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5A6A" w:rsidRPr="00C40760" w:rsidRDefault="00135A6A">
      <w:pPr>
        <w:spacing w:before="240" w:after="120"/>
        <w:rPr>
          <w:rFonts w:ascii="Times New Roman" w:hAnsi="Times New Roman"/>
          <w:b/>
          <w:sz w:val="32"/>
        </w:rPr>
      </w:pPr>
    </w:p>
    <w:p w:rsidR="00135A6A" w:rsidRPr="00C40760" w:rsidRDefault="00135A6A">
      <w:pPr>
        <w:spacing w:before="240" w:after="120"/>
        <w:rPr>
          <w:rFonts w:ascii="Times New Roman" w:hAnsi="Times New Roman"/>
          <w:b/>
          <w:sz w:val="32"/>
        </w:rPr>
      </w:pPr>
    </w:p>
    <w:p w:rsidR="00135A6A" w:rsidRPr="00C40760" w:rsidRDefault="00135A6A">
      <w:pPr>
        <w:spacing w:before="240" w:after="120"/>
        <w:rPr>
          <w:rFonts w:ascii="Times New Roman" w:hAnsi="Times New Roman"/>
          <w:b/>
          <w:sz w:val="32"/>
        </w:rPr>
      </w:pPr>
    </w:p>
    <w:p w:rsidR="00135A6A" w:rsidRPr="00C40760" w:rsidRDefault="00135A6A">
      <w:pPr>
        <w:spacing w:before="240" w:after="120"/>
        <w:rPr>
          <w:rFonts w:ascii="Times New Roman" w:hAnsi="Times New Roman"/>
          <w:b/>
          <w:sz w:val="32"/>
        </w:rPr>
      </w:pPr>
    </w:p>
    <w:p w:rsidR="00135A6A" w:rsidRPr="00C40760" w:rsidRDefault="00135A6A">
      <w:pPr>
        <w:spacing w:before="240" w:after="120"/>
        <w:rPr>
          <w:rFonts w:ascii="Times New Roman" w:hAnsi="Times New Roman"/>
          <w:b/>
          <w:sz w:val="32"/>
        </w:rPr>
      </w:pPr>
    </w:p>
    <w:p w:rsidR="00135A6A" w:rsidRPr="00C40760" w:rsidRDefault="00135A6A">
      <w:pPr>
        <w:spacing w:before="240" w:after="120"/>
        <w:rPr>
          <w:rFonts w:ascii="Times New Roman" w:hAnsi="Times New Roman"/>
          <w:b/>
          <w:sz w:val="32"/>
        </w:rPr>
      </w:pPr>
    </w:p>
    <w:p w:rsidR="00135A6A" w:rsidRPr="00C40760" w:rsidRDefault="00135A6A">
      <w:pPr>
        <w:spacing w:before="240" w:after="120"/>
        <w:rPr>
          <w:rFonts w:ascii="Times New Roman" w:hAnsi="Times New Roman"/>
          <w:b/>
          <w:sz w:val="32"/>
        </w:rPr>
      </w:pPr>
    </w:p>
    <w:p w:rsidR="00135A6A" w:rsidRPr="00C40760" w:rsidRDefault="00135A6A">
      <w:pPr>
        <w:spacing w:before="240" w:after="120"/>
        <w:rPr>
          <w:rFonts w:ascii="Times New Roman" w:hAnsi="Times New Roman"/>
          <w:b/>
          <w:sz w:val="32"/>
        </w:rPr>
      </w:pPr>
    </w:p>
    <w:p w:rsidR="00135A6A" w:rsidRPr="00C40760" w:rsidRDefault="00135A6A">
      <w:pPr>
        <w:spacing w:before="240" w:after="120"/>
        <w:rPr>
          <w:rFonts w:ascii="Times New Roman" w:hAnsi="Times New Roman"/>
          <w:b/>
          <w:sz w:val="32"/>
        </w:rPr>
      </w:pPr>
    </w:p>
    <w:p w:rsidR="00533A11" w:rsidRPr="00C40760" w:rsidRDefault="00135A6A" w:rsidP="00135A6A">
      <w:pPr>
        <w:spacing w:before="240" w:after="120"/>
        <w:jc w:val="center"/>
        <w:rPr>
          <w:rFonts w:ascii="Times New Roman" w:hAnsi="Times New Roman"/>
          <w:b/>
          <w:sz w:val="40"/>
        </w:rPr>
      </w:pPr>
      <w:r w:rsidRPr="00C40760">
        <w:rPr>
          <w:rFonts w:ascii="Times New Roman" w:hAnsi="Times New Roman"/>
          <w:b/>
          <w:sz w:val="40"/>
        </w:rPr>
        <w:t>Рапорт СБ СИ</w:t>
      </w:r>
    </w:p>
    <w:p w:rsidR="00135A6A" w:rsidRPr="00C40760" w:rsidRDefault="00135A6A" w:rsidP="00135A6A">
      <w:pPr>
        <w:spacing w:before="240" w:after="120"/>
        <w:jc w:val="center"/>
        <w:rPr>
          <w:rFonts w:ascii="Times New Roman" w:hAnsi="Times New Roman"/>
          <w:b/>
          <w:sz w:val="40"/>
        </w:rPr>
      </w:pPr>
    </w:p>
    <w:p w:rsidR="00135A6A" w:rsidRPr="00C40760" w:rsidRDefault="00135A6A" w:rsidP="00135A6A">
      <w:pPr>
        <w:spacing w:before="240" w:after="120"/>
        <w:jc w:val="center"/>
        <w:rPr>
          <w:rFonts w:ascii="Times New Roman" w:hAnsi="Times New Roman"/>
          <w:sz w:val="40"/>
        </w:rPr>
      </w:pPr>
      <w:r w:rsidRPr="00C40760">
        <w:rPr>
          <w:rFonts w:ascii="Times New Roman" w:hAnsi="Times New Roman"/>
          <w:sz w:val="40"/>
        </w:rPr>
        <w:t>Нейтральное планирова</w:t>
      </w:r>
      <w:bookmarkStart w:id="0" w:name="_GoBack"/>
      <w:bookmarkEnd w:id="0"/>
      <w:r w:rsidRPr="00C40760">
        <w:rPr>
          <w:rFonts w:ascii="Times New Roman" w:hAnsi="Times New Roman"/>
          <w:sz w:val="40"/>
        </w:rPr>
        <w:t>ние</w:t>
      </w:r>
      <w:r w:rsidR="00C40760" w:rsidRPr="00C40760">
        <w:rPr>
          <w:rFonts w:ascii="Times New Roman" w:hAnsi="Times New Roman"/>
          <w:sz w:val="40"/>
        </w:rPr>
        <w:t xml:space="preserve">. </w:t>
      </w:r>
      <w:r w:rsidR="00C40760" w:rsidRPr="00C40760">
        <w:rPr>
          <w:rFonts w:ascii="Times New Roman" w:hAnsi="Times New Roman"/>
          <w:sz w:val="44"/>
        </w:rPr>
        <w:t>Описание функциональных характеристик</w:t>
      </w:r>
    </w:p>
    <w:p w:rsidR="00135A6A" w:rsidRPr="00C40760" w:rsidRDefault="00533A11" w:rsidP="00533A11">
      <w:pPr>
        <w:rPr>
          <w:rFonts w:ascii="Times New Roman" w:hAnsi="Times New Roman"/>
        </w:rPr>
      </w:pPr>
      <w:r w:rsidRPr="00C40760">
        <w:rPr>
          <w:rFonts w:ascii="Times New Roman" w:hAnsi="Times New Roman"/>
        </w:rPr>
        <w:br w:type="page"/>
      </w:r>
    </w:p>
    <w:p w:rsidR="00135A6A" w:rsidRPr="00C40760" w:rsidRDefault="00135A6A" w:rsidP="00533A11">
      <w:pPr>
        <w:rPr>
          <w:rFonts w:ascii="Times New Roman" w:hAnsi="Times New Roman"/>
        </w:rPr>
      </w:pPr>
    </w:p>
    <w:p w:rsidR="00135A6A" w:rsidRPr="00C40760" w:rsidRDefault="00135A6A" w:rsidP="00533A11">
      <w:pPr>
        <w:rPr>
          <w:rFonts w:ascii="Times New Roman" w:hAnsi="Times New Roman"/>
        </w:rPr>
      </w:pPr>
    </w:p>
    <w:p w:rsidR="00F77B4B" w:rsidRPr="00C40760" w:rsidRDefault="00F77B4B">
      <w:pPr>
        <w:spacing w:before="240" w:after="120"/>
        <w:rPr>
          <w:rFonts w:ascii="Times New Roman" w:hAnsi="Times New Roman"/>
          <w:b/>
          <w:sz w:val="32"/>
        </w:rPr>
      </w:pPr>
      <w:r w:rsidRPr="00C40760">
        <w:rPr>
          <w:rFonts w:ascii="Times New Roman" w:hAnsi="Times New Roman"/>
          <w:b/>
          <w:sz w:val="32"/>
        </w:rPr>
        <w:t>СОДЕРЖАНИЕ</w:t>
      </w:r>
    </w:p>
    <w:p w:rsidR="00E10059" w:rsidRPr="00C40760" w:rsidRDefault="00034560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r w:rsidRPr="00C40760">
        <w:rPr>
          <w:rFonts w:ascii="Times New Roman" w:hAnsi="Times New Roman" w:cs="Times New Roman"/>
          <w:b w:val="0"/>
        </w:rPr>
        <w:fldChar w:fldCharType="begin"/>
      </w:r>
      <w:r w:rsidRPr="00C40760">
        <w:rPr>
          <w:rFonts w:ascii="Times New Roman" w:hAnsi="Times New Roman" w:cs="Times New Roman"/>
          <w:b w:val="0"/>
        </w:rPr>
        <w:instrText xml:space="preserve"> TOC \o "1-4" \h \z \u </w:instrText>
      </w:r>
      <w:r w:rsidRPr="00C40760">
        <w:rPr>
          <w:rFonts w:ascii="Times New Roman" w:hAnsi="Times New Roman" w:cs="Times New Roman"/>
          <w:b w:val="0"/>
        </w:rPr>
        <w:fldChar w:fldCharType="separate"/>
      </w:r>
      <w:hyperlink w:anchor="_Toc126592766" w:history="1">
        <w:r w:rsidR="00E10059" w:rsidRPr="00C40760">
          <w:rPr>
            <w:rStyle w:val="ae"/>
            <w:rFonts w:ascii="Times New Roman" w:hAnsi="Times New Roman" w:cs="Times New Roman"/>
          </w:rPr>
          <w:t>1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</w:rPr>
          <w:t>Область применения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_Toc126592766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3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E10059" w:rsidRPr="00C40760" w:rsidRDefault="00A87EDF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hyperlink w:anchor="_Toc126592767" w:history="1">
        <w:r w:rsidR="00E10059" w:rsidRPr="00C40760">
          <w:rPr>
            <w:rStyle w:val="ae"/>
            <w:rFonts w:ascii="Times New Roman" w:hAnsi="Times New Roman" w:cs="Times New Roman"/>
          </w:rPr>
          <w:t>2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</w:rPr>
          <w:t>НОРМАТИВНЫЕ ССЫЛКИ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_Toc126592767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4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E10059" w:rsidRPr="00C40760" w:rsidRDefault="00A87EDF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hyperlink w:anchor="_Toc126592768" w:history="1">
        <w:r w:rsidR="00E10059" w:rsidRPr="00C40760">
          <w:rPr>
            <w:rStyle w:val="ae"/>
            <w:rFonts w:ascii="Times New Roman" w:hAnsi="Times New Roman" w:cs="Times New Roman"/>
          </w:rPr>
          <w:t>3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</w:rPr>
          <w:t>Термины, определения, условные обозначения и сокращения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_Toc126592768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5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E10059" w:rsidRPr="00C40760" w:rsidRDefault="00A87EDF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hyperlink w:anchor="_Toc126592769" w:history="1">
        <w:r w:rsidR="00E10059" w:rsidRPr="00C40760">
          <w:rPr>
            <w:rStyle w:val="ae"/>
            <w:rFonts w:ascii="Times New Roman" w:hAnsi="Times New Roman" w:cs="Times New Roman"/>
          </w:rPr>
          <w:t>4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</w:rPr>
          <w:t>Общие сведения об интерфейсе СИСТЕМЫ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_Toc126592769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7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E10059" w:rsidRPr="00C40760" w:rsidRDefault="00A87EDF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hyperlink w:anchor="_Toc126592772" w:history="1">
        <w:r w:rsidR="00E10059" w:rsidRPr="00C40760">
          <w:rPr>
            <w:rStyle w:val="ae"/>
            <w:rFonts w:ascii="Times New Roman" w:hAnsi="Times New Roman" w:cs="Times New Roman"/>
          </w:rPr>
          <w:t>5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</w:rPr>
          <w:t>ПРОЕКТИРОВАНИЕ ТЕХНОЛОГИческого процесса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_Toc126592772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11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E10059" w:rsidRPr="00C40760" w:rsidRDefault="00A87EDF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hyperlink w:anchor="_Toc126592804" w:history="1">
        <w:r w:rsidR="00E10059" w:rsidRPr="00C40760">
          <w:rPr>
            <w:rStyle w:val="ae"/>
            <w:rFonts w:ascii="Times New Roman" w:hAnsi="Times New Roman" w:cs="Times New Roman"/>
            <w:lang w:eastAsia="ar-SA"/>
          </w:rPr>
          <w:t>6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  <w:lang w:eastAsia="ar-SA"/>
          </w:rPr>
          <w:t>ВЫПУСК ТД И Проведение изменений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_Toc126592804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47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E10059" w:rsidRPr="00C40760" w:rsidRDefault="00A87EDF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hyperlink w:anchor="_Toc126592820" w:history="1">
        <w:r w:rsidR="00E10059" w:rsidRPr="00C40760">
          <w:rPr>
            <w:rStyle w:val="ae"/>
            <w:rFonts w:ascii="Times New Roman" w:hAnsi="Times New Roman" w:cs="Times New Roman"/>
          </w:rPr>
          <w:t>7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</w:rPr>
          <w:t>Печать комплекта технологических документов из вкладки «печать»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_Toc126592820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61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E10059" w:rsidRPr="00C40760" w:rsidRDefault="00A87EDF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hyperlink w:anchor="_Toc126592824" w:history="1">
        <w:r w:rsidR="00E10059" w:rsidRPr="00C40760">
          <w:rPr>
            <w:rStyle w:val="ae"/>
            <w:rFonts w:ascii="Times New Roman" w:hAnsi="Times New Roman" w:cs="Times New Roman"/>
          </w:rPr>
          <w:t>8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</w:rPr>
          <w:t>Проектирование технологического паспорта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_Toc126592824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65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E10059" w:rsidRPr="00C40760" w:rsidRDefault="00A87EDF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hyperlink w:anchor="_Toc126592833" w:history="1">
        <w:r w:rsidR="00E10059" w:rsidRPr="00C40760">
          <w:rPr>
            <w:rStyle w:val="ae"/>
            <w:rFonts w:ascii="Times New Roman" w:hAnsi="Times New Roman" w:cs="Times New Roman"/>
          </w:rPr>
          <w:t>9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</w:rPr>
          <w:t>Проектирование технологии доработок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_Toc126592833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69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E10059" w:rsidRPr="00C40760" w:rsidRDefault="00A87EDF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hyperlink w:anchor="_Toc126592836" w:history="1">
        <w:r w:rsidR="00E10059" w:rsidRPr="00C40760">
          <w:rPr>
            <w:rStyle w:val="ae"/>
            <w:rFonts w:ascii="Times New Roman" w:hAnsi="Times New Roman" w:cs="Times New Roman"/>
          </w:rPr>
          <w:t>10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  <w:lang w:eastAsia="ar-SA"/>
          </w:rPr>
          <w:t>Согласование</w:t>
        </w:r>
        <w:r w:rsidR="00E10059" w:rsidRPr="00C40760">
          <w:rPr>
            <w:rStyle w:val="ae"/>
            <w:rFonts w:ascii="Times New Roman" w:hAnsi="Times New Roman" w:cs="Times New Roman"/>
          </w:rPr>
          <w:t xml:space="preserve"> и выпуск тд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_Toc126592836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70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E10059" w:rsidRPr="00C40760" w:rsidRDefault="00A87EDF">
      <w:pPr>
        <w:pStyle w:val="12"/>
        <w:rPr>
          <w:rFonts w:ascii="Times New Roman" w:eastAsiaTheme="minorEastAsia" w:hAnsi="Times New Roman" w:cs="Times New Roman"/>
          <w:b w:val="0"/>
          <w:caps w:val="0"/>
          <w:sz w:val="22"/>
          <w:szCs w:val="22"/>
        </w:rPr>
      </w:pPr>
      <w:hyperlink w:anchor="_Toc126592840" w:history="1">
        <w:r w:rsidR="00E10059" w:rsidRPr="00C40760">
          <w:rPr>
            <w:rStyle w:val="ae"/>
            <w:rFonts w:ascii="Times New Roman" w:hAnsi="Times New Roman" w:cs="Times New Roman"/>
            <w:lang w:eastAsia="ar-SA"/>
          </w:rPr>
          <w:t>11</w:t>
        </w:r>
        <w:r w:rsidR="00E10059" w:rsidRPr="00C40760">
          <w:rPr>
            <w:rFonts w:ascii="Times New Roman" w:eastAsiaTheme="minorEastAsia" w:hAnsi="Times New Roman" w:cs="Times New Roman"/>
            <w:b w:val="0"/>
            <w:caps w:val="0"/>
            <w:sz w:val="22"/>
            <w:szCs w:val="22"/>
          </w:rPr>
          <w:tab/>
        </w:r>
        <w:r w:rsidR="00E10059" w:rsidRPr="00C40760">
          <w:rPr>
            <w:rStyle w:val="ae"/>
            <w:rFonts w:ascii="Times New Roman" w:hAnsi="Times New Roman" w:cs="Times New Roman"/>
            <w:lang w:eastAsia="ar-SA"/>
          </w:rPr>
          <w:t>Электронный архив технологической     документации</w:t>
        </w:r>
        <w:r w:rsidR="00E10059" w:rsidRPr="00C40760">
          <w:rPr>
            <w:rFonts w:ascii="Times New Roman" w:hAnsi="Times New Roman" w:cs="Times New Roman"/>
            <w:webHidden/>
          </w:rPr>
          <w:tab/>
        </w:r>
        <w:r w:rsidR="00E10059" w:rsidRPr="00C40760">
          <w:rPr>
            <w:rFonts w:ascii="Times New Roman" w:hAnsi="Times New Roman" w:cs="Times New Roman"/>
            <w:webHidden/>
          </w:rPr>
          <w:fldChar w:fldCharType="begin"/>
        </w:r>
        <w:r w:rsidR="00E10059" w:rsidRPr="00C40760">
          <w:rPr>
            <w:rFonts w:ascii="Times New Roman" w:hAnsi="Times New Roman" w:cs="Times New Roman"/>
            <w:webHidden/>
          </w:rPr>
          <w:instrText xml:space="preserve"> PAGEREF _Toc126592840 \h </w:instrText>
        </w:r>
        <w:r w:rsidR="00E10059" w:rsidRPr="00C40760">
          <w:rPr>
            <w:rFonts w:ascii="Times New Roman" w:hAnsi="Times New Roman" w:cs="Times New Roman"/>
            <w:webHidden/>
          </w:rPr>
        </w:r>
        <w:r w:rsidR="00E10059" w:rsidRPr="00C40760">
          <w:rPr>
            <w:rFonts w:ascii="Times New Roman" w:hAnsi="Times New Roman" w:cs="Times New Roman"/>
            <w:webHidden/>
          </w:rPr>
          <w:fldChar w:fldCharType="separate"/>
        </w:r>
        <w:r w:rsidR="008C1273" w:rsidRPr="00C40760">
          <w:rPr>
            <w:rFonts w:ascii="Times New Roman" w:hAnsi="Times New Roman" w:cs="Times New Roman"/>
            <w:webHidden/>
          </w:rPr>
          <w:t>73</w:t>
        </w:r>
        <w:r w:rsidR="00E10059" w:rsidRPr="00C40760">
          <w:rPr>
            <w:rFonts w:ascii="Times New Roman" w:hAnsi="Times New Roman" w:cs="Times New Roman"/>
            <w:webHidden/>
          </w:rPr>
          <w:fldChar w:fldCharType="end"/>
        </w:r>
      </w:hyperlink>
    </w:p>
    <w:p w:rsidR="00B31FC6" w:rsidRPr="00C40760" w:rsidRDefault="00034560" w:rsidP="00875C51">
      <w:pPr>
        <w:tabs>
          <w:tab w:val="left" w:pos="284"/>
          <w:tab w:val="right" w:leader="dot" w:pos="9072"/>
        </w:tabs>
        <w:ind w:left="851" w:hanging="851"/>
        <w:rPr>
          <w:rFonts w:ascii="Times New Roman" w:hAnsi="Times New Roman"/>
          <w:b/>
        </w:rPr>
      </w:pPr>
      <w:r w:rsidRPr="00C40760">
        <w:rPr>
          <w:rFonts w:ascii="Times New Roman" w:hAnsi="Times New Roman"/>
          <w:caps/>
          <w:sz w:val="28"/>
          <w:szCs w:val="28"/>
        </w:rPr>
        <w:fldChar w:fldCharType="end"/>
      </w:r>
    </w:p>
    <w:p w:rsidR="00F77B4B" w:rsidRPr="00C40760" w:rsidRDefault="00F77B4B" w:rsidP="00360904">
      <w:pPr>
        <w:pStyle w:val="1"/>
        <w:rPr>
          <w:rFonts w:ascii="Times New Roman" w:hAnsi="Times New Roman"/>
        </w:rPr>
      </w:pPr>
      <w:bookmarkStart w:id="1" w:name="_Toc126592766"/>
      <w:r w:rsidRPr="00C40760">
        <w:rPr>
          <w:rFonts w:ascii="Times New Roman" w:hAnsi="Times New Roman"/>
        </w:rPr>
        <w:lastRenderedPageBreak/>
        <w:t>Область применения</w:t>
      </w:r>
      <w:bookmarkEnd w:id="1"/>
    </w:p>
    <w:p w:rsidR="00F77B4B" w:rsidRPr="00C40760" w:rsidRDefault="00F77B4B" w:rsidP="005C0DC2">
      <w:pPr>
        <w:pStyle w:val="221"/>
        <w:numPr>
          <w:ilvl w:val="3"/>
          <w:numId w:val="1"/>
        </w:numPr>
        <w:tabs>
          <w:tab w:val="clear" w:pos="720"/>
          <w:tab w:val="num" w:pos="1134"/>
        </w:tabs>
        <w:spacing w:before="40"/>
        <w:ind w:firstLine="567"/>
        <w:rPr>
          <w:rFonts w:ascii="Times New Roman" w:hAnsi="Times New Roman" w:cs="Times New Roman"/>
        </w:rPr>
      </w:pPr>
      <w:r w:rsidRPr="00C40760">
        <w:rPr>
          <w:rFonts w:ascii="Times New Roman" w:hAnsi="Times New Roman" w:cs="Times New Roman"/>
        </w:rPr>
        <w:t xml:space="preserve">Настоящая инструкция определяет правила </w:t>
      </w:r>
      <w:r w:rsidR="00CA0598" w:rsidRPr="00C40760">
        <w:rPr>
          <w:rFonts w:ascii="Times New Roman" w:hAnsi="Times New Roman" w:cs="Times New Roman"/>
        </w:rPr>
        <w:t>использования системы «Рапорт СБ СИ» при</w:t>
      </w:r>
      <w:r w:rsidRPr="00C40760">
        <w:rPr>
          <w:rFonts w:ascii="Times New Roman" w:hAnsi="Times New Roman" w:cs="Times New Roman"/>
        </w:rPr>
        <w:t xml:space="preserve"> </w:t>
      </w:r>
      <w:r w:rsidR="00035630" w:rsidRPr="00C40760">
        <w:rPr>
          <w:rFonts w:ascii="Times New Roman" w:hAnsi="Times New Roman" w:cs="Times New Roman"/>
        </w:rPr>
        <w:t>разработке</w:t>
      </w:r>
      <w:r w:rsidRPr="00C40760">
        <w:rPr>
          <w:rFonts w:ascii="Times New Roman" w:hAnsi="Times New Roman" w:cs="Times New Roman"/>
        </w:rPr>
        <w:t xml:space="preserve"> </w:t>
      </w:r>
      <w:r w:rsidR="00035630" w:rsidRPr="00C40760">
        <w:rPr>
          <w:rFonts w:ascii="Times New Roman" w:hAnsi="Times New Roman" w:cs="Times New Roman"/>
        </w:rPr>
        <w:t>и выпуск</w:t>
      </w:r>
      <w:r w:rsidR="00CA0598" w:rsidRPr="00C40760">
        <w:rPr>
          <w:rFonts w:ascii="Times New Roman" w:hAnsi="Times New Roman" w:cs="Times New Roman"/>
        </w:rPr>
        <w:t>е</w:t>
      </w:r>
      <w:r w:rsidR="00035630" w:rsidRPr="00C40760">
        <w:rPr>
          <w:rFonts w:ascii="Times New Roman" w:hAnsi="Times New Roman" w:cs="Times New Roman"/>
        </w:rPr>
        <w:t xml:space="preserve"> </w:t>
      </w:r>
      <w:r w:rsidR="005243A7" w:rsidRPr="00C40760">
        <w:rPr>
          <w:rFonts w:ascii="Times New Roman" w:hAnsi="Times New Roman" w:cs="Times New Roman"/>
        </w:rPr>
        <w:t xml:space="preserve">комплекта </w:t>
      </w:r>
      <w:r w:rsidR="00721E7E" w:rsidRPr="00C40760">
        <w:rPr>
          <w:rFonts w:ascii="Times New Roman" w:hAnsi="Times New Roman" w:cs="Times New Roman"/>
        </w:rPr>
        <w:t>рабочей технологической документации</w:t>
      </w:r>
      <w:r w:rsidR="005243A7" w:rsidRPr="00C40760">
        <w:rPr>
          <w:rFonts w:ascii="Times New Roman" w:hAnsi="Times New Roman" w:cs="Times New Roman"/>
        </w:rPr>
        <w:t xml:space="preserve"> на </w:t>
      </w:r>
      <w:r w:rsidRPr="00C40760">
        <w:rPr>
          <w:rFonts w:ascii="Times New Roman" w:hAnsi="Times New Roman" w:cs="Times New Roman"/>
        </w:rPr>
        <w:t>издели</w:t>
      </w:r>
      <w:r w:rsidR="005243A7" w:rsidRPr="00C40760">
        <w:rPr>
          <w:rFonts w:ascii="Times New Roman" w:hAnsi="Times New Roman" w:cs="Times New Roman"/>
        </w:rPr>
        <w:t>я</w:t>
      </w:r>
      <w:r w:rsidR="0047369B" w:rsidRPr="00C40760">
        <w:rPr>
          <w:rFonts w:ascii="Times New Roman" w:hAnsi="Times New Roman" w:cs="Times New Roman"/>
        </w:rPr>
        <w:t xml:space="preserve">, разрабатываемые </w:t>
      </w:r>
      <w:r w:rsidR="00035630" w:rsidRPr="00C40760">
        <w:rPr>
          <w:rFonts w:ascii="Times New Roman" w:hAnsi="Times New Roman" w:cs="Times New Roman"/>
        </w:rPr>
        <w:t>Филиалом</w:t>
      </w:r>
      <w:r w:rsidRPr="00C40760">
        <w:rPr>
          <w:rFonts w:ascii="Times New Roman" w:hAnsi="Times New Roman" w:cs="Times New Roman"/>
        </w:rPr>
        <w:t>.</w:t>
      </w:r>
    </w:p>
    <w:p w:rsidR="00F77B4B" w:rsidRPr="00C40760" w:rsidRDefault="005243A7" w:rsidP="005C0DC2">
      <w:pPr>
        <w:pStyle w:val="221"/>
        <w:numPr>
          <w:ilvl w:val="3"/>
          <w:numId w:val="1"/>
        </w:numPr>
        <w:tabs>
          <w:tab w:val="clear" w:pos="720"/>
          <w:tab w:val="num" w:pos="1134"/>
        </w:tabs>
        <w:spacing w:before="40"/>
        <w:ind w:firstLine="567"/>
        <w:rPr>
          <w:rFonts w:ascii="Times New Roman" w:hAnsi="Times New Roman" w:cs="Times New Roman"/>
        </w:rPr>
      </w:pPr>
      <w:r w:rsidRPr="00C40760">
        <w:rPr>
          <w:rFonts w:ascii="Times New Roman" w:hAnsi="Times New Roman" w:cs="Times New Roman"/>
        </w:rPr>
        <w:t>Выполнение требований данной</w:t>
      </w:r>
      <w:r w:rsidR="00F77B4B" w:rsidRPr="00C40760">
        <w:rPr>
          <w:rFonts w:ascii="Times New Roman" w:hAnsi="Times New Roman" w:cs="Times New Roman"/>
        </w:rPr>
        <w:t xml:space="preserve"> инструкци</w:t>
      </w:r>
      <w:r w:rsidRPr="00C40760">
        <w:rPr>
          <w:rFonts w:ascii="Times New Roman" w:hAnsi="Times New Roman" w:cs="Times New Roman"/>
        </w:rPr>
        <w:t>и</w:t>
      </w:r>
      <w:r w:rsidR="00F77B4B" w:rsidRPr="00C40760">
        <w:rPr>
          <w:rFonts w:ascii="Times New Roman" w:hAnsi="Times New Roman" w:cs="Times New Roman"/>
        </w:rPr>
        <w:t xml:space="preserve"> </w:t>
      </w:r>
      <w:r w:rsidRPr="00C40760">
        <w:rPr>
          <w:rFonts w:ascii="Times New Roman" w:hAnsi="Times New Roman" w:cs="Times New Roman"/>
        </w:rPr>
        <w:t xml:space="preserve">является обязательным для </w:t>
      </w:r>
      <w:r w:rsidR="00F77B4B" w:rsidRPr="00C40760">
        <w:rPr>
          <w:rFonts w:ascii="Times New Roman" w:hAnsi="Times New Roman" w:cs="Times New Roman"/>
        </w:rPr>
        <w:t>сотрудник</w:t>
      </w:r>
      <w:r w:rsidRPr="00C40760">
        <w:rPr>
          <w:rFonts w:ascii="Times New Roman" w:hAnsi="Times New Roman" w:cs="Times New Roman"/>
        </w:rPr>
        <w:t>ов</w:t>
      </w:r>
      <w:r w:rsidR="00F77B4B" w:rsidRPr="00C40760">
        <w:rPr>
          <w:rFonts w:ascii="Times New Roman" w:hAnsi="Times New Roman" w:cs="Times New Roman"/>
        </w:rPr>
        <w:t xml:space="preserve"> </w:t>
      </w:r>
      <w:r w:rsidR="00035630" w:rsidRPr="00C40760">
        <w:rPr>
          <w:rFonts w:ascii="Times New Roman" w:hAnsi="Times New Roman" w:cs="Times New Roman"/>
        </w:rPr>
        <w:t>Филиала</w:t>
      </w:r>
      <w:r w:rsidR="00F77B4B" w:rsidRPr="00C40760">
        <w:rPr>
          <w:rFonts w:ascii="Times New Roman" w:hAnsi="Times New Roman" w:cs="Times New Roman"/>
        </w:rPr>
        <w:t xml:space="preserve">, участвующих в </w:t>
      </w:r>
      <w:r w:rsidRPr="00C40760">
        <w:rPr>
          <w:rFonts w:ascii="Times New Roman" w:hAnsi="Times New Roman" w:cs="Times New Roman"/>
        </w:rPr>
        <w:t>процессе разработки</w:t>
      </w:r>
      <w:r w:rsidR="00CA0598" w:rsidRPr="00C40760">
        <w:rPr>
          <w:rFonts w:ascii="Times New Roman" w:hAnsi="Times New Roman" w:cs="Times New Roman"/>
        </w:rPr>
        <w:t>,</w:t>
      </w:r>
      <w:r w:rsidRPr="00C40760">
        <w:rPr>
          <w:rFonts w:ascii="Times New Roman" w:hAnsi="Times New Roman" w:cs="Times New Roman"/>
        </w:rPr>
        <w:t xml:space="preserve"> контроля</w:t>
      </w:r>
      <w:r w:rsidR="00F77B4B" w:rsidRPr="00C40760">
        <w:rPr>
          <w:rFonts w:ascii="Times New Roman" w:hAnsi="Times New Roman" w:cs="Times New Roman"/>
        </w:rPr>
        <w:t xml:space="preserve"> </w:t>
      </w:r>
      <w:r w:rsidR="00CA0598" w:rsidRPr="00C40760">
        <w:rPr>
          <w:rFonts w:ascii="Times New Roman" w:hAnsi="Times New Roman" w:cs="Times New Roman"/>
        </w:rPr>
        <w:t xml:space="preserve">и выпуска </w:t>
      </w:r>
      <w:r w:rsidRPr="00C40760">
        <w:rPr>
          <w:rFonts w:ascii="Times New Roman" w:hAnsi="Times New Roman" w:cs="Times New Roman"/>
        </w:rPr>
        <w:t>рабочей технологической документации</w:t>
      </w:r>
      <w:r w:rsidR="00F77B4B" w:rsidRPr="00C40760">
        <w:rPr>
          <w:rFonts w:ascii="Times New Roman" w:hAnsi="Times New Roman" w:cs="Times New Roman"/>
        </w:rPr>
        <w:t>.</w:t>
      </w:r>
    </w:p>
    <w:p w:rsidR="00CA0598" w:rsidRPr="00C40760" w:rsidRDefault="00CA0598" w:rsidP="005C0DC2">
      <w:pPr>
        <w:pStyle w:val="221"/>
        <w:numPr>
          <w:ilvl w:val="3"/>
          <w:numId w:val="1"/>
        </w:numPr>
        <w:tabs>
          <w:tab w:val="clear" w:pos="720"/>
          <w:tab w:val="num" w:pos="1134"/>
        </w:tabs>
        <w:spacing w:before="40"/>
        <w:ind w:firstLine="567"/>
        <w:rPr>
          <w:rFonts w:ascii="Times New Roman" w:hAnsi="Times New Roman" w:cs="Times New Roman"/>
        </w:rPr>
      </w:pPr>
      <w:r w:rsidRPr="00C40760">
        <w:rPr>
          <w:rFonts w:ascii="Times New Roman" w:hAnsi="Times New Roman" w:cs="Times New Roman"/>
        </w:rPr>
        <w:t>Срок действия данного нормативного документа три года.</w:t>
      </w:r>
    </w:p>
    <w:p w:rsidR="00F77B4B" w:rsidRPr="00C40760" w:rsidRDefault="00FD6ED6" w:rsidP="005C0DC2">
      <w:pPr>
        <w:pStyle w:val="221"/>
        <w:numPr>
          <w:ilvl w:val="3"/>
          <w:numId w:val="1"/>
        </w:numPr>
        <w:tabs>
          <w:tab w:val="clear" w:pos="720"/>
          <w:tab w:val="num" w:pos="1134"/>
        </w:tabs>
        <w:spacing w:before="40"/>
        <w:ind w:firstLine="567"/>
        <w:rPr>
          <w:rFonts w:ascii="Times New Roman" w:hAnsi="Times New Roman" w:cs="Times New Roman"/>
        </w:rPr>
      </w:pPr>
      <w:r w:rsidRPr="00C40760">
        <w:rPr>
          <w:rFonts w:ascii="Times New Roman" w:hAnsi="Times New Roman" w:cs="Times New Roman"/>
        </w:rPr>
        <w:t>При пользовании настоящим нормативным документом следует проверять действие ссылочных документов. Если ссылочный документ заменен, то при пользовании настоящим нормативным документом следует руководствоваться замененным (измененным) документом.</w:t>
      </w:r>
    </w:p>
    <w:p w:rsidR="00F77B4B" w:rsidRPr="00C40760" w:rsidRDefault="00F77B4B">
      <w:pPr>
        <w:rPr>
          <w:rFonts w:ascii="Times New Roman" w:hAnsi="Times New Roman"/>
        </w:rPr>
      </w:pPr>
    </w:p>
    <w:p w:rsidR="00F77B4B" w:rsidRPr="00C40760" w:rsidRDefault="00F77B4B" w:rsidP="00360904">
      <w:pPr>
        <w:pStyle w:val="1"/>
        <w:rPr>
          <w:rFonts w:ascii="Times New Roman" w:hAnsi="Times New Roman"/>
        </w:rPr>
      </w:pPr>
      <w:bookmarkStart w:id="2" w:name="_Toc534101981"/>
      <w:bookmarkStart w:id="3" w:name="_Toc535133129"/>
      <w:bookmarkStart w:id="4" w:name="_Toc535141502"/>
      <w:bookmarkStart w:id="5" w:name="_Toc67736879"/>
      <w:bookmarkStart w:id="6" w:name="_Toc126592767"/>
      <w:r w:rsidRPr="00C40760">
        <w:rPr>
          <w:rFonts w:ascii="Times New Roman" w:hAnsi="Times New Roman"/>
        </w:rPr>
        <w:lastRenderedPageBreak/>
        <w:t>НОРМАТИВНЫЕ ССЫЛКИ</w:t>
      </w:r>
      <w:bookmarkEnd w:id="2"/>
      <w:bookmarkEnd w:id="3"/>
      <w:bookmarkEnd w:id="4"/>
      <w:bookmarkEnd w:id="5"/>
      <w:bookmarkEnd w:id="6"/>
    </w:p>
    <w:p w:rsidR="00F77B4B" w:rsidRPr="00C40760" w:rsidRDefault="00F77B4B">
      <w:pPr>
        <w:rPr>
          <w:rFonts w:ascii="Times New Roman" w:hAnsi="Times New Roman"/>
        </w:rPr>
      </w:pPr>
    </w:p>
    <w:p w:rsidR="00062A0E" w:rsidRPr="00C40760" w:rsidRDefault="00062A0E" w:rsidP="0003687D">
      <w:pPr>
        <w:pStyle w:val="1101"/>
        <w:numPr>
          <w:ilvl w:val="0"/>
          <w:numId w:val="1"/>
        </w:numPr>
        <w:tabs>
          <w:tab w:val="clear" w:pos="567"/>
          <w:tab w:val="left" w:pos="426"/>
        </w:tabs>
        <w:spacing w:before="40" w:after="80"/>
        <w:ind w:left="0" w:firstLine="0"/>
        <w:rPr>
          <w:rFonts w:ascii="Times New Roman" w:hAnsi="Times New Roman"/>
        </w:rPr>
      </w:pPr>
      <w:bookmarkStart w:id="7" w:name="_Toc179687818"/>
      <w:bookmarkStart w:id="8" w:name="_Toc126592768"/>
      <w:r w:rsidRPr="00C40760">
        <w:rPr>
          <w:rFonts w:ascii="Times New Roman" w:hAnsi="Times New Roman"/>
          <w:szCs w:val="30"/>
        </w:rPr>
        <w:lastRenderedPageBreak/>
        <w:t>Термины</w:t>
      </w:r>
      <w:r w:rsidRPr="00C40760">
        <w:rPr>
          <w:rFonts w:ascii="Times New Roman" w:hAnsi="Times New Roman"/>
        </w:rPr>
        <w:t>, определения, условные обозначения и сокращения</w:t>
      </w:r>
      <w:bookmarkEnd w:id="7"/>
      <w:bookmarkEnd w:id="8"/>
    </w:p>
    <w:p w:rsidR="00395664" w:rsidRPr="00C40760" w:rsidRDefault="00395664" w:rsidP="0003687D">
      <w:pPr>
        <w:pStyle w:val="221"/>
        <w:numPr>
          <w:ilvl w:val="1"/>
          <w:numId w:val="1"/>
        </w:numPr>
        <w:tabs>
          <w:tab w:val="clear" w:pos="567"/>
          <w:tab w:val="num" w:pos="862"/>
          <w:tab w:val="num" w:pos="1134"/>
        </w:tabs>
        <w:spacing w:before="40"/>
        <w:ind w:left="0" w:firstLine="567"/>
        <w:rPr>
          <w:rFonts w:ascii="Times New Roman" w:hAnsi="Times New Roman" w:cs="Times New Roman"/>
        </w:rPr>
      </w:pPr>
      <w:bookmarkStart w:id="9" w:name="_Toc58439913"/>
      <w:r w:rsidRPr="00C40760">
        <w:rPr>
          <w:rFonts w:ascii="Times New Roman" w:hAnsi="Times New Roman" w:cs="Times New Roman"/>
        </w:rPr>
        <w:t>В настоящей инструкции применяются следующие термины с соответствующими определениями:</w:t>
      </w:r>
      <w:bookmarkEnd w:id="9"/>
    </w:p>
    <w:p w:rsidR="001316FB" w:rsidRPr="00C40760" w:rsidRDefault="001316FB" w:rsidP="0003687D">
      <w:pPr>
        <w:pStyle w:val="224"/>
        <w:tabs>
          <w:tab w:val="left" w:pos="1418"/>
        </w:tabs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Атрибут</w:t>
      </w:r>
      <w:r w:rsidRPr="00C40760">
        <w:rPr>
          <w:rFonts w:ascii="Times New Roman" w:hAnsi="Times New Roman"/>
        </w:rPr>
        <w:t xml:space="preserve"> - Одно из свойств компонента ТП, имеющее имя и значение</w:t>
      </w:r>
    </w:p>
    <w:p w:rsidR="001316FB" w:rsidRPr="00C40760" w:rsidRDefault="001316FB" w:rsidP="0003687D">
      <w:pPr>
        <w:pStyle w:val="224"/>
        <w:tabs>
          <w:tab w:val="left" w:pos="1418"/>
        </w:tabs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Изделие</w:t>
      </w:r>
      <w:r w:rsidRPr="00C40760">
        <w:rPr>
          <w:rFonts w:ascii="Times New Roman" w:hAnsi="Times New Roman"/>
        </w:rPr>
        <w:t xml:space="preserve"> - Код типа (модификации) изделия</w:t>
      </w:r>
    </w:p>
    <w:p w:rsidR="001316FB" w:rsidRPr="00C40760" w:rsidRDefault="001316FB" w:rsidP="0003687D">
      <w:pPr>
        <w:pStyle w:val="224"/>
        <w:tabs>
          <w:tab w:val="left" w:pos="1418"/>
        </w:tabs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Контекстное меню</w:t>
      </w:r>
      <w:r w:rsidRPr="00C40760">
        <w:rPr>
          <w:rFonts w:ascii="Times New Roman" w:hAnsi="Times New Roman"/>
        </w:rPr>
        <w:t xml:space="preserve"> - Список команд, вызываемый щелчком правой кнопки «мыши»</w:t>
      </w:r>
    </w:p>
    <w:p w:rsidR="001316FB" w:rsidRPr="00C40760" w:rsidRDefault="001316FB" w:rsidP="0003687D">
      <w:pPr>
        <w:pStyle w:val="224"/>
        <w:tabs>
          <w:tab w:val="left" w:pos="1418"/>
        </w:tabs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Компонент</w:t>
      </w:r>
      <w:r w:rsidRPr="00C40760">
        <w:rPr>
          <w:rFonts w:ascii="Times New Roman" w:hAnsi="Times New Roman"/>
        </w:rPr>
        <w:t xml:space="preserve"> </w:t>
      </w:r>
      <w:r w:rsidRPr="00C40760">
        <w:rPr>
          <w:rFonts w:ascii="Times New Roman" w:hAnsi="Times New Roman"/>
          <w:b/>
        </w:rPr>
        <w:t>технологического</w:t>
      </w:r>
      <w:r w:rsidRPr="00C40760">
        <w:rPr>
          <w:rFonts w:ascii="Times New Roman" w:hAnsi="Times New Roman"/>
        </w:rPr>
        <w:t xml:space="preserve"> </w:t>
      </w:r>
      <w:r w:rsidRPr="00C40760">
        <w:rPr>
          <w:rFonts w:ascii="Times New Roman" w:hAnsi="Times New Roman"/>
          <w:b/>
        </w:rPr>
        <w:t>процесса</w:t>
      </w:r>
      <w:r w:rsidRPr="00C40760">
        <w:rPr>
          <w:rFonts w:ascii="Times New Roman" w:hAnsi="Times New Roman"/>
        </w:rPr>
        <w:t xml:space="preserve"> - Любая часть ТП, которая может быть выпущена или изменена независимо от других. К ним относятся: сам ТП, операция, переход, позиция ДСЕ (материала), позиция оснащения, эскиз.</w:t>
      </w:r>
    </w:p>
    <w:p w:rsidR="001316FB" w:rsidRPr="00C40760" w:rsidRDefault="001316FB" w:rsidP="0003687D">
      <w:pPr>
        <w:pStyle w:val="224"/>
        <w:tabs>
          <w:tab w:val="left" w:pos="1418"/>
        </w:tabs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Утвержденное извещение</w:t>
      </w:r>
      <w:r w:rsidRPr="00C40760">
        <w:rPr>
          <w:rFonts w:ascii="Times New Roman" w:hAnsi="Times New Roman"/>
        </w:rPr>
        <w:t xml:space="preserve"> - Извещение изменения ТП, имеющее в системе электронную подпись «Утверждаю»</w:t>
      </w:r>
    </w:p>
    <w:p w:rsidR="001316FB" w:rsidRPr="00C40760" w:rsidRDefault="001316FB" w:rsidP="0003687D">
      <w:pPr>
        <w:pStyle w:val="224"/>
        <w:tabs>
          <w:tab w:val="left" w:pos="1418"/>
        </w:tabs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Утвержденная ревизия</w:t>
      </w:r>
      <w:r w:rsidRPr="00C40760">
        <w:rPr>
          <w:rFonts w:ascii="Times New Roman" w:hAnsi="Times New Roman"/>
        </w:rPr>
        <w:t xml:space="preserve"> - Ревизия ТД, имеющая ссылку на утвержденное извещение.</w:t>
      </w:r>
    </w:p>
    <w:p w:rsidR="009D1D18" w:rsidRPr="00C40760" w:rsidRDefault="001316FB" w:rsidP="0003687D">
      <w:pPr>
        <w:pStyle w:val="224"/>
        <w:tabs>
          <w:tab w:val="left" w:pos="1418"/>
        </w:tabs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Утвержденный компонент ТП</w:t>
      </w:r>
      <w:r w:rsidRPr="00C40760">
        <w:rPr>
          <w:rFonts w:ascii="Times New Roman" w:hAnsi="Times New Roman"/>
        </w:rPr>
        <w:t xml:space="preserve"> - Компонент ТП, вновь введенный извещением, имеющим в настоящий момент статус утвержденного.</w:t>
      </w:r>
    </w:p>
    <w:p w:rsidR="009D1D18" w:rsidRPr="00C40760" w:rsidRDefault="009D1D18" w:rsidP="00670994">
      <w:pPr>
        <w:rPr>
          <w:rFonts w:ascii="Times New Roman" w:hAnsi="Times New Roman"/>
        </w:rPr>
      </w:pPr>
    </w:p>
    <w:p w:rsidR="00062A0E" w:rsidRPr="00C40760" w:rsidRDefault="00062A0E" w:rsidP="0003687D">
      <w:pPr>
        <w:pStyle w:val="221"/>
        <w:numPr>
          <w:ilvl w:val="1"/>
          <w:numId w:val="1"/>
        </w:numPr>
        <w:tabs>
          <w:tab w:val="clear" w:pos="567"/>
          <w:tab w:val="num" w:pos="862"/>
          <w:tab w:val="num" w:pos="1134"/>
        </w:tabs>
        <w:spacing w:before="40"/>
        <w:ind w:left="0" w:firstLine="567"/>
        <w:rPr>
          <w:rFonts w:ascii="Times New Roman" w:hAnsi="Times New Roman" w:cs="Times New Roman"/>
        </w:rPr>
      </w:pPr>
      <w:bookmarkStart w:id="10" w:name="_Toc58439914"/>
      <w:r w:rsidRPr="00C40760">
        <w:rPr>
          <w:rFonts w:ascii="Times New Roman" w:hAnsi="Times New Roman" w:cs="Times New Roman"/>
        </w:rPr>
        <w:t>В настоящей инструкции применяются следующие условные обозначения и сокращения:</w:t>
      </w:r>
      <w:bookmarkEnd w:id="10"/>
    </w:p>
    <w:tbl>
      <w:tblPr>
        <w:tblW w:w="9214" w:type="dxa"/>
        <w:tblInd w:w="108" w:type="dxa"/>
        <w:tblLayout w:type="fixed"/>
        <w:tblCellMar>
          <w:top w:w="28" w:type="dxa"/>
          <w:bottom w:w="28" w:type="dxa"/>
        </w:tblCellMar>
        <w:tblLook w:val="0000" w:firstRow="0" w:lastRow="0" w:firstColumn="0" w:lastColumn="0" w:noHBand="0" w:noVBand="0"/>
      </w:tblPr>
      <w:tblGrid>
        <w:gridCol w:w="9214"/>
      </w:tblGrid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Система - </w:t>
            </w:r>
            <w:r w:rsidRPr="00C40760">
              <w:rPr>
                <w:rFonts w:ascii="Times New Roman" w:hAnsi="Times New Roman"/>
              </w:rPr>
              <w:t>Информационная система управления сборочным производством «РАПОРТ СБ СИ»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Модуль НП - </w:t>
            </w:r>
            <w:r w:rsidRPr="00C40760">
              <w:rPr>
                <w:rFonts w:ascii="Times New Roman" w:hAnsi="Times New Roman"/>
              </w:rPr>
              <w:t>Модуль «Нейтральное планирование» Системы, предназначенный для разработки ТД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ВО/ВОБ - </w:t>
            </w:r>
            <w:r w:rsidRPr="00C40760">
              <w:rPr>
                <w:rFonts w:ascii="Times New Roman" w:hAnsi="Times New Roman"/>
              </w:rPr>
              <w:t>Ведомость оснастки / ведомость оборудования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ВТД - </w:t>
            </w:r>
            <w:r w:rsidRPr="00C40760">
              <w:rPr>
                <w:rFonts w:ascii="Times New Roman" w:hAnsi="Times New Roman"/>
              </w:rPr>
              <w:t>Ведомость технологических документов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ДСЕ - </w:t>
            </w:r>
            <w:r w:rsidRPr="00C40760">
              <w:rPr>
                <w:rFonts w:ascii="Times New Roman" w:hAnsi="Times New Roman"/>
              </w:rPr>
              <w:t>Детали, сборочные единицы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ДУП - </w:t>
            </w:r>
            <w:r w:rsidRPr="00C40760">
              <w:rPr>
                <w:rFonts w:ascii="Times New Roman" w:hAnsi="Times New Roman"/>
              </w:rPr>
              <w:t>Департамент управления производством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ИИ - </w:t>
            </w:r>
            <w:r w:rsidRPr="00C40760">
              <w:rPr>
                <w:rFonts w:ascii="Times New Roman" w:hAnsi="Times New Roman"/>
              </w:rPr>
              <w:t>Извещение об изменении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КК - </w:t>
            </w:r>
            <w:r w:rsidRPr="00C40760">
              <w:rPr>
                <w:rFonts w:ascii="Times New Roman" w:hAnsi="Times New Roman"/>
              </w:rPr>
              <w:t>Карта комплектации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КТД - </w:t>
            </w:r>
            <w:r w:rsidRPr="00C40760">
              <w:rPr>
                <w:rFonts w:ascii="Times New Roman" w:hAnsi="Times New Roman"/>
              </w:rPr>
              <w:t>Комплект технологической документации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КЭ - </w:t>
            </w:r>
            <w:r w:rsidRPr="00C40760">
              <w:rPr>
                <w:rFonts w:ascii="Times New Roman" w:hAnsi="Times New Roman"/>
              </w:rPr>
              <w:t>Карта эскизов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ЛР - </w:t>
            </w:r>
            <w:r w:rsidRPr="00C40760">
              <w:rPr>
                <w:rFonts w:ascii="Times New Roman" w:hAnsi="Times New Roman"/>
              </w:rPr>
              <w:t>Лист регистрации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МК - </w:t>
            </w:r>
            <w:r w:rsidRPr="00C40760">
              <w:rPr>
                <w:rFonts w:ascii="Times New Roman" w:hAnsi="Times New Roman"/>
              </w:rPr>
              <w:t>Маршрутная карта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НИ - </w:t>
            </w:r>
            <w:r w:rsidRPr="00C40760">
              <w:rPr>
                <w:rFonts w:ascii="Times New Roman" w:hAnsi="Times New Roman"/>
              </w:rPr>
              <w:t>Независимая инспекция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НД - </w:t>
            </w:r>
            <w:r w:rsidRPr="00C40760">
              <w:rPr>
                <w:rFonts w:ascii="Times New Roman" w:hAnsi="Times New Roman"/>
              </w:rPr>
              <w:t>Нормативная документация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lastRenderedPageBreak/>
              <w:t xml:space="preserve">ОК - </w:t>
            </w:r>
            <w:r w:rsidRPr="00C40760">
              <w:rPr>
                <w:rFonts w:ascii="Times New Roman" w:hAnsi="Times New Roman"/>
              </w:rPr>
              <w:t>Операционная карта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ОКТК - </w:t>
            </w:r>
            <w:r w:rsidRPr="00C40760">
              <w:rPr>
                <w:rFonts w:ascii="Times New Roman" w:hAnsi="Times New Roman"/>
              </w:rPr>
              <w:t>Операционная карта технического контроля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ПТ - </w:t>
            </w:r>
            <w:r w:rsidRPr="00C40760">
              <w:rPr>
                <w:rFonts w:ascii="Times New Roman" w:hAnsi="Times New Roman"/>
              </w:rPr>
              <w:t>Паспорт технологический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РЭ - </w:t>
            </w:r>
            <w:r w:rsidRPr="00C40760">
              <w:rPr>
                <w:rFonts w:ascii="Times New Roman" w:hAnsi="Times New Roman"/>
              </w:rPr>
              <w:t>Руководство по эксплуатации «Рапорт СБ СИ»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СТО - </w:t>
            </w:r>
            <w:r w:rsidRPr="00C40760">
              <w:rPr>
                <w:rFonts w:ascii="Times New Roman" w:hAnsi="Times New Roman"/>
              </w:rPr>
              <w:t>Средства технологического оснащения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ТД - </w:t>
            </w:r>
            <w:r w:rsidRPr="00C40760">
              <w:rPr>
                <w:rFonts w:ascii="Times New Roman" w:hAnsi="Times New Roman"/>
              </w:rPr>
              <w:t>Технологическая документация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ТЛ - </w:t>
            </w:r>
            <w:r w:rsidRPr="00C40760">
              <w:rPr>
                <w:rFonts w:ascii="Times New Roman" w:hAnsi="Times New Roman"/>
              </w:rPr>
              <w:t>Титульный лист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ТП - </w:t>
            </w:r>
            <w:r w:rsidRPr="00C40760">
              <w:rPr>
                <w:rFonts w:ascii="Times New Roman" w:hAnsi="Times New Roman"/>
              </w:rPr>
              <w:t>Технологический процесс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  <w:lang w:val="en-US"/>
              </w:rPr>
              <w:t>T</w:t>
            </w:r>
            <w:r w:rsidRPr="00C40760">
              <w:rPr>
                <w:rFonts w:ascii="Times New Roman" w:hAnsi="Times New Roman"/>
                <w:b/>
              </w:rPr>
              <w:t>с</w:t>
            </w:r>
            <w:r w:rsidRPr="00C40760">
              <w:rPr>
                <w:rFonts w:ascii="Times New Roman" w:hAnsi="Times New Roman"/>
                <w:b/>
                <w:lang w:val="en-US"/>
              </w:rPr>
              <w:t>Eng</w:t>
            </w:r>
            <w:r w:rsidRPr="00C40760">
              <w:rPr>
                <w:rFonts w:ascii="Times New Roman" w:hAnsi="Times New Roman"/>
                <w:b/>
              </w:rPr>
              <w:t xml:space="preserve"> - </w:t>
            </w:r>
            <w:r w:rsidRPr="00C40760">
              <w:rPr>
                <w:rFonts w:ascii="Times New Roman" w:hAnsi="Times New Roman"/>
              </w:rPr>
              <w:t xml:space="preserve">Система управления данными об изделии </w:t>
            </w:r>
            <w:r w:rsidRPr="00C40760">
              <w:rPr>
                <w:rFonts w:ascii="Times New Roman" w:hAnsi="Times New Roman"/>
                <w:lang w:val="en-US"/>
              </w:rPr>
              <w:t>Teamcenter</w:t>
            </w:r>
            <w:r w:rsidRPr="00C40760">
              <w:rPr>
                <w:rFonts w:ascii="Times New Roman" w:hAnsi="Times New Roman"/>
              </w:rPr>
              <w:t xml:space="preserve"> </w:t>
            </w:r>
            <w:r w:rsidRPr="00C40760">
              <w:rPr>
                <w:rFonts w:ascii="Times New Roman" w:hAnsi="Times New Roman"/>
                <w:lang w:val="en-US"/>
              </w:rPr>
              <w:t>Engineering</w:t>
            </w:r>
            <w:r w:rsidR="0003687D" w:rsidRPr="00C40760">
              <w:rPr>
                <w:rFonts w:ascii="Times New Roman" w:hAnsi="Times New Roman"/>
              </w:rPr>
              <w:t>;</w:t>
            </w: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5A6A">
            <w:pPr>
              <w:pStyle w:val="aa"/>
              <w:rPr>
                <w:rFonts w:ascii="Times New Roman" w:hAnsi="Times New Roman"/>
              </w:rPr>
            </w:pPr>
          </w:p>
        </w:tc>
      </w:tr>
      <w:tr w:rsidR="001316FB" w:rsidRPr="00C40760" w:rsidTr="001316FB">
        <w:tc>
          <w:tcPr>
            <w:tcW w:w="9214" w:type="dxa"/>
          </w:tcPr>
          <w:p w:rsidR="001316FB" w:rsidRPr="00C40760" w:rsidRDefault="001316FB" w:rsidP="001316FB">
            <w:pPr>
              <w:pStyle w:val="aa"/>
              <w:ind w:firstLine="321"/>
              <w:rPr>
                <w:rFonts w:ascii="Times New Roman" w:hAnsi="Times New Roman"/>
              </w:rPr>
            </w:pPr>
            <w:r w:rsidRPr="00C40760">
              <w:rPr>
                <w:rFonts w:ascii="Times New Roman" w:hAnsi="Times New Roman"/>
                <w:b/>
              </w:rPr>
              <w:t xml:space="preserve">ЭМ - </w:t>
            </w:r>
            <w:r w:rsidRPr="00C40760">
              <w:rPr>
                <w:rFonts w:ascii="Times New Roman" w:hAnsi="Times New Roman"/>
              </w:rPr>
              <w:t>Электронный макет изделия</w:t>
            </w:r>
            <w:r w:rsidR="0003687D" w:rsidRPr="00C40760">
              <w:rPr>
                <w:rFonts w:ascii="Times New Roman" w:hAnsi="Times New Roman"/>
              </w:rPr>
              <w:t>.</w:t>
            </w:r>
          </w:p>
        </w:tc>
      </w:tr>
    </w:tbl>
    <w:p w:rsidR="00521A77" w:rsidRPr="00C40760" w:rsidRDefault="00521A77" w:rsidP="00360904">
      <w:pPr>
        <w:pStyle w:val="1"/>
        <w:rPr>
          <w:rFonts w:ascii="Times New Roman" w:hAnsi="Times New Roman"/>
        </w:rPr>
      </w:pPr>
      <w:bookmarkStart w:id="11" w:name="_Toc58439915"/>
      <w:bookmarkStart w:id="12" w:name="_Toc58439918"/>
      <w:bookmarkStart w:id="13" w:name="_Toc126592769"/>
      <w:bookmarkStart w:id="14" w:name="_Toc500049941"/>
      <w:bookmarkStart w:id="15" w:name="_Toc500058653"/>
      <w:bookmarkStart w:id="16" w:name="_Toc500827281"/>
      <w:bookmarkStart w:id="17" w:name="_Toc501878434"/>
      <w:bookmarkStart w:id="18" w:name="_Toc531000004"/>
      <w:bookmarkStart w:id="19" w:name="_Toc534102000"/>
      <w:bookmarkStart w:id="20" w:name="_Toc535133149"/>
      <w:bookmarkStart w:id="21" w:name="_Toc535141522"/>
      <w:bookmarkStart w:id="22" w:name="_Toc67736889"/>
      <w:bookmarkEnd w:id="11"/>
      <w:bookmarkEnd w:id="12"/>
      <w:r w:rsidRPr="00C40760">
        <w:rPr>
          <w:rFonts w:ascii="Times New Roman" w:hAnsi="Times New Roman"/>
        </w:rPr>
        <w:lastRenderedPageBreak/>
        <w:t>Общие сведения об интерфейсе</w:t>
      </w:r>
      <w:r w:rsidR="0058184D" w:rsidRPr="00C40760">
        <w:rPr>
          <w:rFonts w:ascii="Times New Roman" w:hAnsi="Times New Roman"/>
        </w:rPr>
        <w:t xml:space="preserve"> СИСТЕМЫ</w:t>
      </w:r>
      <w:bookmarkEnd w:id="13"/>
    </w:p>
    <w:p w:rsidR="00F569ED" w:rsidRPr="00C40760" w:rsidRDefault="00F569ED" w:rsidP="00CE549D">
      <w:pPr>
        <w:pStyle w:val="2"/>
        <w:tabs>
          <w:tab w:val="clear" w:pos="709"/>
          <w:tab w:val="left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23" w:name="_Toc58439922"/>
      <w:bookmarkStart w:id="24" w:name="_Toc126592770"/>
      <w:r w:rsidRPr="00C40760">
        <w:rPr>
          <w:rFonts w:ascii="Times New Roman" w:hAnsi="Times New Roman"/>
          <w:b w:val="0"/>
          <w:lang w:eastAsia="ar-SA"/>
        </w:rPr>
        <w:t>Стандартные кнопки</w:t>
      </w:r>
      <w:bookmarkEnd w:id="23"/>
      <w:bookmarkEnd w:id="24"/>
    </w:p>
    <w:p w:rsidR="00F569ED" w:rsidRPr="00C40760" w:rsidRDefault="00A739D6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lang w:eastAsia="ar-SA"/>
        </w:rPr>
      </w:pPr>
      <w:r w:rsidRPr="00C40760">
        <w:rPr>
          <w:rFonts w:ascii="Times New Roman" w:hAnsi="Times New Roman" w:cs="Times New Roman"/>
          <w:lang w:eastAsia="ar-SA"/>
        </w:rPr>
        <w:t>В интерфейсе Системы п</w:t>
      </w:r>
      <w:r w:rsidR="00F569ED" w:rsidRPr="00C40760">
        <w:rPr>
          <w:rFonts w:ascii="Times New Roman" w:hAnsi="Times New Roman" w:cs="Times New Roman"/>
          <w:lang w:eastAsia="ar-SA"/>
        </w:rPr>
        <w:t>рименя</w:t>
      </w:r>
      <w:r w:rsidRPr="00C40760">
        <w:rPr>
          <w:rFonts w:ascii="Times New Roman" w:hAnsi="Times New Roman" w:cs="Times New Roman"/>
          <w:lang w:eastAsia="ar-SA"/>
        </w:rPr>
        <w:t>ю</w:t>
      </w:r>
      <w:r w:rsidR="00F569ED" w:rsidRPr="00C40760">
        <w:rPr>
          <w:rFonts w:ascii="Times New Roman" w:hAnsi="Times New Roman" w:cs="Times New Roman"/>
          <w:lang w:eastAsia="ar-SA"/>
        </w:rPr>
        <w:t xml:space="preserve">тся несколько </w:t>
      </w:r>
      <w:r w:rsidRPr="00C40760">
        <w:rPr>
          <w:rFonts w:ascii="Times New Roman" w:hAnsi="Times New Roman" w:cs="Times New Roman"/>
          <w:lang w:eastAsia="ar-SA"/>
        </w:rPr>
        <w:t xml:space="preserve">типовых </w:t>
      </w:r>
      <w:r w:rsidR="00F569ED" w:rsidRPr="00C40760">
        <w:rPr>
          <w:rFonts w:ascii="Times New Roman" w:hAnsi="Times New Roman" w:cs="Times New Roman"/>
          <w:lang w:eastAsia="ar-SA"/>
        </w:rPr>
        <w:t>кнопок, всегда имеющи</w:t>
      </w:r>
      <w:r w:rsidRPr="00C40760">
        <w:rPr>
          <w:rFonts w:ascii="Times New Roman" w:hAnsi="Times New Roman" w:cs="Times New Roman"/>
          <w:lang w:eastAsia="ar-SA"/>
        </w:rPr>
        <w:t>х</w:t>
      </w:r>
      <w:r w:rsidR="00F569ED" w:rsidRPr="00C40760">
        <w:rPr>
          <w:rFonts w:ascii="Times New Roman" w:hAnsi="Times New Roman" w:cs="Times New Roman"/>
          <w:lang w:eastAsia="ar-SA"/>
        </w:rPr>
        <w:t xml:space="preserve"> одну </w:t>
      </w:r>
      <w:r w:rsidR="00F569ED" w:rsidRPr="00C40760">
        <w:rPr>
          <w:rFonts w:ascii="Times New Roman" w:hAnsi="Times New Roman" w:cs="Times New Roman"/>
        </w:rPr>
        <w:t>функцию</w:t>
      </w:r>
      <w:r w:rsidR="00F569ED" w:rsidRPr="00C40760">
        <w:rPr>
          <w:rFonts w:ascii="Times New Roman" w:hAnsi="Times New Roman" w:cs="Times New Roman"/>
          <w:lang w:eastAsia="ar-SA"/>
        </w:rPr>
        <w:t xml:space="preserve"> независимо от окна, где</w:t>
      </w:r>
      <w:r w:rsidR="0003687D" w:rsidRPr="00C40760">
        <w:rPr>
          <w:rFonts w:ascii="Times New Roman" w:hAnsi="Times New Roman" w:cs="Times New Roman"/>
          <w:lang w:eastAsia="ar-SA"/>
        </w:rPr>
        <w:t xml:space="preserve"> они находятся. Далее по тексту</w:t>
      </w:r>
      <w:r w:rsidR="00F569ED" w:rsidRPr="00C40760">
        <w:rPr>
          <w:rFonts w:ascii="Times New Roman" w:hAnsi="Times New Roman" w:cs="Times New Roman"/>
          <w:lang w:eastAsia="ar-SA"/>
        </w:rPr>
        <w:t xml:space="preserve"> инструкции они описываться не будут.</w:t>
      </w:r>
    </w:p>
    <w:p w:rsidR="00F569ED" w:rsidRPr="00C40760" w:rsidRDefault="00F569ED" w:rsidP="00F569ED">
      <w:pPr>
        <w:pStyle w:val="aa"/>
        <w:rPr>
          <w:rFonts w:ascii="Times New Roman" w:hAnsi="Times New Roman"/>
          <w:lang w:eastAsia="ar-SA"/>
        </w:rPr>
      </w:pPr>
    </w:p>
    <w:p w:rsidR="00F569ED" w:rsidRPr="00C40760" w:rsidRDefault="00054837" w:rsidP="00CE549D">
      <w:pPr>
        <w:pStyle w:val="aa"/>
        <w:tabs>
          <w:tab w:val="left" w:pos="72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757F9A3F" wp14:editId="3B4D6A35">
            <wp:extent cx="238125" cy="200025"/>
            <wp:effectExtent l="0" t="0" r="9525" b="9525"/>
            <wp:docPr id="17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69ED" w:rsidRPr="00C40760">
        <w:rPr>
          <w:rFonts w:ascii="Times New Roman" w:hAnsi="Times New Roman"/>
          <w:lang w:eastAsia="ar-SA"/>
        </w:rPr>
        <w:t xml:space="preserve">  -  Закрыть текущее окно</w:t>
      </w:r>
    </w:p>
    <w:p w:rsidR="00F569ED" w:rsidRPr="00C40760" w:rsidRDefault="00054837" w:rsidP="00CE549D">
      <w:pPr>
        <w:pStyle w:val="aa"/>
        <w:tabs>
          <w:tab w:val="left" w:pos="72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3F04EBE" wp14:editId="5509A08B">
            <wp:extent cx="238125" cy="2000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69ED" w:rsidRPr="00C40760">
        <w:rPr>
          <w:rFonts w:ascii="Times New Roman" w:hAnsi="Times New Roman"/>
          <w:lang w:eastAsia="ar-SA"/>
        </w:rPr>
        <w:t xml:space="preserve">   -  Добавить новую запись</w:t>
      </w:r>
    </w:p>
    <w:p w:rsidR="00F569ED" w:rsidRPr="00C40760" w:rsidRDefault="00054837" w:rsidP="00CE549D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D60E64F" wp14:editId="39706188">
            <wp:extent cx="266700" cy="1905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69ED" w:rsidRPr="00C40760">
        <w:rPr>
          <w:rFonts w:ascii="Times New Roman" w:hAnsi="Times New Roman"/>
          <w:lang w:eastAsia="ar-SA"/>
        </w:rPr>
        <w:t xml:space="preserve">  -  Изменить отмеченную запись</w:t>
      </w:r>
    </w:p>
    <w:p w:rsidR="00F569ED" w:rsidRPr="00C40760" w:rsidRDefault="00054837" w:rsidP="00CE549D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75A6969" wp14:editId="528AB42A">
            <wp:extent cx="266700" cy="2000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69ED" w:rsidRPr="00C40760">
        <w:rPr>
          <w:rFonts w:ascii="Times New Roman" w:hAnsi="Times New Roman"/>
          <w:lang w:eastAsia="ar-SA"/>
        </w:rPr>
        <w:t xml:space="preserve">  -  Удалить отмеченную запись</w:t>
      </w:r>
    </w:p>
    <w:p w:rsidR="00F569ED" w:rsidRPr="00C40760" w:rsidRDefault="00054837" w:rsidP="00CE549D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E2E92FD" wp14:editId="4BC9C4AF">
            <wp:extent cx="238125" cy="2000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69ED" w:rsidRPr="00C40760">
        <w:rPr>
          <w:rFonts w:ascii="Times New Roman" w:hAnsi="Times New Roman"/>
          <w:lang w:eastAsia="ar-SA"/>
        </w:rPr>
        <w:t xml:space="preserve">   - Выбрать из списка отмеченные записи</w:t>
      </w:r>
    </w:p>
    <w:p w:rsidR="00F569ED" w:rsidRPr="00C40760" w:rsidRDefault="00054837" w:rsidP="00CE549D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68B4013" wp14:editId="7725CBDA">
            <wp:extent cx="600075" cy="34290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3429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69ED" w:rsidRPr="00C40760">
        <w:rPr>
          <w:rFonts w:ascii="Times New Roman" w:hAnsi="Times New Roman"/>
          <w:lang w:eastAsia="ar-SA"/>
        </w:rPr>
        <w:t xml:space="preserve"> - Сохранить и Отменить в окнах редактирования записи</w:t>
      </w:r>
    </w:p>
    <w:p w:rsidR="00F569ED" w:rsidRPr="00C40760" w:rsidRDefault="00054837" w:rsidP="00CE549D">
      <w:pPr>
        <w:ind w:firstLine="567"/>
        <w:jc w:val="both"/>
        <w:rPr>
          <w:rFonts w:ascii="Times New Roman" w:hAnsi="Times New Roman"/>
          <w:bCs/>
          <w:iCs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00A57D2" wp14:editId="27D7BCE0">
            <wp:extent cx="1400175" cy="2952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95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69ED" w:rsidRPr="00C40760">
        <w:rPr>
          <w:rFonts w:ascii="Times New Roman" w:hAnsi="Times New Roman"/>
          <w:lang w:eastAsia="ar-SA"/>
        </w:rPr>
        <w:t xml:space="preserve">  </w:t>
      </w:r>
      <w:r w:rsidR="00F569ED" w:rsidRPr="00C40760">
        <w:rPr>
          <w:rFonts w:ascii="Times New Roman" w:hAnsi="Times New Roman"/>
          <w:bCs/>
          <w:iCs/>
          <w:lang w:eastAsia="ar-SA"/>
        </w:rPr>
        <w:t xml:space="preserve">- панель навигации по списку – функции кнопок слева направо:  </w:t>
      </w:r>
    </w:p>
    <w:p w:rsidR="00F569ED" w:rsidRPr="00C40760" w:rsidRDefault="00F569ED" w:rsidP="00CE549D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iCs/>
          <w:lang w:eastAsia="ar-SA"/>
        </w:rPr>
        <w:t xml:space="preserve">- </w:t>
      </w:r>
      <w:r w:rsidRPr="00C40760">
        <w:rPr>
          <w:rFonts w:ascii="Times New Roman" w:hAnsi="Times New Roman"/>
          <w:lang w:eastAsia="ar-SA"/>
        </w:rPr>
        <w:t xml:space="preserve">в начало списка;  </w:t>
      </w:r>
    </w:p>
    <w:p w:rsidR="00F569ED" w:rsidRPr="00C40760" w:rsidRDefault="00F569ED" w:rsidP="00CE549D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- страница вверх;</w:t>
      </w:r>
    </w:p>
    <w:p w:rsidR="00F569ED" w:rsidRPr="00C40760" w:rsidRDefault="00F569ED" w:rsidP="00CE549D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- строка вверх;</w:t>
      </w:r>
    </w:p>
    <w:p w:rsidR="00F569ED" w:rsidRPr="00C40760" w:rsidRDefault="00223F5B" w:rsidP="00CE549D">
      <w:pPr>
        <w:ind w:firstLine="567"/>
        <w:jc w:val="both"/>
        <w:rPr>
          <w:rFonts w:ascii="Times New Roman" w:hAnsi="Times New Roman"/>
          <w:iCs/>
          <w:lang w:eastAsia="ar-SA"/>
        </w:rPr>
      </w:pPr>
      <w:r w:rsidRPr="00C40760">
        <w:rPr>
          <w:rFonts w:ascii="Times New Roman" w:hAnsi="Times New Roman"/>
          <w:iCs/>
          <w:lang w:eastAsia="ar-SA"/>
        </w:rPr>
        <w:t>- вызов справки</w:t>
      </w:r>
      <w:r w:rsidR="00F569ED" w:rsidRPr="00C40760">
        <w:rPr>
          <w:rFonts w:ascii="Times New Roman" w:hAnsi="Times New Roman"/>
          <w:iCs/>
          <w:lang w:eastAsia="ar-SA"/>
        </w:rPr>
        <w:t xml:space="preserve"> </w:t>
      </w:r>
      <w:r w:rsidRPr="00C40760">
        <w:rPr>
          <w:rFonts w:ascii="Times New Roman" w:hAnsi="Times New Roman"/>
          <w:iCs/>
          <w:lang w:eastAsia="ar-SA"/>
        </w:rPr>
        <w:t>(</w:t>
      </w:r>
      <w:r w:rsidR="00F569ED" w:rsidRPr="00C40760">
        <w:rPr>
          <w:rFonts w:ascii="Times New Roman" w:hAnsi="Times New Roman"/>
          <w:iCs/>
          <w:lang w:eastAsia="ar-SA"/>
        </w:rPr>
        <w:t>кнопка не используется</w:t>
      </w:r>
      <w:r w:rsidRPr="00C40760">
        <w:rPr>
          <w:rFonts w:ascii="Times New Roman" w:hAnsi="Times New Roman"/>
          <w:iCs/>
          <w:lang w:eastAsia="ar-SA"/>
        </w:rPr>
        <w:t>)</w:t>
      </w:r>
      <w:r w:rsidR="00F569ED" w:rsidRPr="00C40760">
        <w:rPr>
          <w:rFonts w:ascii="Times New Roman" w:hAnsi="Times New Roman"/>
          <w:iCs/>
          <w:lang w:eastAsia="ar-SA"/>
        </w:rPr>
        <w:t>;</w:t>
      </w:r>
    </w:p>
    <w:p w:rsidR="00F569ED" w:rsidRPr="00C40760" w:rsidRDefault="00F569ED" w:rsidP="00CE549D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iCs/>
          <w:lang w:eastAsia="ar-SA"/>
        </w:rPr>
        <w:t>-</w:t>
      </w:r>
      <w:r w:rsidRPr="00C40760">
        <w:rPr>
          <w:rFonts w:ascii="Times New Roman" w:hAnsi="Times New Roman"/>
          <w:lang w:eastAsia="ar-SA"/>
        </w:rPr>
        <w:t xml:space="preserve"> строка вниз;</w:t>
      </w:r>
    </w:p>
    <w:p w:rsidR="00F569ED" w:rsidRPr="00C40760" w:rsidRDefault="00F569ED" w:rsidP="00CE549D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- страница вниз;</w:t>
      </w:r>
    </w:p>
    <w:p w:rsidR="00624D18" w:rsidRPr="00C40760" w:rsidRDefault="00F569ED" w:rsidP="00CE549D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- в конец списка. </w:t>
      </w:r>
    </w:p>
    <w:p w:rsidR="00624D18" w:rsidRPr="00C40760" w:rsidRDefault="00624D18" w:rsidP="00F569ED">
      <w:pPr>
        <w:rPr>
          <w:rFonts w:ascii="Times New Roman" w:hAnsi="Times New Roman"/>
        </w:rPr>
      </w:pPr>
    </w:p>
    <w:p w:rsidR="00521A77" w:rsidRPr="00C40760" w:rsidRDefault="000D6774" w:rsidP="00CE549D">
      <w:pPr>
        <w:pStyle w:val="2"/>
        <w:tabs>
          <w:tab w:val="clear" w:pos="709"/>
          <w:tab w:val="left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r w:rsidRPr="00C40760">
        <w:rPr>
          <w:rFonts w:ascii="Times New Roman" w:hAnsi="Times New Roman"/>
        </w:rPr>
        <w:br w:type="page"/>
      </w:r>
      <w:bookmarkStart w:id="25" w:name="_Toc58439923"/>
      <w:bookmarkStart w:id="26" w:name="_Toc126592771"/>
      <w:r w:rsidR="00035630" w:rsidRPr="00C40760">
        <w:rPr>
          <w:rFonts w:ascii="Times New Roman" w:hAnsi="Times New Roman"/>
          <w:b w:val="0"/>
          <w:lang w:eastAsia="ar-SA"/>
        </w:rPr>
        <w:lastRenderedPageBreak/>
        <w:t xml:space="preserve">Запуск </w:t>
      </w:r>
      <w:r w:rsidR="00521A77" w:rsidRPr="00C40760">
        <w:rPr>
          <w:rFonts w:ascii="Times New Roman" w:hAnsi="Times New Roman"/>
          <w:b w:val="0"/>
          <w:lang w:eastAsia="ar-SA"/>
        </w:rPr>
        <w:t>модуля</w:t>
      </w:r>
      <w:r w:rsidR="00035630" w:rsidRPr="00C40760">
        <w:rPr>
          <w:rFonts w:ascii="Times New Roman" w:hAnsi="Times New Roman"/>
          <w:b w:val="0"/>
          <w:lang w:eastAsia="ar-SA"/>
        </w:rPr>
        <w:t xml:space="preserve"> «Нейтральное планирование» и главное окно модуля.</w:t>
      </w:r>
      <w:bookmarkEnd w:id="25"/>
      <w:bookmarkEnd w:id="26"/>
    </w:p>
    <w:p w:rsidR="00035630" w:rsidRPr="00C40760" w:rsidRDefault="00035630" w:rsidP="00CE549D">
      <w:pPr>
        <w:pStyle w:val="220"/>
        <w:tabs>
          <w:tab w:val="clear" w:pos="3120"/>
          <w:tab w:val="clear" w:pos="3720"/>
        </w:tabs>
        <w:spacing w:before="40" w:after="80"/>
        <w:ind w:left="0"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Запуск модуля «Нейтральное планирование» производится с помощью файла TEXNOL.EXE, расположенного на сетевом ресурсе </w:t>
      </w:r>
      <w:r w:rsidR="0003687D" w:rsidRPr="00C40760">
        <w:rPr>
          <w:rFonts w:ascii="Times New Roman" w:hAnsi="Times New Roman"/>
        </w:rPr>
        <w:t>Ф</w:t>
      </w:r>
      <w:r w:rsidRPr="00C40760">
        <w:rPr>
          <w:rFonts w:ascii="Times New Roman" w:hAnsi="Times New Roman"/>
        </w:rPr>
        <w:t>илиала.</w:t>
      </w:r>
    </w:p>
    <w:p w:rsidR="00C25BF6" w:rsidRPr="00C40760" w:rsidRDefault="00E62206" w:rsidP="00CE549D">
      <w:pPr>
        <w:pStyle w:val="220"/>
        <w:tabs>
          <w:tab w:val="clear" w:pos="3120"/>
          <w:tab w:val="clear" w:pos="3720"/>
        </w:tabs>
        <w:spacing w:before="40" w:after="80"/>
        <w:ind w:left="0"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Д</w:t>
      </w:r>
      <w:r w:rsidR="00C25BF6" w:rsidRPr="00C40760">
        <w:rPr>
          <w:rFonts w:ascii="Times New Roman" w:hAnsi="Times New Roman"/>
        </w:rPr>
        <w:t xml:space="preserve">оступа ко всем функциям </w:t>
      </w:r>
      <w:r w:rsidRPr="00C40760">
        <w:rPr>
          <w:rFonts w:ascii="Times New Roman" w:hAnsi="Times New Roman"/>
        </w:rPr>
        <w:t>модуля осуществляется в главном окне (рис.4.2.1):</w:t>
      </w:r>
    </w:p>
    <w:p w:rsidR="00C25BF6" w:rsidRPr="00C40760" w:rsidRDefault="00C25BF6" w:rsidP="00C25BF6">
      <w:pPr>
        <w:rPr>
          <w:rFonts w:ascii="Times New Roman" w:hAnsi="Times New Roman"/>
        </w:rPr>
      </w:pPr>
    </w:p>
    <w:p w:rsidR="00521A77" w:rsidRPr="00C40760" w:rsidRDefault="00E62206" w:rsidP="00521A77">
      <w:pPr>
        <w:rPr>
          <w:rFonts w:ascii="Times New Roman" w:hAnsi="Times New Roman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A75AFF3" wp14:editId="2FEBC4D6">
            <wp:extent cx="5574030" cy="1144905"/>
            <wp:effectExtent l="0" t="0" r="7620" b="0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114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AE9" w:rsidRPr="00C40760" w:rsidRDefault="00870D26" w:rsidP="00870D26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4.2.1</w:t>
      </w:r>
      <w:r w:rsidR="002C2D67" w:rsidRPr="00C40760">
        <w:rPr>
          <w:rFonts w:ascii="Times New Roman" w:hAnsi="Times New Roman"/>
          <w:b/>
        </w:rPr>
        <w:t xml:space="preserve"> </w:t>
      </w:r>
    </w:p>
    <w:p w:rsidR="00870D26" w:rsidRPr="00C40760" w:rsidRDefault="00870D26" w:rsidP="00021AE9">
      <w:pPr>
        <w:pStyle w:val="aa"/>
        <w:rPr>
          <w:rFonts w:ascii="Times New Roman" w:hAnsi="Times New Roman"/>
          <w:b/>
          <w:bCs/>
          <w:i/>
          <w:iCs/>
          <w:lang w:eastAsia="ar-SA"/>
        </w:rPr>
      </w:pPr>
    </w:p>
    <w:p w:rsidR="00021AE9" w:rsidRPr="00C40760" w:rsidRDefault="009A3C44" w:rsidP="00CE549D">
      <w:pPr>
        <w:pStyle w:val="220"/>
        <w:tabs>
          <w:tab w:val="clear" w:pos="3120"/>
          <w:tab w:val="clear" w:pos="3720"/>
        </w:tabs>
        <w:spacing w:before="40" w:after="80"/>
        <w:ind w:left="0"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В п</w:t>
      </w:r>
      <w:r w:rsidR="00021AE9" w:rsidRPr="00C40760">
        <w:rPr>
          <w:rFonts w:ascii="Times New Roman" w:hAnsi="Times New Roman"/>
        </w:rPr>
        <w:t>анел</w:t>
      </w:r>
      <w:r w:rsidRPr="00C40760">
        <w:rPr>
          <w:rFonts w:ascii="Times New Roman" w:hAnsi="Times New Roman"/>
        </w:rPr>
        <w:t>и</w:t>
      </w:r>
      <w:r w:rsidR="00021AE9" w:rsidRPr="00C40760">
        <w:rPr>
          <w:rFonts w:ascii="Times New Roman" w:hAnsi="Times New Roman"/>
        </w:rPr>
        <w:t xml:space="preserve"> меню</w:t>
      </w:r>
      <w:r w:rsidR="00ED653D" w:rsidRPr="00C40760">
        <w:rPr>
          <w:rFonts w:ascii="Times New Roman" w:hAnsi="Times New Roman"/>
        </w:rPr>
        <w:t xml:space="preserve"> </w:t>
      </w:r>
      <w:r w:rsidRPr="00C40760">
        <w:rPr>
          <w:rFonts w:ascii="Times New Roman" w:hAnsi="Times New Roman"/>
        </w:rPr>
        <w:t>для задач проектирования ТД используются</w:t>
      </w:r>
      <w:r w:rsidR="00ED653D" w:rsidRPr="00C40760">
        <w:rPr>
          <w:rFonts w:ascii="Times New Roman" w:hAnsi="Times New Roman"/>
        </w:rPr>
        <w:t xml:space="preserve"> следующие команды:</w:t>
      </w:r>
    </w:p>
    <w:p w:rsidR="00021AE9" w:rsidRPr="00C40760" w:rsidRDefault="009A3C44" w:rsidP="00CE549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 xml:space="preserve">Меню </w:t>
      </w:r>
      <w:r w:rsidR="00021AE9" w:rsidRPr="00C40760">
        <w:rPr>
          <w:rFonts w:ascii="Times New Roman" w:hAnsi="Times New Roman"/>
          <w:b/>
          <w:bCs/>
          <w:i/>
          <w:lang w:eastAsia="ar-SA"/>
        </w:rPr>
        <w:t>Файл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  <w:i/>
          <w:lang w:eastAsia="ar-SA"/>
        </w:rPr>
        <w:t>Принтер…</w:t>
      </w:r>
      <w:r w:rsidRPr="00C40760">
        <w:rPr>
          <w:rFonts w:ascii="Times New Roman" w:hAnsi="Times New Roman"/>
          <w:lang w:eastAsia="ar-SA"/>
        </w:rPr>
        <w:t xml:space="preserve"> –  выбор </w:t>
      </w:r>
      <w:r w:rsidRPr="00C40760">
        <w:rPr>
          <w:rFonts w:ascii="Times New Roman" w:hAnsi="Times New Roman"/>
        </w:rPr>
        <w:t>доступного</w:t>
      </w:r>
      <w:r w:rsidRPr="00C40760">
        <w:rPr>
          <w:rFonts w:ascii="Times New Roman" w:hAnsi="Times New Roman"/>
          <w:lang w:eastAsia="ar-SA"/>
        </w:rPr>
        <w:t xml:space="preserve"> принтера для печати</w:t>
      </w:r>
    </w:p>
    <w:p w:rsidR="00021AE9" w:rsidRPr="00C40760" w:rsidRDefault="00E62206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Масштаб п</w:t>
      </w:r>
      <w:r w:rsidRPr="00C40760">
        <w:rPr>
          <w:rFonts w:ascii="Times New Roman" w:hAnsi="Times New Roman"/>
          <w:bCs/>
          <w:lang w:eastAsia="ar-SA"/>
        </w:rPr>
        <w:t>ечати</w:t>
      </w:r>
      <w:r w:rsidR="00021AE9" w:rsidRPr="00C40760">
        <w:rPr>
          <w:rFonts w:ascii="Times New Roman" w:hAnsi="Times New Roman"/>
          <w:bCs/>
          <w:lang w:eastAsia="ar-SA"/>
        </w:rPr>
        <w:t xml:space="preserve"> – </w:t>
      </w:r>
      <w:r w:rsidRPr="00C40760">
        <w:rPr>
          <w:rFonts w:ascii="Times New Roman" w:hAnsi="Times New Roman"/>
          <w:bCs/>
          <w:lang w:eastAsia="ar-SA"/>
        </w:rPr>
        <w:t>точная настройка отчетов для выбранного принтера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Выход</w:t>
      </w:r>
      <w:r w:rsidRPr="00C40760">
        <w:rPr>
          <w:rFonts w:ascii="Times New Roman" w:hAnsi="Times New Roman"/>
          <w:bCs/>
          <w:lang w:eastAsia="ar-SA"/>
        </w:rPr>
        <w:t xml:space="preserve"> –  закрытие программы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Технология</w:t>
      </w:r>
      <w:r w:rsidRPr="00C40760">
        <w:rPr>
          <w:rFonts w:ascii="Times New Roman" w:hAnsi="Times New Roman"/>
          <w:bCs/>
          <w:lang w:eastAsia="ar-SA"/>
        </w:rPr>
        <w:t xml:space="preserve"> –  </w:t>
      </w:r>
      <w:r w:rsidR="00366B00" w:rsidRPr="00C40760">
        <w:rPr>
          <w:rFonts w:ascii="Times New Roman" w:hAnsi="Times New Roman"/>
          <w:bCs/>
          <w:lang w:eastAsia="ar-SA"/>
        </w:rPr>
        <w:t>вызов</w:t>
      </w:r>
      <w:r w:rsidRPr="00C40760">
        <w:rPr>
          <w:rFonts w:ascii="Times New Roman" w:hAnsi="Times New Roman"/>
          <w:bCs/>
          <w:lang w:eastAsia="ar-SA"/>
        </w:rPr>
        <w:t xml:space="preserve"> окна </w:t>
      </w:r>
      <w:r w:rsidR="00E62206" w:rsidRPr="00C40760">
        <w:rPr>
          <w:rFonts w:ascii="Times New Roman" w:hAnsi="Times New Roman"/>
          <w:bCs/>
          <w:lang w:eastAsia="ar-SA"/>
        </w:rPr>
        <w:t>регистрации</w:t>
      </w:r>
      <w:r w:rsidR="007200C6" w:rsidRPr="00C40760">
        <w:rPr>
          <w:rFonts w:ascii="Times New Roman" w:hAnsi="Times New Roman"/>
          <w:bCs/>
          <w:lang w:eastAsia="ar-SA"/>
        </w:rPr>
        <w:t xml:space="preserve"> </w:t>
      </w:r>
      <w:r w:rsidRPr="00C40760">
        <w:rPr>
          <w:rFonts w:ascii="Times New Roman" w:hAnsi="Times New Roman"/>
          <w:bCs/>
          <w:lang w:eastAsia="ar-SA"/>
        </w:rPr>
        <w:t>технологическ</w:t>
      </w:r>
      <w:r w:rsidR="00E62206" w:rsidRPr="00C40760">
        <w:rPr>
          <w:rFonts w:ascii="Times New Roman" w:hAnsi="Times New Roman"/>
          <w:bCs/>
          <w:lang w:eastAsia="ar-SA"/>
        </w:rPr>
        <w:t>ой</w:t>
      </w:r>
      <w:r w:rsidRPr="00C40760">
        <w:rPr>
          <w:rFonts w:ascii="Times New Roman" w:hAnsi="Times New Roman"/>
          <w:bCs/>
          <w:lang w:eastAsia="ar-SA"/>
        </w:rPr>
        <w:t xml:space="preserve"> </w:t>
      </w:r>
      <w:r w:rsidR="00E62206" w:rsidRPr="00C40760">
        <w:rPr>
          <w:rFonts w:ascii="Times New Roman" w:hAnsi="Times New Roman"/>
          <w:bCs/>
          <w:lang w:eastAsia="ar-SA"/>
        </w:rPr>
        <w:t>документации</w:t>
      </w:r>
      <w:r w:rsidRPr="00C40760">
        <w:rPr>
          <w:rFonts w:ascii="Times New Roman" w:hAnsi="Times New Roman"/>
          <w:bCs/>
          <w:lang w:eastAsia="ar-SA"/>
        </w:rPr>
        <w:t xml:space="preserve"> 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Паспорта</w:t>
      </w:r>
      <w:r w:rsidRPr="00C40760">
        <w:rPr>
          <w:rFonts w:ascii="Times New Roman" w:hAnsi="Times New Roman"/>
          <w:bCs/>
          <w:lang w:eastAsia="ar-SA"/>
        </w:rPr>
        <w:t xml:space="preserve"> –  </w:t>
      </w:r>
      <w:r w:rsidR="00366B00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 xml:space="preserve">окна </w:t>
      </w:r>
      <w:r w:rsidR="00366B00" w:rsidRPr="00C40760">
        <w:rPr>
          <w:rFonts w:ascii="Times New Roman" w:hAnsi="Times New Roman"/>
          <w:bCs/>
          <w:lang w:eastAsia="ar-SA"/>
        </w:rPr>
        <w:t xml:space="preserve">запущенных в производство </w:t>
      </w:r>
      <w:r w:rsidRPr="00C40760">
        <w:rPr>
          <w:rFonts w:ascii="Times New Roman" w:hAnsi="Times New Roman"/>
          <w:bCs/>
          <w:lang w:eastAsia="ar-SA"/>
        </w:rPr>
        <w:t>технологических паспортов</w:t>
      </w:r>
    </w:p>
    <w:p w:rsidR="00366B00" w:rsidRPr="00C40760" w:rsidRDefault="00366B00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Эл.Архив</w:t>
      </w:r>
      <w:r w:rsidRPr="00C40760">
        <w:rPr>
          <w:rFonts w:ascii="Times New Roman" w:hAnsi="Times New Roman"/>
          <w:bCs/>
          <w:lang w:eastAsia="ar-SA"/>
        </w:rPr>
        <w:t xml:space="preserve"> – вызов окна управления электронным архивом ТД</w:t>
      </w:r>
    </w:p>
    <w:p w:rsidR="00366B00" w:rsidRPr="00C40760" w:rsidRDefault="00366B00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Ц.График</w:t>
      </w:r>
      <w:r w:rsidRPr="00C40760">
        <w:rPr>
          <w:rFonts w:ascii="Times New Roman" w:hAnsi="Times New Roman"/>
          <w:bCs/>
          <w:lang w:eastAsia="ar-SA"/>
        </w:rPr>
        <w:t xml:space="preserve"> – вызов окна управления технологической последовательностью сборки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Документы</w:t>
      </w:r>
      <w:r w:rsidR="00366B00" w:rsidRPr="00C40760">
        <w:rPr>
          <w:rFonts w:ascii="Times New Roman" w:hAnsi="Times New Roman"/>
          <w:bCs/>
          <w:lang w:eastAsia="ar-SA"/>
        </w:rPr>
        <w:t xml:space="preserve"> </w:t>
      </w:r>
      <w:r w:rsidRPr="00C40760">
        <w:rPr>
          <w:rFonts w:ascii="Times New Roman" w:hAnsi="Times New Roman"/>
          <w:bCs/>
          <w:lang w:eastAsia="ar-SA"/>
        </w:rPr>
        <w:t xml:space="preserve">– </w:t>
      </w:r>
      <w:r w:rsidR="00366B00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>окна регистрации документ</w:t>
      </w:r>
      <w:r w:rsidR="00366B00" w:rsidRPr="00C40760">
        <w:rPr>
          <w:rFonts w:ascii="Times New Roman" w:hAnsi="Times New Roman"/>
          <w:bCs/>
          <w:lang w:eastAsia="ar-SA"/>
        </w:rPr>
        <w:t>ации и управления внедрением конструктивных изменений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Поиск</w:t>
      </w:r>
      <w:r w:rsidRPr="00C40760">
        <w:rPr>
          <w:rFonts w:ascii="Times New Roman" w:hAnsi="Times New Roman"/>
          <w:bCs/>
          <w:lang w:eastAsia="ar-SA"/>
        </w:rPr>
        <w:t xml:space="preserve"> – поиск компонентов в базе данных и технологии</w:t>
      </w:r>
    </w:p>
    <w:p w:rsidR="00366B00" w:rsidRPr="00C40760" w:rsidRDefault="00366B00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Выгрузки</w:t>
      </w:r>
      <w:r w:rsidRPr="00C40760">
        <w:rPr>
          <w:rFonts w:ascii="Times New Roman" w:hAnsi="Times New Roman"/>
          <w:bCs/>
          <w:lang w:eastAsia="ar-SA"/>
        </w:rPr>
        <w:t xml:space="preserve"> – вызов окна различных отчетов </w:t>
      </w:r>
    </w:p>
    <w:p w:rsidR="00021AE9" w:rsidRPr="00C40760" w:rsidRDefault="009A3C44" w:rsidP="00CE549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 xml:space="preserve">Меню </w:t>
      </w:r>
      <w:r w:rsidR="00021AE9" w:rsidRPr="00C40760">
        <w:rPr>
          <w:rFonts w:ascii="Times New Roman" w:hAnsi="Times New Roman"/>
          <w:b/>
          <w:bCs/>
          <w:i/>
          <w:lang w:eastAsia="ar-SA"/>
        </w:rPr>
        <w:t>Справочники</w:t>
      </w:r>
      <w:r w:rsidRPr="00C40760">
        <w:rPr>
          <w:rFonts w:ascii="Times New Roman" w:hAnsi="Times New Roman"/>
          <w:b/>
          <w:bCs/>
          <w:i/>
          <w:lang w:eastAsia="ar-SA"/>
        </w:rPr>
        <w:t>: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Изделия</w:t>
      </w:r>
      <w:r w:rsidRPr="00C40760">
        <w:rPr>
          <w:rFonts w:ascii="Times New Roman" w:hAnsi="Times New Roman"/>
          <w:bCs/>
          <w:lang w:eastAsia="ar-SA"/>
        </w:rPr>
        <w:t xml:space="preserve"> – </w:t>
      </w:r>
      <w:r w:rsidR="001C543A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>справочника изделий</w:t>
      </w:r>
    </w:p>
    <w:p w:rsidR="00021AE9" w:rsidRPr="00C40760" w:rsidRDefault="001C543A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Номенклатура Рапорт</w:t>
      </w:r>
      <w:r w:rsidR="00021AE9" w:rsidRPr="00C40760">
        <w:rPr>
          <w:rFonts w:ascii="Times New Roman" w:hAnsi="Times New Roman"/>
          <w:bCs/>
          <w:lang w:eastAsia="ar-SA"/>
        </w:rPr>
        <w:t xml:space="preserve"> – </w:t>
      </w:r>
      <w:r w:rsidRPr="00C40760">
        <w:rPr>
          <w:rFonts w:ascii="Times New Roman" w:hAnsi="Times New Roman"/>
          <w:bCs/>
          <w:lang w:eastAsia="ar-SA"/>
        </w:rPr>
        <w:t xml:space="preserve">вызов </w:t>
      </w:r>
      <w:r w:rsidR="00021AE9" w:rsidRPr="00C40760">
        <w:rPr>
          <w:rFonts w:ascii="Times New Roman" w:hAnsi="Times New Roman"/>
          <w:bCs/>
          <w:lang w:eastAsia="ar-SA"/>
        </w:rPr>
        <w:t xml:space="preserve">справочника </w:t>
      </w:r>
      <w:r w:rsidR="00366E14" w:rsidRPr="00C40760">
        <w:rPr>
          <w:rFonts w:ascii="Times New Roman" w:hAnsi="Times New Roman"/>
          <w:bCs/>
          <w:lang w:eastAsia="ar-SA"/>
        </w:rPr>
        <w:t>«накопленной» номенклатуры</w:t>
      </w:r>
    </w:p>
    <w:p w:rsidR="00366E14" w:rsidRPr="00C40760" w:rsidRDefault="00366E14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КСУ ОД–Справочник МТР</w:t>
      </w:r>
      <w:r w:rsidRPr="00C40760">
        <w:rPr>
          <w:rFonts w:ascii="Times New Roman" w:hAnsi="Times New Roman"/>
          <w:bCs/>
          <w:lang w:eastAsia="ar-SA"/>
        </w:rPr>
        <w:t xml:space="preserve"> – вызов справочника номенклатуры Корпоративной системы Управления Основными Данными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Оснастка и оборудование</w:t>
      </w:r>
      <w:r w:rsidRPr="00C40760">
        <w:rPr>
          <w:rFonts w:ascii="Times New Roman" w:hAnsi="Times New Roman"/>
          <w:bCs/>
          <w:lang w:eastAsia="ar-SA"/>
        </w:rPr>
        <w:t xml:space="preserve"> – </w:t>
      </w:r>
      <w:r w:rsidR="00366E14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 xml:space="preserve">справочника </w:t>
      </w:r>
      <w:r w:rsidR="00366E14" w:rsidRPr="00C40760">
        <w:rPr>
          <w:rFonts w:ascii="Times New Roman" w:hAnsi="Times New Roman"/>
          <w:bCs/>
          <w:lang w:eastAsia="ar-SA"/>
        </w:rPr>
        <w:t xml:space="preserve">технологического </w:t>
      </w:r>
      <w:r w:rsidRPr="00C40760">
        <w:rPr>
          <w:rFonts w:ascii="Times New Roman" w:hAnsi="Times New Roman"/>
          <w:bCs/>
          <w:lang w:eastAsia="ar-SA"/>
        </w:rPr>
        <w:t>оснащения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Вспомогательные материалы</w:t>
      </w:r>
      <w:r w:rsidRPr="00C40760">
        <w:rPr>
          <w:rFonts w:ascii="Times New Roman" w:hAnsi="Times New Roman"/>
          <w:bCs/>
          <w:lang w:eastAsia="ar-SA"/>
        </w:rPr>
        <w:t xml:space="preserve"> – </w:t>
      </w:r>
      <w:r w:rsidR="00366E14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>справочника материалов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Типы ДСЕ</w:t>
      </w:r>
      <w:r w:rsidRPr="00C40760">
        <w:rPr>
          <w:rFonts w:ascii="Times New Roman" w:hAnsi="Times New Roman"/>
          <w:bCs/>
          <w:lang w:eastAsia="ar-SA"/>
        </w:rPr>
        <w:t xml:space="preserve"> – </w:t>
      </w:r>
      <w:r w:rsidR="00366E14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>справочника типов ДСЕ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Классификатор ТП и операций</w:t>
      </w:r>
      <w:r w:rsidRPr="00C40760">
        <w:rPr>
          <w:rFonts w:ascii="Times New Roman" w:hAnsi="Times New Roman"/>
          <w:bCs/>
          <w:lang w:eastAsia="ar-SA"/>
        </w:rPr>
        <w:t xml:space="preserve"> – </w:t>
      </w:r>
      <w:r w:rsidR="00366E14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>классификатора ТП и операций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Единицы измерения</w:t>
      </w:r>
      <w:r w:rsidRPr="00C40760">
        <w:rPr>
          <w:rFonts w:ascii="Times New Roman" w:hAnsi="Times New Roman"/>
          <w:bCs/>
          <w:lang w:eastAsia="ar-SA"/>
        </w:rPr>
        <w:t xml:space="preserve"> – </w:t>
      </w:r>
      <w:r w:rsidR="00366E14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>справочника единиц измерения</w:t>
      </w:r>
    </w:p>
    <w:p w:rsidR="001C543A" w:rsidRPr="00C40760" w:rsidRDefault="001C543A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lastRenderedPageBreak/>
        <w:t>Технологическая зонная разбивка ВС</w:t>
      </w:r>
      <w:r w:rsidRPr="00C40760">
        <w:rPr>
          <w:rFonts w:ascii="Times New Roman" w:hAnsi="Times New Roman"/>
          <w:bCs/>
          <w:lang w:eastAsia="ar-SA"/>
        </w:rPr>
        <w:t xml:space="preserve"> – </w:t>
      </w:r>
      <w:r w:rsidR="00366E14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>справочника единиц измерения</w:t>
      </w:r>
    </w:p>
    <w:p w:rsidR="001C543A" w:rsidRPr="00C40760" w:rsidRDefault="001C543A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Единицы измерения</w:t>
      </w:r>
      <w:r w:rsidRPr="00C40760">
        <w:rPr>
          <w:rFonts w:ascii="Times New Roman" w:hAnsi="Times New Roman"/>
          <w:bCs/>
          <w:lang w:eastAsia="ar-SA"/>
        </w:rPr>
        <w:t xml:space="preserve"> – </w:t>
      </w:r>
      <w:r w:rsidR="00366E14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>справочника единиц измерения</w:t>
      </w:r>
    </w:p>
    <w:p w:rsidR="009A3C44" w:rsidRPr="00C40760" w:rsidRDefault="009A3C44" w:rsidP="00021AE9">
      <w:pPr>
        <w:pStyle w:val="aa"/>
        <w:ind w:firstLine="284"/>
        <w:rPr>
          <w:rFonts w:ascii="Times New Roman" w:hAnsi="Times New Roman"/>
          <w:lang w:eastAsia="ar-SA"/>
        </w:rPr>
      </w:pPr>
    </w:p>
    <w:p w:rsidR="00021AE9" w:rsidRPr="00C40760" w:rsidRDefault="009A3C44" w:rsidP="00CE549D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 xml:space="preserve">Меню </w:t>
      </w:r>
      <w:r w:rsidR="00021AE9" w:rsidRPr="00C40760">
        <w:rPr>
          <w:rFonts w:ascii="Times New Roman" w:hAnsi="Times New Roman"/>
          <w:b/>
          <w:bCs/>
          <w:i/>
          <w:lang w:eastAsia="ar-SA"/>
        </w:rPr>
        <w:t>Настройки</w:t>
      </w:r>
      <w:r w:rsidR="00021AE9" w:rsidRPr="00C40760">
        <w:rPr>
          <w:rFonts w:ascii="Times New Roman" w:hAnsi="Times New Roman"/>
          <w:lang w:eastAsia="ar-SA"/>
        </w:rPr>
        <w:t xml:space="preserve"> – </w:t>
      </w:r>
      <w:r w:rsidR="00366E14" w:rsidRPr="00C40760">
        <w:rPr>
          <w:rFonts w:ascii="Times New Roman" w:hAnsi="Times New Roman"/>
          <w:lang w:eastAsia="ar-SA"/>
        </w:rPr>
        <w:t xml:space="preserve">вызов </w:t>
      </w:r>
      <w:r w:rsidR="00021AE9" w:rsidRPr="00C40760">
        <w:rPr>
          <w:rFonts w:ascii="Times New Roman" w:hAnsi="Times New Roman"/>
          <w:lang w:eastAsia="ar-SA"/>
        </w:rPr>
        <w:t>окна регистрации программ обработки внешних файлов</w:t>
      </w:r>
    </w:p>
    <w:p w:rsidR="009A3C44" w:rsidRPr="00C40760" w:rsidRDefault="009A3C44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Служба сообщений</w:t>
      </w:r>
      <w:r w:rsidRPr="00C40760">
        <w:rPr>
          <w:rFonts w:ascii="Times New Roman" w:hAnsi="Times New Roman"/>
          <w:bCs/>
          <w:lang w:eastAsia="ar-SA"/>
        </w:rPr>
        <w:t xml:space="preserve"> – </w:t>
      </w:r>
      <w:r w:rsidR="00366E14" w:rsidRPr="00C40760">
        <w:rPr>
          <w:rFonts w:ascii="Times New Roman" w:hAnsi="Times New Roman"/>
          <w:bCs/>
          <w:lang w:eastAsia="ar-SA"/>
        </w:rPr>
        <w:t xml:space="preserve">вызов </w:t>
      </w:r>
      <w:r w:rsidRPr="00C40760">
        <w:rPr>
          <w:rFonts w:ascii="Times New Roman" w:hAnsi="Times New Roman"/>
          <w:bCs/>
          <w:lang w:eastAsia="ar-SA"/>
        </w:rPr>
        <w:t>окна службы обмена текстовыми сообщениями внутри Системы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 xml:space="preserve">Путь к </w:t>
      </w:r>
      <w:r w:rsidR="00235890" w:rsidRPr="00C40760">
        <w:rPr>
          <w:rFonts w:ascii="Times New Roman" w:hAnsi="Times New Roman"/>
          <w:b/>
          <w:bCs/>
          <w:lang w:eastAsia="ar-SA"/>
        </w:rPr>
        <w:t>файлу состава КС</w:t>
      </w:r>
      <w:r w:rsidRPr="00C40760">
        <w:rPr>
          <w:rFonts w:ascii="Times New Roman" w:hAnsi="Times New Roman"/>
          <w:bCs/>
          <w:lang w:eastAsia="ar-SA"/>
        </w:rPr>
        <w:t xml:space="preserve"> – </w:t>
      </w:r>
      <w:r w:rsidR="00366E14" w:rsidRPr="00C40760">
        <w:rPr>
          <w:rFonts w:ascii="Times New Roman" w:hAnsi="Times New Roman"/>
          <w:bCs/>
          <w:lang w:eastAsia="ar-SA"/>
        </w:rPr>
        <w:t xml:space="preserve">вызов окна настройки </w:t>
      </w:r>
      <w:r w:rsidRPr="00C40760">
        <w:rPr>
          <w:rFonts w:ascii="Times New Roman" w:hAnsi="Times New Roman"/>
          <w:bCs/>
          <w:lang w:eastAsia="ar-SA"/>
        </w:rPr>
        <w:t>пут</w:t>
      </w:r>
      <w:r w:rsidR="00366E14" w:rsidRPr="00C40760">
        <w:rPr>
          <w:rFonts w:ascii="Times New Roman" w:hAnsi="Times New Roman"/>
          <w:bCs/>
          <w:lang w:eastAsia="ar-SA"/>
        </w:rPr>
        <w:t>и</w:t>
      </w:r>
      <w:r w:rsidRPr="00C40760">
        <w:rPr>
          <w:rFonts w:ascii="Times New Roman" w:hAnsi="Times New Roman"/>
          <w:bCs/>
          <w:lang w:eastAsia="ar-SA"/>
        </w:rPr>
        <w:t xml:space="preserve"> </w:t>
      </w:r>
      <w:r w:rsidR="00235890" w:rsidRPr="00C40760">
        <w:rPr>
          <w:rFonts w:ascii="Times New Roman" w:hAnsi="Times New Roman"/>
          <w:bCs/>
          <w:lang w:eastAsia="ar-SA"/>
        </w:rPr>
        <w:t xml:space="preserve">к </w:t>
      </w:r>
      <w:r w:rsidRPr="00C40760">
        <w:rPr>
          <w:rFonts w:ascii="Times New Roman" w:hAnsi="Times New Roman"/>
          <w:bCs/>
          <w:lang w:eastAsia="ar-SA"/>
        </w:rPr>
        <w:t>файл</w:t>
      </w:r>
      <w:r w:rsidR="00235890" w:rsidRPr="00C40760">
        <w:rPr>
          <w:rFonts w:ascii="Times New Roman" w:hAnsi="Times New Roman"/>
          <w:bCs/>
          <w:lang w:eastAsia="ar-SA"/>
        </w:rPr>
        <w:t>у</w:t>
      </w:r>
      <w:r w:rsidRPr="00C40760">
        <w:rPr>
          <w:rFonts w:ascii="Times New Roman" w:hAnsi="Times New Roman"/>
          <w:bCs/>
          <w:lang w:eastAsia="ar-SA"/>
        </w:rPr>
        <w:t xml:space="preserve"> обмена с Т</w:t>
      </w:r>
      <w:r w:rsidR="00366E14" w:rsidRPr="00C40760">
        <w:rPr>
          <w:rFonts w:ascii="Times New Roman" w:hAnsi="Times New Roman"/>
          <w:bCs/>
          <w:lang w:eastAsia="ar-SA"/>
        </w:rPr>
        <w:t>с</w:t>
      </w:r>
      <w:r w:rsidRPr="00C40760">
        <w:rPr>
          <w:rFonts w:ascii="Times New Roman" w:hAnsi="Times New Roman"/>
          <w:bCs/>
          <w:lang w:eastAsia="ar-SA"/>
        </w:rPr>
        <w:t>Еng</w:t>
      </w:r>
    </w:p>
    <w:p w:rsidR="00CE549D" w:rsidRPr="00C40760" w:rsidRDefault="00CE549D" w:rsidP="00CE549D">
      <w:pPr>
        <w:pStyle w:val="22-"/>
        <w:tabs>
          <w:tab w:val="clear" w:pos="1560"/>
          <w:tab w:val="left" w:pos="1134"/>
        </w:tabs>
        <w:spacing w:before="40" w:after="80"/>
        <w:ind w:left="851"/>
        <w:jc w:val="both"/>
        <w:rPr>
          <w:rFonts w:ascii="Times New Roman" w:hAnsi="Times New Roman"/>
          <w:bCs/>
          <w:lang w:eastAsia="ar-SA"/>
        </w:rPr>
      </w:pPr>
    </w:p>
    <w:p w:rsidR="00021AE9" w:rsidRPr="00C40760" w:rsidRDefault="009A3C44" w:rsidP="00021AE9">
      <w:pPr>
        <w:pStyle w:val="aa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 xml:space="preserve">Меню </w:t>
      </w:r>
      <w:r w:rsidR="00021AE9" w:rsidRPr="00C40760">
        <w:rPr>
          <w:rFonts w:ascii="Times New Roman" w:hAnsi="Times New Roman"/>
          <w:b/>
          <w:bCs/>
          <w:i/>
          <w:lang w:eastAsia="ar-SA"/>
        </w:rPr>
        <w:t>Окно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Мозаика</w:t>
      </w:r>
      <w:r w:rsidRPr="00C40760">
        <w:rPr>
          <w:rFonts w:ascii="Times New Roman" w:hAnsi="Times New Roman"/>
          <w:bCs/>
          <w:lang w:eastAsia="ar-SA"/>
        </w:rPr>
        <w:t xml:space="preserve"> – стандартная команда Windows управления окнами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Каскад</w:t>
      </w:r>
      <w:r w:rsidRPr="00C40760">
        <w:rPr>
          <w:rFonts w:ascii="Times New Roman" w:hAnsi="Times New Roman"/>
          <w:bCs/>
          <w:lang w:eastAsia="ar-SA"/>
        </w:rPr>
        <w:t xml:space="preserve"> – стандартная команда Windows управления окнами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Упорядочить иконки</w:t>
      </w:r>
      <w:r w:rsidRPr="00C40760">
        <w:rPr>
          <w:rFonts w:ascii="Times New Roman" w:hAnsi="Times New Roman"/>
          <w:bCs/>
          <w:lang w:eastAsia="ar-SA"/>
        </w:rPr>
        <w:t xml:space="preserve"> – стандартная команда Windows управления окнами 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Обновить данные</w:t>
      </w:r>
      <w:r w:rsidRPr="00C40760">
        <w:rPr>
          <w:rFonts w:ascii="Times New Roman" w:hAnsi="Times New Roman"/>
          <w:bCs/>
          <w:lang w:eastAsia="ar-SA"/>
        </w:rPr>
        <w:t xml:space="preserve"> –</w:t>
      </w:r>
      <w:r w:rsidR="00235890" w:rsidRPr="00C40760">
        <w:rPr>
          <w:rFonts w:ascii="Times New Roman" w:hAnsi="Times New Roman"/>
          <w:bCs/>
          <w:lang w:eastAsia="ar-SA"/>
        </w:rPr>
        <w:t xml:space="preserve"> </w:t>
      </w:r>
      <w:r w:rsidRPr="00C40760">
        <w:rPr>
          <w:rFonts w:ascii="Times New Roman" w:hAnsi="Times New Roman"/>
          <w:bCs/>
          <w:lang w:eastAsia="ar-SA"/>
        </w:rPr>
        <w:t>немедленно</w:t>
      </w:r>
      <w:r w:rsidR="00235890" w:rsidRPr="00C40760">
        <w:rPr>
          <w:rFonts w:ascii="Times New Roman" w:hAnsi="Times New Roman"/>
          <w:bCs/>
          <w:lang w:eastAsia="ar-SA"/>
        </w:rPr>
        <w:t>е</w:t>
      </w:r>
      <w:r w:rsidRPr="00C40760">
        <w:rPr>
          <w:rFonts w:ascii="Times New Roman" w:hAnsi="Times New Roman"/>
          <w:bCs/>
          <w:lang w:eastAsia="ar-SA"/>
        </w:rPr>
        <w:t xml:space="preserve"> обновлени</w:t>
      </w:r>
      <w:r w:rsidR="00235890" w:rsidRPr="00C40760">
        <w:rPr>
          <w:rFonts w:ascii="Times New Roman" w:hAnsi="Times New Roman"/>
          <w:bCs/>
          <w:lang w:eastAsia="ar-SA"/>
        </w:rPr>
        <w:t>е</w:t>
      </w:r>
      <w:r w:rsidRPr="00C40760">
        <w:rPr>
          <w:rFonts w:ascii="Times New Roman" w:hAnsi="Times New Roman"/>
          <w:bCs/>
          <w:lang w:eastAsia="ar-SA"/>
        </w:rPr>
        <w:t xml:space="preserve"> данных в </w:t>
      </w:r>
      <w:r w:rsidR="00235890" w:rsidRPr="00C40760">
        <w:rPr>
          <w:rFonts w:ascii="Times New Roman" w:hAnsi="Times New Roman"/>
          <w:bCs/>
          <w:lang w:eastAsia="ar-SA"/>
        </w:rPr>
        <w:t xml:space="preserve">текущем </w:t>
      </w:r>
      <w:r w:rsidRPr="00C40760">
        <w:rPr>
          <w:rFonts w:ascii="Times New Roman" w:hAnsi="Times New Roman"/>
          <w:bCs/>
          <w:lang w:eastAsia="ar-SA"/>
        </w:rPr>
        <w:t>окне</w:t>
      </w:r>
    </w:p>
    <w:p w:rsidR="00021AE9" w:rsidRPr="00C40760" w:rsidRDefault="009A3C44" w:rsidP="00CE549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 xml:space="preserve">Меню </w:t>
      </w:r>
      <w:r w:rsidR="00021AE9" w:rsidRPr="00C40760">
        <w:rPr>
          <w:rFonts w:ascii="Times New Roman" w:hAnsi="Times New Roman"/>
          <w:b/>
          <w:bCs/>
          <w:i/>
          <w:lang w:eastAsia="ar-SA"/>
        </w:rPr>
        <w:t>Помощь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Содержание</w:t>
      </w:r>
      <w:r w:rsidRPr="00C40760">
        <w:rPr>
          <w:rFonts w:ascii="Times New Roman" w:hAnsi="Times New Roman"/>
          <w:bCs/>
          <w:lang w:eastAsia="ar-SA"/>
        </w:rPr>
        <w:t xml:space="preserve"> – открытие контекстной справки по программе</w:t>
      </w:r>
    </w:p>
    <w:p w:rsidR="00021AE9" w:rsidRPr="00C40760" w:rsidRDefault="00021AE9" w:rsidP="002143F2">
      <w:pPr>
        <w:pStyle w:val="22-"/>
        <w:numPr>
          <w:ilvl w:val="0"/>
          <w:numId w:val="5"/>
        </w:numPr>
        <w:tabs>
          <w:tab w:val="clear" w:pos="1004"/>
          <w:tab w:val="clear" w:pos="1560"/>
          <w:tab w:val="left" w:pos="1134"/>
        </w:tabs>
        <w:spacing w:before="40" w:after="80"/>
        <w:ind w:left="0" w:firstLine="851"/>
        <w:jc w:val="both"/>
        <w:rPr>
          <w:rFonts w:ascii="Times New Roman" w:hAnsi="Times New Roman"/>
          <w:bCs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 xml:space="preserve">О </w:t>
      </w:r>
      <w:r w:rsidRPr="00C40760">
        <w:rPr>
          <w:rFonts w:ascii="Times New Roman" w:hAnsi="Times New Roman"/>
          <w:b/>
          <w:bCs/>
          <w:lang w:eastAsia="ar-SA"/>
        </w:rPr>
        <w:t>программе</w:t>
      </w:r>
      <w:r w:rsidRPr="00C40760">
        <w:rPr>
          <w:rFonts w:ascii="Times New Roman" w:hAnsi="Times New Roman"/>
          <w:bCs/>
          <w:lang w:eastAsia="ar-SA"/>
        </w:rPr>
        <w:t xml:space="preserve"> – информация о разработчике и лицензии </w:t>
      </w:r>
    </w:p>
    <w:p w:rsidR="00021AE9" w:rsidRPr="00C40760" w:rsidRDefault="00021AE9" w:rsidP="00021AE9">
      <w:pPr>
        <w:pStyle w:val="aa"/>
        <w:ind w:firstLine="284"/>
        <w:rPr>
          <w:rFonts w:ascii="Times New Roman" w:hAnsi="Times New Roman"/>
          <w:lang w:eastAsia="ar-SA"/>
        </w:rPr>
      </w:pPr>
    </w:p>
    <w:p w:rsidR="00021AE9" w:rsidRPr="00C40760" w:rsidRDefault="00021AE9" w:rsidP="00021AE9">
      <w:pPr>
        <w:pStyle w:val="aa"/>
        <w:ind w:firstLine="284"/>
        <w:rPr>
          <w:rFonts w:ascii="Times New Roman" w:hAnsi="Times New Roman"/>
          <w:bCs/>
          <w:iCs/>
          <w:lang w:eastAsia="ar-SA"/>
        </w:rPr>
      </w:pPr>
      <w:r w:rsidRPr="00C40760">
        <w:rPr>
          <w:rFonts w:ascii="Times New Roman" w:hAnsi="Times New Roman"/>
          <w:bCs/>
          <w:iCs/>
          <w:lang w:eastAsia="ar-SA"/>
        </w:rPr>
        <w:t>Панель инструментов</w:t>
      </w:r>
      <w:r w:rsidR="009A3C44" w:rsidRPr="00C40760">
        <w:rPr>
          <w:rFonts w:ascii="Times New Roman" w:hAnsi="Times New Roman"/>
          <w:bCs/>
          <w:iCs/>
          <w:lang w:eastAsia="ar-SA"/>
        </w:rPr>
        <w:t>:</w:t>
      </w:r>
    </w:p>
    <w:p w:rsidR="00021AE9" w:rsidRPr="00C40760" w:rsidRDefault="00054837" w:rsidP="00CE549D">
      <w:pPr>
        <w:pStyle w:val="aa"/>
        <w:tabs>
          <w:tab w:val="left" w:pos="72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2EB0B21" wp14:editId="0E16AC1C">
            <wp:extent cx="190500" cy="2000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AE9" w:rsidRPr="00C40760">
        <w:rPr>
          <w:rFonts w:ascii="Times New Roman" w:hAnsi="Times New Roman"/>
          <w:lang w:eastAsia="ar-SA"/>
        </w:rPr>
        <w:tab/>
        <w:t>–  закрытие программы</w:t>
      </w:r>
    </w:p>
    <w:p w:rsidR="00021AE9" w:rsidRPr="00C40760" w:rsidRDefault="00054837" w:rsidP="00CE549D">
      <w:pPr>
        <w:pStyle w:val="aa"/>
        <w:tabs>
          <w:tab w:val="left" w:pos="72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6D56DB7" wp14:editId="14DED129">
            <wp:extent cx="228600" cy="1905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AE9" w:rsidRPr="00C40760">
        <w:rPr>
          <w:rFonts w:ascii="Times New Roman" w:hAnsi="Times New Roman"/>
          <w:lang w:eastAsia="ar-SA"/>
        </w:rPr>
        <w:tab/>
        <w:t xml:space="preserve">–  </w:t>
      </w:r>
      <w:r w:rsidR="00366E14" w:rsidRPr="00C40760">
        <w:rPr>
          <w:rFonts w:ascii="Times New Roman" w:hAnsi="Times New Roman"/>
          <w:lang w:eastAsia="ar-SA"/>
        </w:rPr>
        <w:t>вызов окна регистрации технологической документации</w:t>
      </w:r>
      <w:r w:rsidR="00021AE9" w:rsidRPr="00C40760">
        <w:rPr>
          <w:rFonts w:ascii="Times New Roman" w:hAnsi="Times New Roman"/>
          <w:lang w:eastAsia="ar-SA"/>
        </w:rPr>
        <w:tab/>
      </w:r>
    </w:p>
    <w:p w:rsidR="00021AE9" w:rsidRPr="00C40760" w:rsidRDefault="00054837" w:rsidP="00CE549D">
      <w:pPr>
        <w:pStyle w:val="aa"/>
        <w:tabs>
          <w:tab w:val="left" w:pos="72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430AD6E7" wp14:editId="11E340ED">
            <wp:extent cx="200025" cy="2000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AE9" w:rsidRPr="00C40760">
        <w:rPr>
          <w:rFonts w:ascii="Times New Roman" w:hAnsi="Times New Roman"/>
          <w:lang w:eastAsia="ar-SA"/>
        </w:rPr>
        <w:t xml:space="preserve">  –  </w:t>
      </w:r>
      <w:r w:rsidR="00366E14" w:rsidRPr="00C40760">
        <w:rPr>
          <w:rFonts w:ascii="Times New Roman" w:hAnsi="Times New Roman"/>
          <w:lang w:eastAsia="ar-SA"/>
        </w:rPr>
        <w:t>вызов окна запущенных в производство технологических паспортов</w:t>
      </w:r>
    </w:p>
    <w:p w:rsidR="00021AE9" w:rsidRPr="00C40760" w:rsidRDefault="00054837" w:rsidP="00CE549D">
      <w:pPr>
        <w:pStyle w:val="aa"/>
        <w:tabs>
          <w:tab w:val="left" w:pos="720"/>
          <w:tab w:val="left" w:pos="108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563E71E1" wp14:editId="34A39DE7">
            <wp:extent cx="190500" cy="1714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549D" w:rsidRPr="00C40760">
        <w:rPr>
          <w:rFonts w:ascii="Times New Roman" w:hAnsi="Times New Roman"/>
          <w:lang w:eastAsia="ar-SA"/>
        </w:rPr>
        <w:tab/>
      </w:r>
      <w:r w:rsidR="00021AE9" w:rsidRPr="00C40760">
        <w:rPr>
          <w:rFonts w:ascii="Times New Roman" w:hAnsi="Times New Roman"/>
          <w:lang w:eastAsia="ar-SA"/>
        </w:rPr>
        <w:t xml:space="preserve">–  </w:t>
      </w:r>
      <w:r w:rsidR="00366E14" w:rsidRPr="00C40760">
        <w:rPr>
          <w:rFonts w:ascii="Times New Roman" w:hAnsi="Times New Roman"/>
          <w:lang w:eastAsia="ar-SA"/>
        </w:rPr>
        <w:t>вызов окна регистрации документации</w:t>
      </w:r>
    </w:p>
    <w:p w:rsidR="00021AE9" w:rsidRPr="00C40760" w:rsidRDefault="00054837" w:rsidP="00CE549D">
      <w:pPr>
        <w:pStyle w:val="aa"/>
        <w:tabs>
          <w:tab w:val="left" w:pos="720"/>
          <w:tab w:val="left" w:pos="108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3ED869B" wp14:editId="4A519A10">
            <wp:extent cx="228600" cy="20002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1C08" w:rsidRPr="00C40760">
        <w:rPr>
          <w:rFonts w:ascii="Times New Roman" w:hAnsi="Times New Roman"/>
          <w:lang w:eastAsia="ar-SA"/>
        </w:rPr>
        <w:tab/>
      </w:r>
      <w:r w:rsidR="00021AE9" w:rsidRPr="00C40760">
        <w:rPr>
          <w:rFonts w:ascii="Times New Roman" w:hAnsi="Times New Roman"/>
          <w:lang w:eastAsia="ar-SA"/>
        </w:rPr>
        <w:t xml:space="preserve">–  </w:t>
      </w:r>
      <w:r w:rsidR="00366E14" w:rsidRPr="00C40760">
        <w:rPr>
          <w:rFonts w:ascii="Times New Roman" w:hAnsi="Times New Roman"/>
          <w:lang w:eastAsia="ar-SA"/>
        </w:rPr>
        <w:t>вызов</w:t>
      </w:r>
      <w:r w:rsidR="00021AE9" w:rsidRPr="00C40760">
        <w:rPr>
          <w:rFonts w:ascii="Times New Roman" w:hAnsi="Times New Roman"/>
          <w:lang w:eastAsia="ar-SA"/>
        </w:rPr>
        <w:t xml:space="preserve"> </w:t>
      </w:r>
      <w:r w:rsidR="00366E14" w:rsidRPr="00C40760">
        <w:rPr>
          <w:rFonts w:ascii="Times New Roman" w:hAnsi="Times New Roman"/>
          <w:lang w:eastAsia="ar-SA"/>
        </w:rPr>
        <w:t xml:space="preserve">окна </w:t>
      </w:r>
      <w:r w:rsidR="00021AE9" w:rsidRPr="00C40760">
        <w:rPr>
          <w:rFonts w:ascii="Times New Roman" w:hAnsi="Times New Roman"/>
          <w:lang w:eastAsia="ar-SA"/>
        </w:rPr>
        <w:t>структуры подразделений и кадров</w:t>
      </w:r>
    </w:p>
    <w:p w:rsidR="00021AE9" w:rsidRPr="00C40760" w:rsidRDefault="00054837" w:rsidP="00CE549D">
      <w:pPr>
        <w:pStyle w:val="aa"/>
        <w:tabs>
          <w:tab w:val="left" w:pos="720"/>
          <w:tab w:val="left" w:pos="1080"/>
          <w:tab w:val="left" w:pos="144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79022AB" wp14:editId="2F8EBF35">
            <wp:extent cx="200025" cy="2000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AE9" w:rsidRPr="00C40760">
        <w:rPr>
          <w:rFonts w:ascii="Times New Roman" w:hAnsi="Times New Roman"/>
          <w:lang w:eastAsia="ar-SA"/>
        </w:rPr>
        <w:tab/>
      </w:r>
      <w:r w:rsidR="00366E14" w:rsidRPr="00C40760">
        <w:rPr>
          <w:rFonts w:ascii="Times New Roman" w:hAnsi="Times New Roman"/>
          <w:lang w:eastAsia="ar-SA"/>
        </w:rPr>
        <w:t xml:space="preserve"> </w:t>
      </w:r>
      <w:r w:rsidR="00021AE9" w:rsidRPr="00C40760">
        <w:rPr>
          <w:rFonts w:ascii="Times New Roman" w:hAnsi="Times New Roman"/>
          <w:lang w:eastAsia="ar-SA"/>
        </w:rPr>
        <w:t xml:space="preserve">–  </w:t>
      </w:r>
      <w:r w:rsidR="00366E14" w:rsidRPr="00C40760">
        <w:rPr>
          <w:rFonts w:ascii="Times New Roman" w:hAnsi="Times New Roman"/>
          <w:lang w:eastAsia="ar-SA"/>
        </w:rPr>
        <w:t>вызов</w:t>
      </w:r>
      <w:r w:rsidR="00021AE9" w:rsidRPr="00C40760">
        <w:rPr>
          <w:rFonts w:ascii="Times New Roman" w:hAnsi="Times New Roman"/>
          <w:lang w:eastAsia="ar-SA"/>
        </w:rPr>
        <w:t xml:space="preserve"> справочника </w:t>
      </w:r>
      <w:r w:rsidR="00366E14" w:rsidRPr="00C40760">
        <w:rPr>
          <w:rFonts w:ascii="Times New Roman" w:hAnsi="Times New Roman"/>
          <w:lang w:eastAsia="ar-SA"/>
        </w:rPr>
        <w:t>технологического</w:t>
      </w:r>
      <w:r w:rsidR="00DB6484" w:rsidRPr="00C40760">
        <w:rPr>
          <w:rFonts w:ascii="Times New Roman" w:hAnsi="Times New Roman"/>
          <w:lang w:eastAsia="ar-SA"/>
        </w:rPr>
        <w:t xml:space="preserve"> </w:t>
      </w:r>
      <w:r w:rsidR="00021AE9" w:rsidRPr="00C40760">
        <w:rPr>
          <w:rFonts w:ascii="Times New Roman" w:hAnsi="Times New Roman"/>
          <w:lang w:eastAsia="ar-SA"/>
        </w:rPr>
        <w:t>оснащения</w:t>
      </w:r>
    </w:p>
    <w:p w:rsidR="00021AE9" w:rsidRPr="00C40760" w:rsidRDefault="00054837" w:rsidP="00CE549D">
      <w:pPr>
        <w:pStyle w:val="aa"/>
        <w:tabs>
          <w:tab w:val="left" w:pos="720"/>
          <w:tab w:val="left" w:pos="108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24A19DE" wp14:editId="3FCF034F">
            <wp:extent cx="200025" cy="20002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AE9" w:rsidRPr="00C40760">
        <w:rPr>
          <w:rFonts w:ascii="Times New Roman" w:hAnsi="Times New Roman"/>
          <w:lang w:eastAsia="ar-SA"/>
        </w:rPr>
        <w:t xml:space="preserve"> </w:t>
      </w:r>
      <w:r w:rsidR="00021AE9" w:rsidRPr="00C40760">
        <w:rPr>
          <w:rFonts w:ascii="Times New Roman" w:hAnsi="Times New Roman"/>
          <w:lang w:eastAsia="ar-SA"/>
        </w:rPr>
        <w:tab/>
        <w:t xml:space="preserve">–  </w:t>
      </w:r>
      <w:r w:rsidR="00366E14" w:rsidRPr="00C40760">
        <w:rPr>
          <w:rFonts w:ascii="Times New Roman" w:hAnsi="Times New Roman"/>
          <w:lang w:eastAsia="ar-SA"/>
        </w:rPr>
        <w:t xml:space="preserve">вызов </w:t>
      </w:r>
      <w:r w:rsidR="00021AE9" w:rsidRPr="00C40760">
        <w:rPr>
          <w:rFonts w:ascii="Times New Roman" w:hAnsi="Times New Roman"/>
          <w:lang w:eastAsia="ar-SA"/>
        </w:rPr>
        <w:t xml:space="preserve">справочника </w:t>
      </w:r>
      <w:r w:rsidR="00DB6484" w:rsidRPr="00C40760">
        <w:rPr>
          <w:rFonts w:ascii="Times New Roman" w:hAnsi="Times New Roman"/>
          <w:lang w:eastAsia="ar-SA"/>
        </w:rPr>
        <w:t xml:space="preserve">вспомогательных </w:t>
      </w:r>
      <w:r w:rsidR="00021AE9" w:rsidRPr="00C40760">
        <w:rPr>
          <w:rFonts w:ascii="Times New Roman" w:hAnsi="Times New Roman"/>
          <w:lang w:eastAsia="ar-SA"/>
        </w:rPr>
        <w:t>материалов</w:t>
      </w:r>
    </w:p>
    <w:p w:rsidR="00021AE9" w:rsidRPr="00C40760" w:rsidRDefault="00054837" w:rsidP="00CE549D">
      <w:pPr>
        <w:pStyle w:val="aa"/>
        <w:tabs>
          <w:tab w:val="left" w:pos="720"/>
          <w:tab w:val="left" w:pos="108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3BEC73E" wp14:editId="48EE4B52">
            <wp:extent cx="200025" cy="20002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AE9" w:rsidRPr="00C40760">
        <w:rPr>
          <w:rFonts w:ascii="Times New Roman" w:hAnsi="Times New Roman"/>
          <w:lang w:eastAsia="ar-SA"/>
        </w:rPr>
        <w:tab/>
      </w:r>
      <w:r w:rsidR="00021AE9" w:rsidRPr="00C40760">
        <w:rPr>
          <w:rFonts w:ascii="Times New Roman" w:hAnsi="Times New Roman"/>
          <w:lang w:eastAsia="ar-SA"/>
        </w:rPr>
        <w:tab/>
        <w:t xml:space="preserve">–  </w:t>
      </w:r>
      <w:r w:rsidR="00366E14" w:rsidRPr="00C40760">
        <w:rPr>
          <w:rFonts w:ascii="Times New Roman" w:hAnsi="Times New Roman"/>
          <w:lang w:eastAsia="ar-SA"/>
        </w:rPr>
        <w:t xml:space="preserve">вызов </w:t>
      </w:r>
      <w:r w:rsidR="00021AE9" w:rsidRPr="00C40760">
        <w:rPr>
          <w:rFonts w:ascii="Times New Roman" w:hAnsi="Times New Roman"/>
          <w:lang w:eastAsia="ar-SA"/>
        </w:rPr>
        <w:t xml:space="preserve">справочника </w:t>
      </w:r>
      <w:r w:rsidR="00DB6484" w:rsidRPr="00C40760">
        <w:rPr>
          <w:rFonts w:ascii="Times New Roman" w:hAnsi="Times New Roman"/>
          <w:lang w:eastAsia="ar-SA"/>
        </w:rPr>
        <w:t>«накопленной» номенклатуры Рапорт</w:t>
      </w:r>
    </w:p>
    <w:p w:rsidR="00021AE9" w:rsidRPr="00C40760" w:rsidRDefault="00054837" w:rsidP="00CE549D">
      <w:pPr>
        <w:pStyle w:val="aa"/>
        <w:tabs>
          <w:tab w:val="left" w:pos="36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78CC72A9" wp14:editId="5657B07C">
            <wp:extent cx="209550" cy="1905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AE9" w:rsidRPr="00C40760">
        <w:rPr>
          <w:rFonts w:ascii="Times New Roman" w:hAnsi="Times New Roman"/>
          <w:lang w:eastAsia="ar-SA"/>
        </w:rPr>
        <w:tab/>
        <w:t xml:space="preserve">–  </w:t>
      </w:r>
      <w:r w:rsidR="00366E14" w:rsidRPr="00C40760">
        <w:rPr>
          <w:rFonts w:ascii="Times New Roman" w:hAnsi="Times New Roman"/>
          <w:lang w:eastAsia="ar-SA"/>
        </w:rPr>
        <w:t xml:space="preserve">вызов </w:t>
      </w:r>
      <w:r w:rsidR="00021AE9" w:rsidRPr="00C40760">
        <w:rPr>
          <w:rFonts w:ascii="Times New Roman" w:hAnsi="Times New Roman"/>
          <w:lang w:eastAsia="ar-SA"/>
        </w:rPr>
        <w:t>панели поиска объектов</w:t>
      </w:r>
    </w:p>
    <w:p w:rsidR="00021AE9" w:rsidRPr="00C40760" w:rsidRDefault="00054837" w:rsidP="00CE549D">
      <w:pPr>
        <w:pStyle w:val="aa"/>
        <w:tabs>
          <w:tab w:val="left" w:pos="720"/>
          <w:tab w:val="left" w:pos="108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7D1A5EE2" wp14:editId="77B6FC22">
            <wp:extent cx="209550" cy="180975"/>
            <wp:effectExtent l="0" t="0" r="0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AE9" w:rsidRPr="00C40760">
        <w:rPr>
          <w:rFonts w:ascii="Times New Roman" w:hAnsi="Times New Roman"/>
          <w:lang w:eastAsia="ar-SA"/>
        </w:rPr>
        <w:tab/>
      </w:r>
      <w:r w:rsidR="00021AE9" w:rsidRPr="00C40760">
        <w:rPr>
          <w:rFonts w:ascii="Times New Roman" w:hAnsi="Times New Roman"/>
          <w:lang w:eastAsia="ar-SA"/>
        </w:rPr>
        <w:tab/>
        <w:t xml:space="preserve">–  </w:t>
      </w:r>
      <w:r w:rsidR="00366E14" w:rsidRPr="00C40760">
        <w:rPr>
          <w:rFonts w:ascii="Times New Roman" w:hAnsi="Times New Roman"/>
          <w:lang w:eastAsia="ar-SA"/>
        </w:rPr>
        <w:t xml:space="preserve">вызов </w:t>
      </w:r>
      <w:r w:rsidR="00021AE9" w:rsidRPr="00C40760">
        <w:rPr>
          <w:rFonts w:ascii="Times New Roman" w:hAnsi="Times New Roman"/>
          <w:lang w:eastAsia="ar-SA"/>
        </w:rPr>
        <w:t>модуля управления доступом</w:t>
      </w:r>
    </w:p>
    <w:p w:rsidR="00235890" w:rsidRPr="00C40760" w:rsidRDefault="00054837" w:rsidP="00CE549D">
      <w:pPr>
        <w:pStyle w:val="aa"/>
        <w:tabs>
          <w:tab w:val="left" w:pos="720"/>
          <w:tab w:val="left" w:pos="108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41F3A41B" wp14:editId="3AEB6E1C">
            <wp:extent cx="219075" cy="19050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5890" w:rsidRPr="00C40760">
        <w:rPr>
          <w:rFonts w:ascii="Times New Roman" w:hAnsi="Times New Roman"/>
          <w:lang w:eastAsia="ar-SA"/>
        </w:rPr>
        <w:t xml:space="preserve">  – </w:t>
      </w:r>
      <w:r w:rsidR="00366E14" w:rsidRPr="00C40760">
        <w:rPr>
          <w:rFonts w:ascii="Times New Roman" w:hAnsi="Times New Roman"/>
          <w:lang w:eastAsia="ar-SA"/>
        </w:rPr>
        <w:t xml:space="preserve">вызов </w:t>
      </w:r>
      <w:r w:rsidR="00235890" w:rsidRPr="00C40760">
        <w:rPr>
          <w:rFonts w:ascii="Times New Roman" w:hAnsi="Times New Roman"/>
          <w:lang w:eastAsia="ar-SA"/>
        </w:rPr>
        <w:t>модуля службы сообщений</w:t>
      </w:r>
    </w:p>
    <w:p w:rsidR="00021AE9" w:rsidRPr="00C40760" w:rsidRDefault="00054837" w:rsidP="00CE549D">
      <w:pPr>
        <w:pStyle w:val="aa"/>
        <w:tabs>
          <w:tab w:val="left" w:pos="720"/>
          <w:tab w:val="left" w:pos="108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74EBFAE4" wp14:editId="1C04EB0D">
            <wp:extent cx="161925" cy="16192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AE9" w:rsidRPr="00C40760">
        <w:rPr>
          <w:rFonts w:ascii="Times New Roman" w:hAnsi="Times New Roman"/>
          <w:lang w:eastAsia="ar-SA"/>
        </w:rPr>
        <w:tab/>
      </w:r>
      <w:r w:rsidR="00021AE9" w:rsidRPr="00C40760">
        <w:rPr>
          <w:rFonts w:ascii="Times New Roman" w:hAnsi="Times New Roman"/>
          <w:lang w:eastAsia="ar-SA"/>
        </w:rPr>
        <w:tab/>
        <w:t>–  команда немедленного обновления данных в окне</w:t>
      </w:r>
    </w:p>
    <w:p w:rsidR="00021AE9" w:rsidRPr="00C40760" w:rsidRDefault="00054837" w:rsidP="00CE549D">
      <w:pPr>
        <w:pStyle w:val="aa"/>
        <w:tabs>
          <w:tab w:val="left" w:pos="720"/>
          <w:tab w:val="left" w:pos="1080"/>
        </w:tabs>
        <w:spacing w:line="360" w:lineRule="auto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3BA0CB2" wp14:editId="1385BA45">
            <wp:extent cx="190500" cy="1905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AE9" w:rsidRPr="00C40760">
        <w:rPr>
          <w:rFonts w:ascii="Times New Roman" w:hAnsi="Times New Roman"/>
          <w:lang w:eastAsia="ar-SA"/>
        </w:rPr>
        <w:t xml:space="preserve"> </w:t>
      </w:r>
      <w:r w:rsidR="00021AE9" w:rsidRPr="00C40760">
        <w:rPr>
          <w:rFonts w:ascii="Times New Roman" w:hAnsi="Times New Roman"/>
          <w:lang w:eastAsia="ar-SA"/>
        </w:rPr>
        <w:tab/>
        <w:t>–  открытие контекстной справки по программе</w:t>
      </w:r>
    </w:p>
    <w:p w:rsidR="005C1D48" w:rsidRPr="00C40760" w:rsidRDefault="005C1D48" w:rsidP="00360904">
      <w:pPr>
        <w:pStyle w:val="1"/>
        <w:rPr>
          <w:rFonts w:ascii="Times New Roman" w:hAnsi="Times New Roman"/>
        </w:rPr>
      </w:pPr>
      <w:bookmarkStart w:id="27" w:name="_Toc126592772"/>
      <w:r w:rsidRPr="00C40760">
        <w:rPr>
          <w:rFonts w:ascii="Times New Roman" w:hAnsi="Times New Roman"/>
        </w:rPr>
        <w:lastRenderedPageBreak/>
        <w:t>ПРОЕКТИРОВАНИЕ ТЕХНОЛОГИ</w:t>
      </w:r>
      <w:r w:rsidR="00D86EC4" w:rsidRPr="00C40760">
        <w:rPr>
          <w:rFonts w:ascii="Times New Roman" w:hAnsi="Times New Roman"/>
        </w:rPr>
        <w:t>ческого процесса</w:t>
      </w:r>
      <w:bookmarkEnd w:id="27"/>
    </w:p>
    <w:p w:rsidR="0058184D" w:rsidRPr="00C40760" w:rsidRDefault="00502636" w:rsidP="00CE549D">
      <w:pPr>
        <w:pStyle w:val="2"/>
        <w:tabs>
          <w:tab w:val="clear" w:pos="709"/>
          <w:tab w:val="left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28" w:name="_Toc58439925"/>
      <w:bookmarkStart w:id="29" w:name="_Toc126592773"/>
      <w:r w:rsidRPr="00C40760">
        <w:rPr>
          <w:rFonts w:ascii="Times New Roman" w:hAnsi="Times New Roman"/>
          <w:b w:val="0"/>
          <w:lang w:eastAsia="ar-SA"/>
        </w:rPr>
        <w:t>Управление с</w:t>
      </w:r>
      <w:r w:rsidR="00247746" w:rsidRPr="00C40760">
        <w:rPr>
          <w:rFonts w:ascii="Times New Roman" w:hAnsi="Times New Roman"/>
          <w:b w:val="0"/>
          <w:lang w:eastAsia="ar-SA"/>
        </w:rPr>
        <w:t>писк</w:t>
      </w:r>
      <w:r w:rsidRPr="00C40760">
        <w:rPr>
          <w:rFonts w:ascii="Times New Roman" w:hAnsi="Times New Roman"/>
          <w:b w:val="0"/>
          <w:lang w:eastAsia="ar-SA"/>
        </w:rPr>
        <w:t>ом</w:t>
      </w:r>
      <w:r w:rsidR="000A0B6F" w:rsidRPr="00C40760">
        <w:rPr>
          <w:rFonts w:ascii="Times New Roman" w:hAnsi="Times New Roman"/>
          <w:b w:val="0"/>
          <w:lang w:eastAsia="ar-SA"/>
        </w:rPr>
        <w:t xml:space="preserve"> технологическ</w:t>
      </w:r>
      <w:r w:rsidR="00D86EC4" w:rsidRPr="00C40760">
        <w:rPr>
          <w:rFonts w:ascii="Times New Roman" w:hAnsi="Times New Roman"/>
          <w:b w:val="0"/>
          <w:lang w:eastAsia="ar-SA"/>
        </w:rPr>
        <w:t>их</w:t>
      </w:r>
      <w:r w:rsidR="000A0B6F" w:rsidRPr="00C40760">
        <w:rPr>
          <w:rFonts w:ascii="Times New Roman" w:hAnsi="Times New Roman"/>
          <w:b w:val="0"/>
          <w:lang w:eastAsia="ar-SA"/>
        </w:rPr>
        <w:t xml:space="preserve"> </w:t>
      </w:r>
      <w:r w:rsidR="00DB6484" w:rsidRPr="00C40760">
        <w:rPr>
          <w:rFonts w:ascii="Times New Roman" w:hAnsi="Times New Roman"/>
          <w:b w:val="0"/>
          <w:lang w:eastAsia="ar-SA"/>
        </w:rPr>
        <w:t>документов. Функционал окна «Технологическая документация».</w:t>
      </w:r>
      <w:bookmarkEnd w:id="28"/>
      <w:bookmarkEnd w:id="29"/>
    </w:p>
    <w:p w:rsidR="007200C6" w:rsidRPr="00C40760" w:rsidRDefault="00247746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</w:rPr>
      </w:pPr>
      <w:r w:rsidRPr="00C40760">
        <w:rPr>
          <w:rFonts w:ascii="Times New Roman" w:hAnsi="Times New Roman" w:cs="Times New Roman"/>
          <w:lang w:eastAsia="ar-SA"/>
        </w:rPr>
        <w:t xml:space="preserve">Для </w:t>
      </w:r>
      <w:r w:rsidRPr="00C40760">
        <w:rPr>
          <w:rFonts w:ascii="Times New Roman" w:hAnsi="Times New Roman" w:cs="Times New Roman"/>
        </w:rPr>
        <w:t>открытия</w:t>
      </w:r>
      <w:r w:rsidRPr="00C40760">
        <w:rPr>
          <w:rFonts w:ascii="Times New Roman" w:hAnsi="Times New Roman" w:cs="Times New Roman"/>
          <w:lang w:eastAsia="ar-SA"/>
        </w:rPr>
        <w:t xml:space="preserve"> списка </w:t>
      </w:r>
      <w:r w:rsidR="00DB6484" w:rsidRPr="00C40760">
        <w:rPr>
          <w:rFonts w:ascii="Times New Roman" w:hAnsi="Times New Roman" w:cs="Times New Roman"/>
          <w:lang w:eastAsia="ar-SA"/>
        </w:rPr>
        <w:t>ТД</w:t>
      </w:r>
      <w:r w:rsidRPr="00C40760">
        <w:rPr>
          <w:rFonts w:ascii="Times New Roman" w:hAnsi="Times New Roman" w:cs="Times New Roman"/>
          <w:lang w:eastAsia="ar-SA"/>
        </w:rPr>
        <w:t xml:space="preserve"> выберите ко</w:t>
      </w:r>
      <w:r w:rsidR="00942B44" w:rsidRPr="00C40760">
        <w:rPr>
          <w:rFonts w:ascii="Times New Roman" w:hAnsi="Times New Roman" w:cs="Times New Roman"/>
          <w:lang w:eastAsia="ar-SA"/>
        </w:rPr>
        <w:t xml:space="preserve">манду главного меню </w:t>
      </w:r>
      <w:r w:rsidR="00942B44" w:rsidRPr="00C40760">
        <w:rPr>
          <w:rFonts w:ascii="Times New Roman" w:hAnsi="Times New Roman" w:cs="Times New Roman"/>
          <w:i/>
          <w:iCs/>
          <w:lang w:eastAsia="ar-SA"/>
        </w:rPr>
        <w:t>Технология</w:t>
      </w:r>
      <w:r w:rsidR="00942B44" w:rsidRPr="00C40760">
        <w:rPr>
          <w:rFonts w:ascii="Times New Roman" w:hAnsi="Times New Roman" w:cs="Times New Roman"/>
        </w:rPr>
        <w:t xml:space="preserve"> или нажмите кнопку </w:t>
      </w:r>
      <w:r w:rsidR="00054837" w:rsidRPr="00C40760">
        <w:rPr>
          <w:rFonts w:ascii="Times New Roman" w:hAnsi="Times New Roman" w:cs="Times New Roman"/>
          <w:noProof/>
        </w:rPr>
        <w:drawing>
          <wp:inline distT="0" distB="0" distL="0" distR="0" wp14:anchorId="0C47A5FD" wp14:editId="33B781E0">
            <wp:extent cx="241190" cy="206734"/>
            <wp:effectExtent l="0" t="0" r="6985" b="317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71" cy="2063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484" w:rsidRPr="00C40760" w:rsidRDefault="00DB6484" w:rsidP="00942B44">
      <w:pPr>
        <w:pStyle w:val="aa"/>
        <w:tabs>
          <w:tab w:val="left" w:pos="1080"/>
        </w:tabs>
        <w:rPr>
          <w:rFonts w:ascii="Times New Roman" w:hAnsi="Times New Roman"/>
          <w:i/>
          <w:iCs/>
          <w:lang w:eastAsia="ar-SA"/>
        </w:rPr>
      </w:pPr>
    </w:p>
    <w:p w:rsidR="00942B44" w:rsidRPr="00C40760" w:rsidRDefault="00DB6484" w:rsidP="00942B44">
      <w:pPr>
        <w:rPr>
          <w:rFonts w:ascii="Times New Roman" w:hAnsi="Times New Roman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1FE333C" wp14:editId="30005BDD">
            <wp:extent cx="5581015" cy="3737189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3737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6484" w:rsidRPr="00C40760" w:rsidRDefault="00D86EC4" w:rsidP="00D86EC4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5.1</w:t>
      </w:r>
      <w:r w:rsidR="00870D26" w:rsidRPr="00C40760">
        <w:rPr>
          <w:rFonts w:ascii="Times New Roman" w:hAnsi="Times New Roman"/>
          <w:b/>
        </w:rPr>
        <w:t>.1</w:t>
      </w:r>
      <w:r w:rsidR="00DB6484" w:rsidRPr="00C40760">
        <w:rPr>
          <w:rFonts w:ascii="Times New Roman" w:hAnsi="Times New Roman"/>
          <w:b/>
        </w:rPr>
        <w:t xml:space="preserve"> </w:t>
      </w:r>
    </w:p>
    <w:p w:rsidR="00D86EC4" w:rsidRPr="00C40760" w:rsidRDefault="00DB6484" w:rsidP="00D86EC4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Общий вид окна «Технологическая документация»</w:t>
      </w:r>
    </w:p>
    <w:p w:rsidR="00D86EC4" w:rsidRPr="00C40760" w:rsidRDefault="00D86EC4" w:rsidP="00942B44">
      <w:pPr>
        <w:rPr>
          <w:rFonts w:ascii="Times New Roman" w:hAnsi="Times New Roman"/>
        </w:rPr>
      </w:pPr>
    </w:p>
    <w:p w:rsidR="00942B44" w:rsidRPr="00C40760" w:rsidRDefault="00942B44" w:rsidP="0003687D">
      <w:pPr>
        <w:pStyle w:val="3"/>
        <w:ind w:left="567"/>
        <w:rPr>
          <w:rFonts w:ascii="Times New Roman" w:hAnsi="Times New Roman"/>
        </w:rPr>
      </w:pPr>
      <w:bookmarkStart w:id="30" w:name="_Toc58439926"/>
      <w:bookmarkStart w:id="31" w:name="_Toc126592774"/>
      <w:r w:rsidRPr="00C40760">
        <w:rPr>
          <w:rFonts w:ascii="Times New Roman" w:hAnsi="Times New Roman"/>
        </w:rPr>
        <w:t>Регистрация нового ТП</w:t>
      </w:r>
      <w:bookmarkEnd w:id="30"/>
      <w:bookmarkEnd w:id="31"/>
    </w:p>
    <w:p w:rsidR="00DB6484" w:rsidRPr="00C40760" w:rsidRDefault="00DB6484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i/>
        </w:rPr>
      </w:pPr>
      <w:r w:rsidRPr="00C40760">
        <w:rPr>
          <w:rFonts w:ascii="Times New Roman" w:hAnsi="Times New Roman" w:cs="Times New Roman"/>
        </w:rPr>
        <w:t xml:space="preserve">Выберите опцию </w:t>
      </w:r>
      <w:r w:rsidRPr="00C40760">
        <w:rPr>
          <w:rFonts w:ascii="Times New Roman" w:hAnsi="Times New Roman" w:cs="Times New Roman"/>
          <w:i/>
        </w:rPr>
        <w:t>Техпроцессы</w:t>
      </w:r>
    </w:p>
    <w:p w:rsidR="00DB6484" w:rsidRPr="00C40760" w:rsidRDefault="00DB6484" w:rsidP="00DB6484">
      <w:pPr>
        <w:rPr>
          <w:rFonts w:ascii="Times New Roman" w:hAnsi="Times New Roman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8D109AD" wp14:editId="266CE3E7">
            <wp:extent cx="2632075" cy="1590040"/>
            <wp:effectExtent l="0" t="0" r="0" b="0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7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B6F" w:rsidRPr="00C40760" w:rsidRDefault="00770665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</w:rPr>
      </w:pPr>
      <w:r w:rsidRPr="00C40760">
        <w:rPr>
          <w:rFonts w:ascii="Times New Roman" w:hAnsi="Times New Roman" w:cs="Times New Roman"/>
        </w:rPr>
        <w:lastRenderedPageBreak/>
        <w:t>Для регистрации нового ТП</w:t>
      </w:r>
      <w:r w:rsidR="00AF3537" w:rsidRPr="00C40760">
        <w:rPr>
          <w:rFonts w:ascii="Times New Roman" w:hAnsi="Times New Roman" w:cs="Times New Roman"/>
        </w:rPr>
        <w:t xml:space="preserve">  </w:t>
      </w:r>
      <w:r w:rsidRPr="00C40760">
        <w:rPr>
          <w:rFonts w:ascii="Times New Roman" w:hAnsi="Times New Roman" w:cs="Times New Roman"/>
        </w:rPr>
        <w:t xml:space="preserve">нажмите кнопку </w:t>
      </w:r>
      <w:r w:rsidR="00054837" w:rsidRPr="00C40760">
        <w:rPr>
          <w:rFonts w:ascii="Times New Roman" w:hAnsi="Times New Roman" w:cs="Times New Roman"/>
          <w:noProof/>
        </w:rPr>
        <w:drawing>
          <wp:inline distT="0" distB="0" distL="0" distR="0" wp14:anchorId="3A6FD548" wp14:editId="6F56061E">
            <wp:extent cx="381000" cy="295275"/>
            <wp:effectExtent l="0" t="0" r="0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5F8F" w:rsidRPr="00C40760">
        <w:rPr>
          <w:rFonts w:ascii="Times New Roman" w:hAnsi="Times New Roman" w:cs="Times New Roman"/>
        </w:rPr>
        <w:t xml:space="preserve"> </w:t>
      </w:r>
      <w:r w:rsidR="001D39BC" w:rsidRPr="00C40760">
        <w:rPr>
          <w:rFonts w:ascii="Times New Roman" w:hAnsi="Times New Roman" w:cs="Times New Roman"/>
        </w:rPr>
        <w:t>в панели инструментов окна выбора ТП</w:t>
      </w:r>
      <w:r w:rsidR="00247746" w:rsidRPr="00C40760">
        <w:rPr>
          <w:rFonts w:ascii="Times New Roman" w:hAnsi="Times New Roman" w:cs="Times New Roman"/>
        </w:rPr>
        <w:t xml:space="preserve"> (рис.5.1</w:t>
      </w:r>
      <w:r w:rsidR="00487CF4" w:rsidRPr="00C40760">
        <w:rPr>
          <w:rFonts w:ascii="Times New Roman" w:hAnsi="Times New Roman" w:cs="Times New Roman"/>
        </w:rPr>
        <w:t>.1</w:t>
      </w:r>
      <w:r w:rsidR="00247746" w:rsidRPr="00C40760">
        <w:rPr>
          <w:rFonts w:ascii="Times New Roman" w:hAnsi="Times New Roman" w:cs="Times New Roman"/>
        </w:rPr>
        <w:t>)</w:t>
      </w:r>
      <w:r w:rsidR="003C5F8F" w:rsidRPr="00C40760">
        <w:rPr>
          <w:rFonts w:ascii="Times New Roman" w:hAnsi="Times New Roman" w:cs="Times New Roman"/>
        </w:rPr>
        <w:t>.</w:t>
      </w:r>
    </w:p>
    <w:p w:rsidR="003E34D3" w:rsidRPr="00C40760" w:rsidRDefault="003C5F8F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</w:rPr>
      </w:pPr>
      <w:r w:rsidRPr="00C40760">
        <w:rPr>
          <w:rFonts w:ascii="Times New Roman" w:hAnsi="Times New Roman" w:cs="Times New Roman"/>
        </w:rPr>
        <w:t xml:space="preserve">В открывшемся окне </w:t>
      </w:r>
      <w:r w:rsidRPr="00C40760">
        <w:rPr>
          <w:rFonts w:ascii="Times New Roman" w:hAnsi="Times New Roman" w:cs="Times New Roman"/>
          <w:lang w:eastAsia="ar-SA"/>
        </w:rPr>
        <w:t>редактора</w:t>
      </w:r>
      <w:r w:rsidRPr="00C40760">
        <w:rPr>
          <w:rFonts w:ascii="Times New Roman" w:hAnsi="Times New Roman" w:cs="Times New Roman"/>
        </w:rPr>
        <w:t xml:space="preserve"> ТП</w:t>
      </w:r>
      <w:r w:rsidR="003E34D3" w:rsidRPr="00C40760">
        <w:rPr>
          <w:rFonts w:ascii="Times New Roman" w:hAnsi="Times New Roman" w:cs="Times New Roman"/>
        </w:rPr>
        <w:t xml:space="preserve"> имеются две закладки:</w:t>
      </w:r>
      <w:r w:rsidR="00C30AAB" w:rsidRPr="00C40760">
        <w:rPr>
          <w:rFonts w:ascii="Times New Roman" w:hAnsi="Times New Roman" w:cs="Times New Roman"/>
        </w:rPr>
        <w:t xml:space="preserve"> «</w:t>
      </w:r>
      <w:r w:rsidR="00C30AAB" w:rsidRPr="00C40760">
        <w:rPr>
          <w:rFonts w:ascii="Times New Roman" w:hAnsi="Times New Roman" w:cs="Times New Roman"/>
          <w:b/>
        </w:rPr>
        <w:t>Параметры</w:t>
      </w:r>
      <w:r w:rsidR="00C30AAB" w:rsidRPr="00C40760">
        <w:rPr>
          <w:rFonts w:ascii="Times New Roman" w:hAnsi="Times New Roman" w:cs="Times New Roman"/>
        </w:rPr>
        <w:t>» и «</w:t>
      </w:r>
      <w:r w:rsidR="00C30AAB" w:rsidRPr="00C40760">
        <w:rPr>
          <w:rFonts w:ascii="Times New Roman" w:hAnsi="Times New Roman" w:cs="Times New Roman"/>
          <w:b/>
        </w:rPr>
        <w:t>Общие требования</w:t>
      </w:r>
      <w:r w:rsidR="00C30AAB" w:rsidRPr="00C40760">
        <w:rPr>
          <w:rFonts w:ascii="Times New Roman" w:hAnsi="Times New Roman" w:cs="Times New Roman"/>
        </w:rPr>
        <w:t>».</w:t>
      </w:r>
    </w:p>
    <w:p w:rsidR="003C5F8F" w:rsidRPr="00C40760" w:rsidRDefault="003E34D3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</w:rPr>
      </w:pPr>
      <w:r w:rsidRPr="00C40760">
        <w:rPr>
          <w:rFonts w:ascii="Times New Roman" w:hAnsi="Times New Roman" w:cs="Times New Roman"/>
        </w:rPr>
        <w:t xml:space="preserve">В </w:t>
      </w:r>
      <w:r w:rsidRPr="00C40760">
        <w:rPr>
          <w:rFonts w:ascii="Times New Roman" w:hAnsi="Times New Roman" w:cs="Times New Roman"/>
          <w:lang w:eastAsia="ar-SA"/>
        </w:rPr>
        <w:t>закладке</w:t>
      </w:r>
      <w:r w:rsidRPr="00C40760">
        <w:rPr>
          <w:rFonts w:ascii="Times New Roman" w:hAnsi="Times New Roman" w:cs="Times New Roman"/>
        </w:rPr>
        <w:t xml:space="preserve"> «</w:t>
      </w:r>
      <w:r w:rsidRPr="00C40760">
        <w:rPr>
          <w:rFonts w:ascii="Times New Roman" w:hAnsi="Times New Roman" w:cs="Times New Roman"/>
          <w:b/>
        </w:rPr>
        <w:t>Параметры</w:t>
      </w:r>
      <w:r w:rsidRPr="00C40760">
        <w:rPr>
          <w:rFonts w:ascii="Times New Roman" w:hAnsi="Times New Roman" w:cs="Times New Roman"/>
        </w:rPr>
        <w:t>»</w:t>
      </w:r>
      <w:r w:rsidR="003C5F8F" w:rsidRPr="00C40760">
        <w:rPr>
          <w:rFonts w:ascii="Times New Roman" w:hAnsi="Times New Roman" w:cs="Times New Roman"/>
        </w:rPr>
        <w:t xml:space="preserve"> заполните следующие атрибуты:</w:t>
      </w:r>
    </w:p>
    <w:p w:rsidR="00770665" w:rsidRPr="00C40760" w:rsidRDefault="00770665" w:rsidP="000A0B6F">
      <w:pPr>
        <w:rPr>
          <w:rFonts w:ascii="Times New Roman" w:hAnsi="Times New Roman"/>
        </w:rPr>
      </w:pPr>
    </w:p>
    <w:p w:rsidR="00770665" w:rsidRPr="00C40760" w:rsidRDefault="00EA28D9" w:rsidP="00870D26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52359A5E" wp14:editId="6D6FF085">
            <wp:extent cx="4761102" cy="4977516"/>
            <wp:effectExtent l="0" t="0" r="190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63458" cy="4979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D26" w:rsidRPr="00C40760" w:rsidRDefault="00870D26" w:rsidP="00870D26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5.1.2</w:t>
      </w:r>
    </w:p>
    <w:p w:rsidR="00770665" w:rsidRPr="00C40760" w:rsidRDefault="00770665" w:rsidP="00A70A34">
      <w:pPr>
        <w:rPr>
          <w:rFonts w:ascii="Times New Roman" w:hAnsi="Times New Roman"/>
        </w:rPr>
      </w:pPr>
    </w:p>
    <w:p w:rsidR="00770665" w:rsidRPr="00C40760" w:rsidRDefault="00770665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b/>
          <w:bCs/>
          <w:lang w:eastAsia="ar-SA"/>
        </w:rPr>
      </w:pPr>
      <w:r w:rsidRPr="00C40760">
        <w:rPr>
          <w:rFonts w:ascii="Times New Roman" w:hAnsi="Times New Roman" w:cs="Times New Roman"/>
          <w:b/>
          <w:bCs/>
          <w:lang w:eastAsia="ar-SA"/>
        </w:rPr>
        <w:t xml:space="preserve">Код </w:t>
      </w:r>
      <w:r w:rsidR="00EA28D9" w:rsidRPr="00C40760">
        <w:rPr>
          <w:rFonts w:ascii="Times New Roman" w:hAnsi="Times New Roman" w:cs="Times New Roman"/>
          <w:b/>
        </w:rPr>
        <w:t>документа</w:t>
      </w:r>
      <w:r w:rsidRPr="00C40760">
        <w:rPr>
          <w:rFonts w:ascii="Times New Roman" w:hAnsi="Times New Roman" w:cs="Times New Roman"/>
          <w:b/>
          <w:bCs/>
          <w:lang w:eastAsia="ar-SA"/>
        </w:rPr>
        <w:t xml:space="preserve"> </w:t>
      </w:r>
    </w:p>
    <w:p w:rsidR="00770665" w:rsidRPr="00C40760" w:rsidRDefault="00770665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lang w:eastAsia="ar-SA"/>
        </w:rPr>
      </w:pPr>
      <w:r w:rsidRPr="00C40760">
        <w:rPr>
          <w:rFonts w:ascii="Times New Roman" w:hAnsi="Times New Roman" w:cs="Times New Roman"/>
          <w:lang w:eastAsia="ar-SA"/>
        </w:rPr>
        <w:t xml:space="preserve">Формируется </w:t>
      </w:r>
      <w:r w:rsidRPr="00C40760">
        <w:rPr>
          <w:rFonts w:ascii="Times New Roman" w:hAnsi="Times New Roman" w:cs="Times New Roman"/>
        </w:rPr>
        <w:t>автоматически</w:t>
      </w:r>
      <w:r w:rsidRPr="00C40760">
        <w:rPr>
          <w:rFonts w:ascii="Times New Roman" w:hAnsi="Times New Roman" w:cs="Times New Roman"/>
          <w:lang w:eastAsia="ar-SA"/>
        </w:rPr>
        <w:t xml:space="preserve"> из следующих параметров: кода подразделения-разработчика, вида ТП по организации и вида по методу изготовления. Последние 5 цифр номера предлагаются системой автоматически, но могут быть изменены пользователем. Регистрационный номер отслеживается системой на уникальность и в случае повтор</w:t>
      </w:r>
      <w:r w:rsidR="003C5F8F" w:rsidRPr="00C40760">
        <w:rPr>
          <w:rFonts w:ascii="Times New Roman" w:hAnsi="Times New Roman" w:cs="Times New Roman"/>
          <w:lang w:eastAsia="ar-SA"/>
        </w:rPr>
        <w:t>а система</w:t>
      </w:r>
      <w:r w:rsidRPr="00C40760">
        <w:rPr>
          <w:rFonts w:ascii="Times New Roman" w:hAnsi="Times New Roman" w:cs="Times New Roman"/>
          <w:lang w:eastAsia="ar-SA"/>
        </w:rPr>
        <w:t xml:space="preserve"> даст соответствующее предупреждение.</w:t>
      </w:r>
    </w:p>
    <w:p w:rsidR="00770665" w:rsidRPr="00C40760" w:rsidRDefault="00574B0A" w:rsidP="00841106">
      <w:pPr>
        <w:pStyle w:val="aa"/>
        <w:ind w:firstLine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</w:t>
      </w:r>
      <w:r w:rsidR="002B10BA" w:rsidRPr="00C40760">
        <w:rPr>
          <w:rFonts w:ascii="Times New Roman" w:hAnsi="Times New Roman"/>
          <w:i/>
          <w:lang w:eastAsia="ar-SA"/>
        </w:rPr>
        <w:t>ример</w:t>
      </w:r>
      <w:r w:rsidRPr="00C40760">
        <w:rPr>
          <w:rFonts w:ascii="Times New Roman" w:hAnsi="Times New Roman"/>
          <w:i/>
          <w:lang w:eastAsia="ar-SA"/>
        </w:rPr>
        <w:t xml:space="preserve"> -</w:t>
      </w:r>
      <w:r w:rsidR="008D0D86" w:rsidRPr="00C40760">
        <w:rPr>
          <w:rFonts w:ascii="Times New Roman" w:hAnsi="Times New Roman"/>
          <w:i/>
          <w:lang w:eastAsia="ar-SA"/>
        </w:rPr>
        <w:t xml:space="preserve"> 811.021</w:t>
      </w:r>
      <w:r w:rsidR="00841106" w:rsidRPr="00C40760">
        <w:rPr>
          <w:rFonts w:ascii="Times New Roman" w:hAnsi="Times New Roman"/>
          <w:i/>
          <w:lang w:eastAsia="ar-SA"/>
        </w:rPr>
        <w:t>06</w:t>
      </w:r>
      <w:r w:rsidR="008D0D86" w:rsidRPr="00C40760">
        <w:rPr>
          <w:rFonts w:ascii="Times New Roman" w:hAnsi="Times New Roman"/>
          <w:i/>
          <w:lang w:eastAsia="ar-SA"/>
        </w:rPr>
        <w:t>.6</w:t>
      </w:r>
      <w:r w:rsidR="00841106" w:rsidRPr="00C40760">
        <w:rPr>
          <w:rFonts w:ascii="Times New Roman" w:hAnsi="Times New Roman"/>
          <w:i/>
          <w:lang w:eastAsia="ar-SA"/>
        </w:rPr>
        <w:t>78300</w:t>
      </w:r>
    </w:p>
    <w:p w:rsidR="00C30AAB" w:rsidRPr="00C40760" w:rsidRDefault="00C30AAB" w:rsidP="00770665">
      <w:pPr>
        <w:pStyle w:val="aa"/>
        <w:rPr>
          <w:rFonts w:ascii="Times New Roman" w:hAnsi="Times New Roman"/>
          <w:i/>
          <w:lang w:eastAsia="ar-SA"/>
        </w:rPr>
      </w:pP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Ведущее подразделение</w:t>
      </w:r>
      <w:r w:rsidR="00F569ED" w:rsidRPr="00C40760">
        <w:rPr>
          <w:rFonts w:ascii="Times New Roman" w:hAnsi="Times New Roman"/>
          <w:b/>
          <w:bCs/>
          <w:lang w:eastAsia="ar-SA"/>
        </w:rPr>
        <w:t xml:space="preserve"> (из списка значений)</w:t>
      </w:r>
    </w:p>
    <w:p w:rsidR="00770665" w:rsidRPr="00C40760" w:rsidRDefault="00770665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lang w:eastAsia="ar-SA"/>
        </w:rPr>
      </w:pPr>
      <w:r w:rsidRPr="00C40760">
        <w:rPr>
          <w:rFonts w:ascii="Times New Roman" w:hAnsi="Times New Roman" w:cs="Times New Roman"/>
          <w:lang w:eastAsia="ar-SA"/>
        </w:rPr>
        <w:t xml:space="preserve">Подразделение, </w:t>
      </w:r>
      <w:r w:rsidR="002B10BA" w:rsidRPr="00C40760">
        <w:rPr>
          <w:rFonts w:ascii="Times New Roman" w:hAnsi="Times New Roman" w:cs="Times New Roman"/>
          <w:lang w:eastAsia="ar-SA"/>
        </w:rPr>
        <w:t xml:space="preserve">разрабатывающее </w:t>
      </w:r>
      <w:r w:rsidRPr="00C40760">
        <w:rPr>
          <w:rFonts w:ascii="Times New Roman" w:hAnsi="Times New Roman" w:cs="Times New Roman"/>
          <w:lang w:eastAsia="ar-SA"/>
        </w:rPr>
        <w:t xml:space="preserve">ТП. Номер подразделения участвует в коде ТП. При </w:t>
      </w:r>
      <w:r w:rsidRPr="00C40760">
        <w:rPr>
          <w:rFonts w:ascii="Times New Roman" w:hAnsi="Times New Roman" w:cs="Times New Roman"/>
        </w:rPr>
        <w:t>необходимости</w:t>
      </w:r>
      <w:r w:rsidRPr="00C40760">
        <w:rPr>
          <w:rFonts w:ascii="Times New Roman" w:hAnsi="Times New Roman" w:cs="Times New Roman"/>
          <w:lang w:eastAsia="ar-SA"/>
        </w:rPr>
        <w:t xml:space="preserve"> впоследствии ведущее подразделение можно изменить - на регистрационном номере после подписания ТП это не отразится.</w:t>
      </w: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lang w:eastAsia="ar-SA"/>
        </w:rPr>
      </w:pPr>
    </w:p>
    <w:p w:rsidR="00770665" w:rsidRPr="00C40760" w:rsidRDefault="00770665" w:rsidP="0003687D">
      <w:pPr>
        <w:pStyle w:val="aa"/>
        <w:keepNext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 xml:space="preserve">Изделие </w:t>
      </w:r>
      <w:r w:rsidR="00F569ED" w:rsidRPr="00C40760">
        <w:rPr>
          <w:rFonts w:ascii="Times New Roman" w:hAnsi="Times New Roman"/>
          <w:b/>
          <w:bCs/>
          <w:lang w:eastAsia="ar-SA"/>
        </w:rPr>
        <w:t>(из списка значений)</w:t>
      </w:r>
    </w:p>
    <w:p w:rsidR="00770665" w:rsidRPr="00C40760" w:rsidRDefault="00770665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lang w:eastAsia="ar-SA"/>
        </w:rPr>
      </w:pPr>
      <w:r w:rsidRPr="00C40760">
        <w:rPr>
          <w:rFonts w:ascii="Times New Roman" w:hAnsi="Times New Roman" w:cs="Times New Roman"/>
          <w:lang w:eastAsia="ar-SA"/>
        </w:rPr>
        <w:t xml:space="preserve">Шифр изделия участвует в регистрационном номере ТП. Независимо от него ТП может быть применен </w:t>
      </w:r>
      <w:r w:rsidR="00A352B3" w:rsidRPr="00C40760">
        <w:rPr>
          <w:rFonts w:ascii="Times New Roman" w:hAnsi="Times New Roman" w:cs="Times New Roman"/>
          <w:lang w:eastAsia="ar-SA"/>
        </w:rPr>
        <w:t xml:space="preserve">в производстве </w:t>
      </w:r>
      <w:r w:rsidRPr="00C40760">
        <w:rPr>
          <w:rFonts w:ascii="Times New Roman" w:hAnsi="Times New Roman" w:cs="Times New Roman"/>
          <w:lang w:eastAsia="ar-SA"/>
        </w:rPr>
        <w:t xml:space="preserve">на других изделиях (см. </w:t>
      </w:r>
      <w:r w:rsidR="008D0D86" w:rsidRPr="00C40760">
        <w:rPr>
          <w:rFonts w:ascii="Times New Roman" w:hAnsi="Times New Roman" w:cs="Times New Roman"/>
          <w:lang w:eastAsia="ar-SA"/>
        </w:rPr>
        <w:t xml:space="preserve">раздел 6.5.2 </w:t>
      </w:r>
      <w:r w:rsidR="008D0D86" w:rsidRPr="00C40760">
        <w:rPr>
          <w:rFonts w:ascii="Times New Roman" w:hAnsi="Times New Roman" w:cs="Times New Roman"/>
        </w:rPr>
        <w:t>настоящей</w:t>
      </w:r>
      <w:r w:rsidR="008D0D86" w:rsidRPr="00C40760">
        <w:rPr>
          <w:rFonts w:ascii="Times New Roman" w:hAnsi="Times New Roman" w:cs="Times New Roman"/>
          <w:lang w:eastAsia="ar-SA"/>
        </w:rPr>
        <w:t xml:space="preserve"> инструкции)</w:t>
      </w:r>
      <w:r w:rsidRPr="00C40760">
        <w:rPr>
          <w:rFonts w:ascii="Times New Roman" w:hAnsi="Times New Roman" w:cs="Times New Roman"/>
          <w:lang w:eastAsia="ar-SA"/>
        </w:rPr>
        <w:t xml:space="preserve">. </w:t>
      </w:r>
    </w:p>
    <w:p w:rsidR="00770665" w:rsidRPr="00C40760" w:rsidRDefault="00770665" w:rsidP="00770665">
      <w:pPr>
        <w:pStyle w:val="aa"/>
        <w:rPr>
          <w:rFonts w:ascii="Times New Roman" w:hAnsi="Times New Roman"/>
          <w:lang w:eastAsia="ar-SA"/>
        </w:rPr>
      </w:pP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Ведущий технолог</w:t>
      </w:r>
      <w:r w:rsidR="00F569ED" w:rsidRPr="00C40760">
        <w:rPr>
          <w:rFonts w:ascii="Times New Roman" w:hAnsi="Times New Roman"/>
          <w:b/>
          <w:bCs/>
          <w:lang w:eastAsia="ar-SA"/>
        </w:rPr>
        <w:t xml:space="preserve"> (из списка значений)</w:t>
      </w:r>
    </w:p>
    <w:p w:rsidR="00770665" w:rsidRPr="00C40760" w:rsidRDefault="00770665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lang w:eastAsia="ar-SA"/>
        </w:rPr>
      </w:pPr>
      <w:r w:rsidRPr="00C40760">
        <w:rPr>
          <w:rFonts w:ascii="Times New Roman" w:hAnsi="Times New Roman" w:cs="Times New Roman"/>
          <w:lang w:eastAsia="ar-SA"/>
        </w:rPr>
        <w:t xml:space="preserve">Выбирается из списка пользователей, имеющих </w:t>
      </w:r>
      <w:r w:rsidR="003C5F8F" w:rsidRPr="00C40760">
        <w:rPr>
          <w:rFonts w:ascii="Times New Roman" w:hAnsi="Times New Roman" w:cs="Times New Roman"/>
          <w:lang w:eastAsia="ar-SA"/>
        </w:rPr>
        <w:t>права на запись к содержанию ТП</w:t>
      </w:r>
      <w:r w:rsidRPr="00C40760">
        <w:rPr>
          <w:rFonts w:ascii="Times New Roman" w:hAnsi="Times New Roman" w:cs="Times New Roman"/>
          <w:lang w:eastAsia="ar-SA"/>
        </w:rPr>
        <w:t>.</w:t>
      </w:r>
    </w:p>
    <w:p w:rsidR="00925516" w:rsidRPr="00C40760" w:rsidRDefault="00925516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</w:p>
    <w:p w:rsidR="00925516" w:rsidRPr="00C40760" w:rsidRDefault="00925516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 xml:space="preserve">Согласование НИ </w:t>
      </w:r>
    </w:p>
    <w:p w:rsidR="00925516" w:rsidRPr="00C40760" w:rsidRDefault="00925516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lang w:eastAsia="ar-SA"/>
        </w:rPr>
      </w:pPr>
      <w:r w:rsidRPr="00C40760">
        <w:rPr>
          <w:rFonts w:ascii="Times New Roman" w:hAnsi="Times New Roman" w:cs="Times New Roman"/>
          <w:lang w:eastAsia="ar-SA"/>
        </w:rPr>
        <w:t>Признак согласования устанавливается при необходимости согласования ИИ на выпуск и изменения ТП с НИ.</w:t>
      </w:r>
    </w:p>
    <w:p w:rsidR="00925516" w:rsidRPr="00C40760" w:rsidRDefault="00925516" w:rsidP="0003687D">
      <w:pPr>
        <w:pStyle w:val="aa"/>
        <w:ind w:firstLine="567"/>
        <w:rPr>
          <w:rFonts w:ascii="Times New Roman" w:hAnsi="Times New Roman"/>
          <w:lang w:eastAsia="ar-SA"/>
        </w:rPr>
      </w:pPr>
    </w:p>
    <w:p w:rsidR="00770665" w:rsidRPr="00C40760" w:rsidRDefault="00925516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Специальный ТП</w:t>
      </w:r>
      <w:r w:rsidR="00770665" w:rsidRPr="00C40760">
        <w:rPr>
          <w:rFonts w:ascii="Times New Roman" w:hAnsi="Times New Roman"/>
          <w:b/>
          <w:bCs/>
          <w:lang w:eastAsia="ar-SA"/>
        </w:rPr>
        <w:t xml:space="preserve"> </w:t>
      </w:r>
    </w:p>
    <w:p w:rsidR="00770665" w:rsidRPr="00C40760" w:rsidRDefault="00770665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lang w:eastAsia="ar-SA"/>
        </w:rPr>
      </w:pPr>
      <w:r w:rsidRPr="00C40760">
        <w:rPr>
          <w:rFonts w:ascii="Times New Roman" w:hAnsi="Times New Roman" w:cs="Times New Roman"/>
          <w:lang w:eastAsia="ar-SA"/>
        </w:rPr>
        <w:t xml:space="preserve">Признак специального ТП устанавливается </w:t>
      </w:r>
      <w:r w:rsidR="00DD4C78" w:rsidRPr="00C40760">
        <w:rPr>
          <w:rFonts w:ascii="Times New Roman" w:hAnsi="Times New Roman" w:cs="Times New Roman"/>
          <w:lang w:eastAsia="ar-SA"/>
        </w:rPr>
        <w:t>в соответствии с СТП 03-189</w:t>
      </w:r>
      <w:r w:rsidR="003C5F8F" w:rsidRPr="00C40760">
        <w:rPr>
          <w:rFonts w:ascii="Times New Roman" w:hAnsi="Times New Roman" w:cs="Times New Roman"/>
          <w:lang w:eastAsia="ar-SA"/>
        </w:rPr>
        <w:t>.</w:t>
      </w: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lang w:eastAsia="ar-SA"/>
        </w:rPr>
      </w:pP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Наименование технологического процесса</w:t>
      </w:r>
    </w:p>
    <w:p w:rsidR="00FA6E1A" w:rsidRPr="00C40760" w:rsidRDefault="00DD4C78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color w:val="000000"/>
          <w:lang w:eastAsia="ar-SA"/>
        </w:rPr>
      </w:pPr>
      <w:r w:rsidRPr="00C40760">
        <w:rPr>
          <w:rFonts w:ascii="Times New Roman" w:hAnsi="Times New Roman" w:cs="Times New Roman"/>
          <w:color w:val="000000"/>
          <w:lang w:eastAsia="ar-SA"/>
        </w:rPr>
        <w:t xml:space="preserve">Назначает </w:t>
      </w:r>
      <w:r w:rsidRPr="00C40760">
        <w:rPr>
          <w:rFonts w:ascii="Times New Roman" w:hAnsi="Times New Roman" w:cs="Times New Roman"/>
          <w:lang w:eastAsia="ar-SA"/>
        </w:rPr>
        <w:t>технолог</w:t>
      </w:r>
      <w:r w:rsidRPr="00C40760">
        <w:rPr>
          <w:rFonts w:ascii="Times New Roman" w:hAnsi="Times New Roman" w:cs="Times New Roman"/>
          <w:color w:val="000000"/>
          <w:lang w:eastAsia="ar-SA"/>
        </w:rPr>
        <w:t xml:space="preserve"> – разработчик ТП</w:t>
      </w:r>
    </w:p>
    <w:p w:rsidR="00DD4C78" w:rsidRPr="00C40760" w:rsidRDefault="00DD4C78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 xml:space="preserve">Наименование изделия по чертежу </w:t>
      </w:r>
    </w:p>
    <w:p w:rsidR="0044468F" w:rsidRPr="00C40760" w:rsidRDefault="0044468F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color w:val="000000"/>
          <w:lang w:eastAsia="ar-SA"/>
        </w:rPr>
      </w:pPr>
      <w:r w:rsidRPr="00C40760">
        <w:rPr>
          <w:rFonts w:ascii="Times New Roman" w:hAnsi="Times New Roman" w:cs="Times New Roman"/>
          <w:color w:val="000000"/>
          <w:lang w:eastAsia="ar-SA"/>
        </w:rPr>
        <w:t>Н</w:t>
      </w:r>
      <w:r w:rsidR="00770665" w:rsidRPr="00C40760">
        <w:rPr>
          <w:rFonts w:ascii="Times New Roman" w:hAnsi="Times New Roman" w:cs="Times New Roman"/>
          <w:color w:val="000000"/>
          <w:lang w:eastAsia="ar-SA"/>
        </w:rPr>
        <w:t xml:space="preserve">аименование </w:t>
      </w:r>
      <w:r w:rsidRPr="00C40760">
        <w:rPr>
          <w:rFonts w:ascii="Times New Roman" w:hAnsi="Times New Roman" w:cs="Times New Roman"/>
          <w:color w:val="000000"/>
          <w:lang w:eastAsia="ar-SA"/>
        </w:rPr>
        <w:t xml:space="preserve">изделия (детали, сборочной единицы) по основному </w:t>
      </w:r>
      <w:r w:rsidRPr="00C40760">
        <w:rPr>
          <w:rFonts w:ascii="Times New Roman" w:hAnsi="Times New Roman" w:cs="Times New Roman"/>
          <w:lang w:eastAsia="ar-SA"/>
        </w:rPr>
        <w:t>конструкторскому</w:t>
      </w:r>
      <w:r w:rsidRPr="00C40760">
        <w:rPr>
          <w:rFonts w:ascii="Times New Roman" w:hAnsi="Times New Roman" w:cs="Times New Roman"/>
          <w:color w:val="000000"/>
          <w:lang w:eastAsia="ar-SA"/>
        </w:rPr>
        <w:t xml:space="preserve"> документу.</w:t>
      </w: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 xml:space="preserve">Обозначение изделия по чертежу </w:t>
      </w:r>
    </w:p>
    <w:p w:rsidR="00770665" w:rsidRPr="00C40760" w:rsidRDefault="0044468F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color w:val="000000"/>
          <w:lang w:eastAsia="ar-SA"/>
        </w:rPr>
      </w:pPr>
      <w:r w:rsidRPr="00C40760">
        <w:rPr>
          <w:rFonts w:ascii="Times New Roman" w:hAnsi="Times New Roman" w:cs="Times New Roman"/>
          <w:color w:val="000000"/>
          <w:lang w:eastAsia="ar-SA"/>
        </w:rPr>
        <w:t>О</w:t>
      </w:r>
      <w:r w:rsidR="00770665" w:rsidRPr="00C40760">
        <w:rPr>
          <w:rFonts w:ascii="Times New Roman" w:hAnsi="Times New Roman" w:cs="Times New Roman"/>
          <w:color w:val="000000"/>
          <w:lang w:eastAsia="ar-SA"/>
        </w:rPr>
        <w:t xml:space="preserve">бозначение </w:t>
      </w:r>
      <w:r w:rsidRPr="00C40760">
        <w:rPr>
          <w:rFonts w:ascii="Times New Roman" w:hAnsi="Times New Roman" w:cs="Times New Roman"/>
          <w:color w:val="000000"/>
          <w:lang w:eastAsia="ar-SA"/>
        </w:rPr>
        <w:t>изделия (детали, сборочной единицы) по основному конструкторскому документу</w:t>
      </w:r>
      <w:r w:rsidR="00770665" w:rsidRPr="00C40760">
        <w:rPr>
          <w:rFonts w:ascii="Times New Roman" w:hAnsi="Times New Roman" w:cs="Times New Roman"/>
          <w:color w:val="000000"/>
          <w:lang w:eastAsia="ar-SA"/>
        </w:rPr>
        <w:t>.</w:t>
      </w: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 xml:space="preserve">Производственный участок </w:t>
      </w:r>
      <w:r w:rsidR="00F569ED" w:rsidRPr="00C40760">
        <w:rPr>
          <w:rFonts w:ascii="Times New Roman" w:hAnsi="Times New Roman"/>
          <w:b/>
          <w:bCs/>
          <w:lang w:eastAsia="ar-SA"/>
        </w:rPr>
        <w:t>(из списка значений)</w:t>
      </w:r>
    </w:p>
    <w:p w:rsidR="00770665" w:rsidRPr="00C40760" w:rsidRDefault="00770665" w:rsidP="0003687D">
      <w:pPr>
        <w:pStyle w:val="221"/>
        <w:tabs>
          <w:tab w:val="num" w:pos="862"/>
          <w:tab w:val="num" w:pos="1134"/>
        </w:tabs>
        <w:spacing w:before="40"/>
        <w:ind w:firstLine="567"/>
        <w:rPr>
          <w:rFonts w:ascii="Times New Roman" w:hAnsi="Times New Roman" w:cs="Times New Roman"/>
          <w:color w:val="000000"/>
          <w:lang w:eastAsia="ar-SA"/>
        </w:rPr>
      </w:pPr>
      <w:r w:rsidRPr="00C40760">
        <w:rPr>
          <w:rFonts w:ascii="Times New Roman" w:hAnsi="Times New Roman" w:cs="Times New Roman"/>
          <w:color w:val="000000"/>
          <w:lang w:eastAsia="ar-SA"/>
        </w:rPr>
        <w:t>Выбор участка цеха из списка. Поле не обязательное. Для операций внутри ТП участки могут быть назначены независимо от указания в ТП.</w:t>
      </w: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 xml:space="preserve">Литера </w:t>
      </w:r>
      <w:r w:rsidR="00F569ED" w:rsidRPr="00C40760">
        <w:rPr>
          <w:rFonts w:ascii="Times New Roman" w:hAnsi="Times New Roman"/>
          <w:b/>
          <w:bCs/>
          <w:lang w:eastAsia="ar-SA"/>
        </w:rPr>
        <w:t>(из списка значений)</w:t>
      </w:r>
      <w:r w:rsidRPr="00C40760">
        <w:rPr>
          <w:rFonts w:ascii="Times New Roman" w:hAnsi="Times New Roman"/>
          <w:b/>
          <w:bCs/>
          <w:lang w:eastAsia="ar-SA"/>
        </w:rPr>
        <w:tab/>
      </w: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  <w:r w:rsidRPr="00C40760">
        <w:rPr>
          <w:rFonts w:ascii="Times New Roman" w:hAnsi="Times New Roman"/>
          <w:color w:val="000000"/>
          <w:lang w:eastAsia="ar-SA"/>
        </w:rPr>
        <w:t>Выбор литеры</w:t>
      </w:r>
      <w:r w:rsidR="00925516" w:rsidRPr="00C40760">
        <w:rPr>
          <w:rFonts w:ascii="Times New Roman" w:hAnsi="Times New Roman"/>
          <w:color w:val="000000"/>
          <w:lang w:eastAsia="ar-SA"/>
        </w:rPr>
        <w:t xml:space="preserve"> документа</w:t>
      </w:r>
      <w:r w:rsidR="0044468F" w:rsidRPr="00C40760">
        <w:rPr>
          <w:rFonts w:ascii="Times New Roman" w:hAnsi="Times New Roman"/>
          <w:color w:val="000000"/>
          <w:lang w:eastAsia="ar-SA"/>
        </w:rPr>
        <w:t>.</w:t>
      </w: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 xml:space="preserve">Вид ТП по методу выполнения </w:t>
      </w:r>
      <w:r w:rsidR="00F569ED" w:rsidRPr="00C40760">
        <w:rPr>
          <w:rFonts w:ascii="Times New Roman" w:hAnsi="Times New Roman"/>
          <w:b/>
          <w:bCs/>
          <w:lang w:eastAsia="ar-SA"/>
        </w:rPr>
        <w:t>(из списка значений)</w:t>
      </w: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  <w:r w:rsidRPr="00C40760">
        <w:rPr>
          <w:rFonts w:ascii="Times New Roman" w:hAnsi="Times New Roman"/>
          <w:color w:val="000000"/>
          <w:lang w:eastAsia="ar-SA"/>
        </w:rPr>
        <w:t xml:space="preserve">Выбор типа ТП из </w:t>
      </w:r>
      <w:r w:rsidRPr="00C40760">
        <w:rPr>
          <w:rFonts w:ascii="Times New Roman" w:hAnsi="Times New Roman"/>
          <w:bCs/>
          <w:lang w:eastAsia="ar-SA"/>
        </w:rPr>
        <w:t>Классификатора технологических операций</w:t>
      </w:r>
      <w:r w:rsidRPr="00C40760">
        <w:rPr>
          <w:rFonts w:ascii="Times New Roman" w:hAnsi="Times New Roman"/>
          <w:color w:val="000000"/>
          <w:lang w:eastAsia="ar-SA"/>
        </w:rPr>
        <w:t>.</w:t>
      </w: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 xml:space="preserve">Вид ТП по организации </w:t>
      </w:r>
      <w:r w:rsidR="00F569ED" w:rsidRPr="00C40760">
        <w:rPr>
          <w:rFonts w:ascii="Times New Roman" w:hAnsi="Times New Roman"/>
          <w:b/>
          <w:bCs/>
          <w:lang w:eastAsia="ar-SA"/>
        </w:rPr>
        <w:t>(из списка значений)</w:t>
      </w: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  <w:r w:rsidRPr="00C40760">
        <w:rPr>
          <w:rFonts w:ascii="Times New Roman" w:hAnsi="Times New Roman"/>
          <w:color w:val="000000"/>
          <w:lang w:eastAsia="ar-SA"/>
        </w:rPr>
        <w:t xml:space="preserve">Выбор вида </w:t>
      </w:r>
      <w:r w:rsidR="0044468F" w:rsidRPr="00C40760">
        <w:rPr>
          <w:rFonts w:ascii="Times New Roman" w:hAnsi="Times New Roman"/>
          <w:color w:val="000000"/>
          <w:lang w:eastAsia="ar-SA"/>
        </w:rPr>
        <w:t>ТП.</w:t>
      </w:r>
    </w:p>
    <w:p w:rsidR="00EA2E20" w:rsidRPr="00C40760" w:rsidRDefault="00EA2E20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</w:p>
    <w:p w:rsidR="00925516" w:rsidRPr="00C40760" w:rsidRDefault="00925516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№ Акта внедрения</w:t>
      </w:r>
    </w:p>
    <w:p w:rsidR="00925516" w:rsidRPr="00C40760" w:rsidRDefault="00925516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  <w:r w:rsidRPr="00C40760">
        <w:rPr>
          <w:rFonts w:ascii="Times New Roman" w:hAnsi="Times New Roman"/>
          <w:color w:val="000000"/>
          <w:lang w:eastAsia="ar-SA"/>
        </w:rPr>
        <w:t>№ акта внедрения вносится по ИИ после проведения процедуры внедрения ТП..</w:t>
      </w:r>
    </w:p>
    <w:p w:rsidR="00925516" w:rsidRPr="00C40760" w:rsidRDefault="00925516" w:rsidP="0003687D">
      <w:pPr>
        <w:pStyle w:val="aa"/>
        <w:ind w:firstLine="567"/>
        <w:rPr>
          <w:rFonts w:ascii="Times New Roman" w:hAnsi="Times New Roman"/>
          <w:bCs/>
          <w:lang w:eastAsia="ar-SA"/>
        </w:rPr>
      </w:pPr>
    </w:p>
    <w:p w:rsidR="00770665" w:rsidRPr="00C40760" w:rsidRDefault="003E34D3" w:rsidP="0003687D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 закладке</w:t>
      </w:r>
      <w:r w:rsidRPr="00C40760">
        <w:rPr>
          <w:rFonts w:ascii="Times New Roman" w:hAnsi="Times New Roman"/>
          <w:b/>
          <w:bCs/>
          <w:lang w:eastAsia="ar-SA"/>
        </w:rPr>
        <w:t xml:space="preserve"> «</w:t>
      </w:r>
      <w:r w:rsidR="00770665" w:rsidRPr="00C40760">
        <w:rPr>
          <w:rFonts w:ascii="Times New Roman" w:hAnsi="Times New Roman"/>
          <w:b/>
          <w:bCs/>
          <w:lang w:eastAsia="ar-SA"/>
        </w:rPr>
        <w:t>Общие требования</w:t>
      </w:r>
      <w:r w:rsidRPr="00C40760">
        <w:rPr>
          <w:rFonts w:ascii="Times New Roman" w:hAnsi="Times New Roman"/>
          <w:b/>
          <w:bCs/>
          <w:lang w:eastAsia="ar-SA"/>
        </w:rPr>
        <w:t>»</w:t>
      </w:r>
    </w:p>
    <w:p w:rsidR="00841106" w:rsidRPr="00C40760" w:rsidRDefault="00841106" w:rsidP="00770665">
      <w:pPr>
        <w:pStyle w:val="aa"/>
        <w:rPr>
          <w:rFonts w:ascii="Times New Roman" w:hAnsi="Times New Roman"/>
          <w:color w:val="000000"/>
          <w:lang w:eastAsia="ar-SA"/>
        </w:rPr>
      </w:pPr>
    </w:p>
    <w:p w:rsidR="00841106" w:rsidRPr="00C40760" w:rsidRDefault="00054837" w:rsidP="00870D26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  <w:r w:rsidRPr="00C40760">
        <w:rPr>
          <w:rFonts w:ascii="Times New Roman" w:hAnsi="Times New Roman"/>
          <w:noProof/>
          <w:color w:val="000000"/>
        </w:rPr>
        <w:drawing>
          <wp:inline distT="0" distB="0" distL="0" distR="0" wp14:anchorId="7A6B1F7D" wp14:editId="7AA4044E">
            <wp:extent cx="4800600" cy="198120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106" w:rsidRPr="00C40760" w:rsidRDefault="00841106" w:rsidP="00841106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</w:t>
      </w:r>
      <w:r w:rsidR="00870D26" w:rsidRPr="00C40760">
        <w:rPr>
          <w:rFonts w:ascii="Times New Roman" w:hAnsi="Times New Roman"/>
          <w:b/>
        </w:rPr>
        <w:t>1.</w:t>
      </w:r>
      <w:r w:rsidRPr="00C40760">
        <w:rPr>
          <w:rFonts w:ascii="Times New Roman" w:hAnsi="Times New Roman"/>
          <w:b/>
        </w:rPr>
        <w:t>3</w:t>
      </w:r>
    </w:p>
    <w:p w:rsidR="00841106" w:rsidRPr="00C40760" w:rsidRDefault="00841106" w:rsidP="00770665">
      <w:pPr>
        <w:pStyle w:val="aa"/>
        <w:rPr>
          <w:rFonts w:ascii="Times New Roman" w:hAnsi="Times New Roman"/>
          <w:color w:val="000000"/>
          <w:lang w:eastAsia="ar-SA"/>
        </w:rPr>
      </w:pPr>
    </w:p>
    <w:p w:rsidR="00770665" w:rsidRPr="00C40760" w:rsidRDefault="00770665" w:rsidP="0003687D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  <w:r w:rsidRPr="00C40760">
        <w:rPr>
          <w:rFonts w:ascii="Times New Roman" w:hAnsi="Times New Roman"/>
          <w:color w:val="000000"/>
          <w:lang w:eastAsia="ar-SA"/>
        </w:rPr>
        <w:t xml:space="preserve">Переключитесь в закладку </w:t>
      </w:r>
      <w:r w:rsidRPr="00C40760">
        <w:rPr>
          <w:rFonts w:ascii="Times New Roman" w:hAnsi="Times New Roman"/>
          <w:b/>
          <w:i/>
          <w:color w:val="000000"/>
          <w:lang w:eastAsia="ar-SA"/>
        </w:rPr>
        <w:t>Общие требования</w:t>
      </w:r>
      <w:r w:rsidRPr="00C40760">
        <w:rPr>
          <w:rFonts w:ascii="Times New Roman" w:hAnsi="Times New Roman"/>
          <w:color w:val="000000"/>
          <w:lang w:eastAsia="ar-SA"/>
        </w:rPr>
        <w:t xml:space="preserve"> и внесите текст</w:t>
      </w:r>
      <w:r w:rsidR="00FA6E1A" w:rsidRPr="00C40760">
        <w:rPr>
          <w:rFonts w:ascii="Times New Roman" w:hAnsi="Times New Roman"/>
          <w:color w:val="000000"/>
          <w:lang w:eastAsia="ar-SA"/>
        </w:rPr>
        <w:t xml:space="preserve"> общих требований</w:t>
      </w:r>
      <w:r w:rsidRPr="00C40760">
        <w:rPr>
          <w:rFonts w:ascii="Times New Roman" w:hAnsi="Times New Roman"/>
          <w:color w:val="000000"/>
          <w:lang w:eastAsia="ar-SA"/>
        </w:rPr>
        <w:t>.</w:t>
      </w:r>
    </w:p>
    <w:p w:rsidR="00770665" w:rsidRPr="00C40760" w:rsidRDefault="00770665" w:rsidP="0003687D">
      <w:pPr>
        <w:ind w:firstLine="567"/>
        <w:rPr>
          <w:rFonts w:ascii="Times New Roman" w:hAnsi="Times New Roman"/>
          <w:color w:val="000000"/>
          <w:lang w:eastAsia="ar-SA"/>
        </w:rPr>
      </w:pPr>
      <w:r w:rsidRPr="00C40760">
        <w:rPr>
          <w:rFonts w:ascii="Times New Roman" w:hAnsi="Times New Roman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14614F5" wp14:editId="789EAEC7">
            <wp:extent cx="219075" cy="219075"/>
            <wp:effectExtent l="0" t="0" r="9525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сохранения результатов или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7AA3F5D6" wp14:editId="7F1B0D8C">
            <wp:extent cx="209550" cy="200025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отмены</w:t>
      </w:r>
      <w:r w:rsidRPr="00C40760">
        <w:rPr>
          <w:rFonts w:ascii="Times New Roman" w:hAnsi="Times New Roman"/>
          <w:color w:val="000000"/>
          <w:lang w:eastAsia="ar-SA"/>
        </w:rPr>
        <w:t xml:space="preserve"> регистрации.</w:t>
      </w:r>
    </w:p>
    <w:p w:rsidR="00770665" w:rsidRPr="00C40760" w:rsidRDefault="00770665" w:rsidP="00770665">
      <w:pPr>
        <w:pStyle w:val="aa"/>
        <w:rPr>
          <w:rFonts w:ascii="Times New Roman" w:hAnsi="Times New Roman"/>
        </w:rPr>
      </w:pPr>
    </w:p>
    <w:p w:rsidR="00942B44" w:rsidRPr="00C40760" w:rsidRDefault="00942B44" w:rsidP="0003687D">
      <w:pPr>
        <w:pStyle w:val="3"/>
        <w:ind w:firstLine="567"/>
        <w:rPr>
          <w:rFonts w:ascii="Times New Roman" w:hAnsi="Times New Roman"/>
        </w:rPr>
      </w:pPr>
      <w:bookmarkStart w:id="32" w:name="_Toc58439927"/>
      <w:bookmarkStart w:id="33" w:name="_Toc126592775"/>
      <w:r w:rsidRPr="00C40760">
        <w:rPr>
          <w:rFonts w:ascii="Times New Roman" w:hAnsi="Times New Roman"/>
        </w:rPr>
        <w:t xml:space="preserve">Изменение </w:t>
      </w:r>
      <w:r w:rsidR="00306304" w:rsidRPr="00C40760">
        <w:rPr>
          <w:rFonts w:ascii="Times New Roman" w:hAnsi="Times New Roman"/>
        </w:rPr>
        <w:t>атрибутов</w:t>
      </w:r>
      <w:r w:rsidRPr="00C40760">
        <w:rPr>
          <w:rFonts w:ascii="Times New Roman" w:hAnsi="Times New Roman"/>
        </w:rPr>
        <w:t xml:space="preserve"> нового ТП</w:t>
      </w:r>
      <w:bookmarkEnd w:id="32"/>
      <w:bookmarkEnd w:id="33"/>
    </w:p>
    <w:p w:rsidR="00942B44" w:rsidRPr="00C40760" w:rsidRDefault="00942B44" w:rsidP="0003687D">
      <w:pPr>
        <w:pStyle w:val="aa"/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BE3A8F9" wp14:editId="77D62EB2">
            <wp:extent cx="304800" cy="20955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в списке Т</w:t>
      </w:r>
      <w:r w:rsidR="00E6720B" w:rsidRPr="00C40760">
        <w:rPr>
          <w:rFonts w:ascii="Times New Roman" w:hAnsi="Times New Roman"/>
        </w:rPr>
        <w:t>Д</w:t>
      </w:r>
      <w:r w:rsidR="00C0776C" w:rsidRPr="00C40760">
        <w:rPr>
          <w:rFonts w:ascii="Times New Roman" w:hAnsi="Times New Roman"/>
        </w:rPr>
        <w:t xml:space="preserve"> (рис</w:t>
      </w:r>
      <w:r w:rsidR="00841106" w:rsidRPr="00C40760">
        <w:rPr>
          <w:rFonts w:ascii="Times New Roman" w:hAnsi="Times New Roman"/>
        </w:rPr>
        <w:t>. 5.1</w:t>
      </w:r>
      <w:r w:rsidR="00925516" w:rsidRPr="00C40760">
        <w:rPr>
          <w:rFonts w:ascii="Times New Roman" w:hAnsi="Times New Roman"/>
        </w:rPr>
        <w:t>.1</w:t>
      </w:r>
      <w:r w:rsidR="00C0776C" w:rsidRPr="00C40760">
        <w:rPr>
          <w:rFonts w:ascii="Times New Roman" w:hAnsi="Times New Roman"/>
        </w:rPr>
        <w:t>)</w:t>
      </w:r>
      <w:r w:rsidRPr="00C40760">
        <w:rPr>
          <w:rFonts w:ascii="Times New Roman" w:hAnsi="Times New Roman"/>
        </w:rPr>
        <w:t>.</w:t>
      </w:r>
    </w:p>
    <w:p w:rsidR="00942B44" w:rsidRPr="00C40760" w:rsidRDefault="00942B44" w:rsidP="0003687D">
      <w:pPr>
        <w:pStyle w:val="aa"/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В редакторе Т</w:t>
      </w:r>
      <w:r w:rsidR="00E6720B" w:rsidRPr="00C40760">
        <w:rPr>
          <w:rFonts w:ascii="Times New Roman" w:hAnsi="Times New Roman"/>
        </w:rPr>
        <w:t>Д</w:t>
      </w:r>
      <w:r w:rsidRPr="00C40760">
        <w:rPr>
          <w:rFonts w:ascii="Times New Roman" w:hAnsi="Times New Roman"/>
        </w:rPr>
        <w:t xml:space="preserve"> измените</w:t>
      </w:r>
      <w:r w:rsidR="00C0776C" w:rsidRPr="00C40760">
        <w:rPr>
          <w:rFonts w:ascii="Times New Roman" w:hAnsi="Times New Roman"/>
        </w:rPr>
        <w:t xml:space="preserve"> требуемые</w:t>
      </w:r>
      <w:r w:rsidRPr="00C40760">
        <w:rPr>
          <w:rFonts w:ascii="Times New Roman" w:hAnsi="Times New Roman"/>
        </w:rPr>
        <w:t xml:space="preserve"> атрибуты</w:t>
      </w:r>
      <w:r w:rsidR="00C0776C" w:rsidRPr="00C40760">
        <w:rPr>
          <w:rFonts w:ascii="Times New Roman" w:hAnsi="Times New Roman"/>
        </w:rPr>
        <w:t xml:space="preserve"> (рис</w:t>
      </w:r>
      <w:r w:rsidR="00841106" w:rsidRPr="00C40760">
        <w:rPr>
          <w:rFonts w:ascii="Times New Roman" w:hAnsi="Times New Roman"/>
        </w:rPr>
        <w:t>. 5.</w:t>
      </w:r>
      <w:r w:rsidR="00925516" w:rsidRPr="00C40760">
        <w:rPr>
          <w:rFonts w:ascii="Times New Roman" w:hAnsi="Times New Roman"/>
        </w:rPr>
        <w:t>1.</w:t>
      </w:r>
      <w:r w:rsidR="00841106" w:rsidRPr="00C40760">
        <w:rPr>
          <w:rFonts w:ascii="Times New Roman" w:hAnsi="Times New Roman"/>
        </w:rPr>
        <w:t>2, 5.</w:t>
      </w:r>
      <w:r w:rsidR="00925516" w:rsidRPr="00C40760">
        <w:rPr>
          <w:rFonts w:ascii="Times New Roman" w:hAnsi="Times New Roman"/>
        </w:rPr>
        <w:t>1.</w:t>
      </w:r>
      <w:r w:rsidR="00841106" w:rsidRPr="00C40760">
        <w:rPr>
          <w:rFonts w:ascii="Times New Roman" w:hAnsi="Times New Roman"/>
        </w:rPr>
        <w:t>3</w:t>
      </w:r>
      <w:r w:rsidR="00C0776C" w:rsidRPr="00C40760">
        <w:rPr>
          <w:rFonts w:ascii="Times New Roman" w:hAnsi="Times New Roman"/>
        </w:rPr>
        <w:t>)</w:t>
      </w:r>
      <w:r w:rsidRPr="00C40760">
        <w:rPr>
          <w:rFonts w:ascii="Times New Roman" w:hAnsi="Times New Roman"/>
        </w:rPr>
        <w:t>.</w:t>
      </w:r>
    </w:p>
    <w:p w:rsidR="00942B44" w:rsidRPr="00C40760" w:rsidRDefault="00942B44" w:rsidP="0003687D">
      <w:pPr>
        <w:ind w:firstLine="567"/>
        <w:rPr>
          <w:rFonts w:ascii="Times New Roman" w:hAnsi="Times New Roman"/>
          <w:color w:val="000000"/>
          <w:lang w:eastAsia="ar-SA"/>
        </w:rPr>
      </w:pPr>
      <w:r w:rsidRPr="00C40760">
        <w:rPr>
          <w:rFonts w:ascii="Times New Roman" w:hAnsi="Times New Roman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ECA657C" wp14:editId="65A44BCB">
            <wp:extent cx="304800" cy="30480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сохранения результатов или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AFC8D6D" wp14:editId="75CA70E7">
            <wp:extent cx="209550" cy="200025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отмены</w:t>
      </w:r>
      <w:r w:rsidRPr="00C40760">
        <w:rPr>
          <w:rFonts w:ascii="Times New Roman" w:hAnsi="Times New Roman"/>
          <w:color w:val="000000"/>
          <w:lang w:eastAsia="ar-SA"/>
        </w:rPr>
        <w:t xml:space="preserve"> изменений.</w:t>
      </w:r>
    </w:p>
    <w:p w:rsidR="006970A8" w:rsidRPr="00C40760" w:rsidRDefault="006970A8" w:rsidP="00942B44">
      <w:pPr>
        <w:pStyle w:val="aa"/>
        <w:rPr>
          <w:rFonts w:ascii="Times New Roman" w:hAnsi="Times New Roman"/>
        </w:rPr>
      </w:pPr>
    </w:p>
    <w:p w:rsidR="00942B44" w:rsidRPr="00C40760" w:rsidRDefault="006970A8" w:rsidP="00842B82">
      <w:pPr>
        <w:pStyle w:val="aa"/>
        <w:ind w:left="567"/>
        <w:rPr>
          <w:rFonts w:ascii="Times New Roman" w:hAnsi="Times New Roman"/>
          <w:i/>
        </w:rPr>
      </w:pPr>
      <w:r w:rsidRPr="00C40760">
        <w:rPr>
          <w:rFonts w:ascii="Times New Roman" w:hAnsi="Times New Roman"/>
          <w:i/>
        </w:rPr>
        <w:lastRenderedPageBreak/>
        <w:t xml:space="preserve">Примечание </w:t>
      </w:r>
      <w:r w:rsidR="00841106" w:rsidRPr="00C40760">
        <w:rPr>
          <w:rFonts w:ascii="Times New Roman" w:hAnsi="Times New Roman"/>
          <w:i/>
        </w:rPr>
        <w:t>-</w:t>
      </w:r>
      <w:r w:rsidRPr="00C40760">
        <w:rPr>
          <w:rFonts w:ascii="Times New Roman" w:hAnsi="Times New Roman"/>
          <w:i/>
        </w:rPr>
        <w:t xml:space="preserve"> </w:t>
      </w:r>
      <w:r w:rsidR="00842B82" w:rsidRPr="00C40760">
        <w:rPr>
          <w:rFonts w:ascii="Times New Roman" w:hAnsi="Times New Roman"/>
          <w:i/>
        </w:rPr>
        <w:t>И</w:t>
      </w:r>
      <w:r w:rsidRPr="00C40760">
        <w:rPr>
          <w:rFonts w:ascii="Times New Roman" w:hAnsi="Times New Roman"/>
          <w:i/>
        </w:rPr>
        <w:t>зменение атрибутов утвержденного Т</w:t>
      </w:r>
      <w:r w:rsidR="00E6720B" w:rsidRPr="00C40760">
        <w:rPr>
          <w:rFonts w:ascii="Times New Roman" w:hAnsi="Times New Roman"/>
          <w:i/>
        </w:rPr>
        <w:t>Д</w:t>
      </w:r>
      <w:r w:rsidRPr="00C40760">
        <w:rPr>
          <w:rFonts w:ascii="Times New Roman" w:hAnsi="Times New Roman"/>
          <w:i/>
        </w:rPr>
        <w:t xml:space="preserve"> возможно только из окна дерева Т</w:t>
      </w:r>
      <w:r w:rsidR="00E6720B" w:rsidRPr="00C40760">
        <w:rPr>
          <w:rFonts w:ascii="Times New Roman" w:hAnsi="Times New Roman"/>
          <w:i/>
        </w:rPr>
        <w:t>П</w:t>
      </w:r>
      <w:r w:rsidRPr="00C40760">
        <w:rPr>
          <w:rFonts w:ascii="Times New Roman" w:hAnsi="Times New Roman"/>
          <w:i/>
        </w:rPr>
        <w:t xml:space="preserve"> (см. раздел «Общие сведения об интерфейсе дерева технологического процесса»)</w:t>
      </w:r>
    </w:p>
    <w:p w:rsidR="006970A8" w:rsidRPr="00C40760" w:rsidRDefault="006970A8" w:rsidP="00942B44">
      <w:pPr>
        <w:pStyle w:val="aa"/>
        <w:rPr>
          <w:rFonts w:ascii="Times New Roman" w:hAnsi="Times New Roman"/>
        </w:rPr>
      </w:pPr>
    </w:p>
    <w:p w:rsidR="00B63524" w:rsidRPr="00C40760" w:rsidRDefault="006970A8" w:rsidP="0003687D">
      <w:pPr>
        <w:pStyle w:val="3"/>
        <w:ind w:firstLine="567"/>
        <w:rPr>
          <w:rFonts w:ascii="Times New Roman" w:hAnsi="Times New Roman"/>
        </w:rPr>
      </w:pPr>
      <w:bookmarkStart w:id="34" w:name="_Toc58439928"/>
      <w:bookmarkStart w:id="35" w:name="_Toc126592776"/>
      <w:r w:rsidRPr="00C40760">
        <w:rPr>
          <w:rFonts w:ascii="Times New Roman" w:hAnsi="Times New Roman"/>
        </w:rPr>
        <w:t>Удаление неутвержденного Т</w:t>
      </w:r>
      <w:r w:rsidR="00E6720B" w:rsidRPr="00C40760">
        <w:rPr>
          <w:rFonts w:ascii="Times New Roman" w:hAnsi="Times New Roman"/>
        </w:rPr>
        <w:t>Д</w:t>
      </w:r>
      <w:bookmarkEnd w:id="34"/>
      <w:bookmarkEnd w:id="35"/>
    </w:p>
    <w:p w:rsidR="006970A8" w:rsidRPr="00C40760" w:rsidRDefault="006970A8" w:rsidP="0003687D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Выделите неутвержденный </w:t>
      </w:r>
      <w:r w:rsidR="00E6720B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 xml:space="preserve"> и нажмите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725A33BE" wp14:editId="097FFA89">
            <wp:extent cx="400050" cy="314325"/>
            <wp:effectExtent l="0" t="0" r="0" b="952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143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>.</w:t>
      </w:r>
    </w:p>
    <w:p w:rsidR="00E6720B" w:rsidRPr="00C40760" w:rsidRDefault="00E6720B" w:rsidP="00F70926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После подтверждения действия документ не удаляется, а принимает статус «Удаленный».  Увидеть ТД возможно при установке фильтра «Показать удаленные».</w:t>
      </w:r>
    </w:p>
    <w:p w:rsidR="00FA6E1A" w:rsidRPr="00C40760" w:rsidRDefault="00E6720B" w:rsidP="00E6720B">
      <w:pPr>
        <w:jc w:val="center"/>
        <w:rPr>
          <w:rFonts w:ascii="Times New Roman" w:hAnsi="Times New Roman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DBB0CA6" wp14:editId="5BE0FC97">
            <wp:extent cx="2133600" cy="81915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720B" w:rsidRPr="00C40760" w:rsidRDefault="00E6720B" w:rsidP="00B63524">
      <w:pPr>
        <w:rPr>
          <w:rFonts w:ascii="Times New Roman" w:hAnsi="Times New Roman"/>
        </w:rPr>
      </w:pPr>
    </w:p>
    <w:p w:rsidR="00FA6E1A" w:rsidRPr="00C40760" w:rsidRDefault="00FA6E1A" w:rsidP="00842B82">
      <w:pPr>
        <w:ind w:left="567"/>
        <w:rPr>
          <w:rFonts w:ascii="Times New Roman" w:hAnsi="Times New Roman"/>
          <w:i/>
        </w:rPr>
      </w:pPr>
      <w:r w:rsidRPr="00C40760">
        <w:rPr>
          <w:rFonts w:ascii="Times New Roman" w:hAnsi="Times New Roman"/>
          <w:i/>
        </w:rPr>
        <w:t>Примечание</w:t>
      </w:r>
      <w:r w:rsidR="0098417A" w:rsidRPr="00C40760">
        <w:rPr>
          <w:rFonts w:ascii="Times New Roman" w:hAnsi="Times New Roman"/>
          <w:i/>
        </w:rPr>
        <w:t xml:space="preserve"> -</w:t>
      </w:r>
      <w:r w:rsidRPr="00C40760">
        <w:rPr>
          <w:rFonts w:ascii="Times New Roman" w:hAnsi="Times New Roman"/>
          <w:i/>
        </w:rPr>
        <w:t xml:space="preserve"> </w:t>
      </w:r>
      <w:r w:rsidR="00842B82" w:rsidRPr="00C40760">
        <w:rPr>
          <w:rFonts w:ascii="Times New Roman" w:hAnsi="Times New Roman"/>
          <w:i/>
        </w:rPr>
        <w:t>У</w:t>
      </w:r>
      <w:r w:rsidRPr="00C40760">
        <w:rPr>
          <w:rFonts w:ascii="Times New Roman" w:hAnsi="Times New Roman"/>
          <w:i/>
        </w:rPr>
        <w:t>даление утвержденного ТП невозможно.</w:t>
      </w:r>
    </w:p>
    <w:p w:rsidR="006970A8" w:rsidRPr="00C40760" w:rsidRDefault="006970A8" w:rsidP="00B63524">
      <w:pPr>
        <w:rPr>
          <w:rFonts w:ascii="Times New Roman" w:hAnsi="Times New Roman"/>
        </w:rPr>
      </w:pPr>
    </w:p>
    <w:p w:rsidR="00FA6E1A" w:rsidRPr="00C40760" w:rsidRDefault="00FA6E1A" w:rsidP="00B63524">
      <w:pPr>
        <w:rPr>
          <w:rFonts w:ascii="Times New Roman" w:hAnsi="Times New Roman"/>
        </w:rPr>
      </w:pPr>
    </w:p>
    <w:p w:rsidR="0044468F" w:rsidRPr="00C40760" w:rsidRDefault="006970A8" w:rsidP="00CE549D">
      <w:pPr>
        <w:pStyle w:val="2"/>
        <w:tabs>
          <w:tab w:val="clear" w:pos="709"/>
          <w:tab w:val="left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r w:rsidRPr="00C40760">
        <w:rPr>
          <w:rFonts w:ascii="Times New Roman" w:hAnsi="Times New Roman"/>
        </w:rPr>
        <w:br w:type="page"/>
      </w:r>
      <w:bookmarkStart w:id="36" w:name="_Toc58439929"/>
      <w:bookmarkStart w:id="37" w:name="_Toc126592777"/>
      <w:r w:rsidR="00383971" w:rsidRPr="00C40760">
        <w:rPr>
          <w:rFonts w:ascii="Times New Roman" w:hAnsi="Times New Roman"/>
          <w:b w:val="0"/>
          <w:lang w:eastAsia="ar-SA"/>
        </w:rPr>
        <w:lastRenderedPageBreak/>
        <w:t xml:space="preserve">Общие сведения об интерфейсе </w:t>
      </w:r>
      <w:r w:rsidR="00502636" w:rsidRPr="00C40760">
        <w:rPr>
          <w:rFonts w:ascii="Times New Roman" w:hAnsi="Times New Roman"/>
          <w:b w:val="0"/>
          <w:lang w:eastAsia="ar-SA"/>
        </w:rPr>
        <w:t xml:space="preserve">окна </w:t>
      </w:r>
      <w:r w:rsidRPr="00C40760">
        <w:rPr>
          <w:rFonts w:ascii="Times New Roman" w:hAnsi="Times New Roman"/>
          <w:b w:val="0"/>
          <w:lang w:eastAsia="ar-SA"/>
        </w:rPr>
        <w:t>дерева</w:t>
      </w:r>
      <w:r w:rsidR="00383971" w:rsidRPr="00C40760">
        <w:rPr>
          <w:rFonts w:ascii="Times New Roman" w:hAnsi="Times New Roman"/>
          <w:b w:val="0"/>
          <w:lang w:eastAsia="ar-SA"/>
        </w:rPr>
        <w:t xml:space="preserve"> </w:t>
      </w:r>
      <w:r w:rsidR="00502636" w:rsidRPr="00C40760">
        <w:rPr>
          <w:rFonts w:ascii="Times New Roman" w:hAnsi="Times New Roman"/>
          <w:b w:val="0"/>
          <w:lang w:eastAsia="ar-SA"/>
        </w:rPr>
        <w:t>Т</w:t>
      </w:r>
      <w:r w:rsidR="00E6720B" w:rsidRPr="00C40760">
        <w:rPr>
          <w:rFonts w:ascii="Times New Roman" w:hAnsi="Times New Roman"/>
          <w:b w:val="0"/>
          <w:lang w:eastAsia="ar-SA"/>
        </w:rPr>
        <w:t>Д</w:t>
      </w:r>
      <w:bookmarkEnd w:id="36"/>
      <w:bookmarkEnd w:id="37"/>
    </w:p>
    <w:p w:rsidR="00C0776C" w:rsidRPr="00C40760" w:rsidRDefault="00C0776C" w:rsidP="006970A8">
      <w:pPr>
        <w:pStyle w:val="aa"/>
        <w:rPr>
          <w:rFonts w:ascii="Times New Roman" w:hAnsi="Times New Roman"/>
        </w:rPr>
      </w:pPr>
    </w:p>
    <w:p w:rsidR="006970A8" w:rsidRPr="00C40760" w:rsidRDefault="006970A8" w:rsidP="0003687D">
      <w:pPr>
        <w:pStyle w:val="aa"/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Для разработки или редактирования структуры Т</w:t>
      </w:r>
      <w:r w:rsidR="00E6720B" w:rsidRPr="00C40760">
        <w:rPr>
          <w:rFonts w:ascii="Times New Roman" w:hAnsi="Times New Roman"/>
        </w:rPr>
        <w:t>Д</w:t>
      </w:r>
      <w:r w:rsidRPr="00C40760">
        <w:rPr>
          <w:rFonts w:ascii="Times New Roman" w:hAnsi="Times New Roman"/>
        </w:rPr>
        <w:t xml:space="preserve"> выделите техпроцесс в  списке</w:t>
      </w:r>
      <w:r w:rsidR="00FA6E1A" w:rsidRPr="00C40760">
        <w:rPr>
          <w:rFonts w:ascii="Times New Roman" w:hAnsi="Times New Roman"/>
        </w:rPr>
        <w:t xml:space="preserve"> (рис.5.1</w:t>
      </w:r>
      <w:r w:rsidR="00E6720B" w:rsidRPr="00C40760">
        <w:rPr>
          <w:rFonts w:ascii="Times New Roman" w:hAnsi="Times New Roman"/>
        </w:rPr>
        <w:t>.1</w:t>
      </w:r>
      <w:r w:rsidR="00FA6E1A" w:rsidRPr="00C40760">
        <w:rPr>
          <w:rFonts w:ascii="Times New Roman" w:hAnsi="Times New Roman"/>
        </w:rPr>
        <w:t>)</w:t>
      </w:r>
      <w:r w:rsidRPr="00C40760">
        <w:rPr>
          <w:rFonts w:ascii="Times New Roman" w:hAnsi="Times New Roman"/>
        </w:rPr>
        <w:t xml:space="preserve"> </w:t>
      </w:r>
      <w:r w:rsidR="00E6720B" w:rsidRPr="00C40760">
        <w:rPr>
          <w:rFonts w:ascii="Times New Roman" w:hAnsi="Times New Roman"/>
        </w:rPr>
        <w:t>сделайте двойной клик мышью, или</w:t>
      </w:r>
      <w:r w:rsidRPr="00C40760">
        <w:rPr>
          <w:rFonts w:ascii="Times New Roman" w:hAnsi="Times New Roman"/>
        </w:rPr>
        <w:t xml:space="preserve"> нажмите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1472736" wp14:editId="01B83436">
            <wp:extent cx="254442" cy="222637"/>
            <wp:effectExtent l="0" t="0" r="0" b="635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74" cy="22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6720B" w:rsidRPr="00C40760">
        <w:rPr>
          <w:rFonts w:ascii="Times New Roman" w:hAnsi="Times New Roman"/>
        </w:rPr>
        <w:t xml:space="preserve"> ,</w:t>
      </w:r>
      <w:r w:rsidRPr="00C40760">
        <w:rPr>
          <w:rFonts w:ascii="Times New Roman" w:hAnsi="Times New Roman"/>
        </w:rPr>
        <w:t xml:space="preserve"> или выполните команду </w:t>
      </w:r>
      <w:r w:rsidR="006B7B8A" w:rsidRPr="00C40760">
        <w:rPr>
          <w:rFonts w:ascii="Times New Roman" w:hAnsi="Times New Roman"/>
        </w:rPr>
        <w:t>«</w:t>
      </w:r>
      <w:r w:rsidRPr="00C40760">
        <w:rPr>
          <w:rFonts w:ascii="Times New Roman" w:hAnsi="Times New Roman"/>
        </w:rPr>
        <w:t>Открыть</w:t>
      </w:r>
      <w:r w:rsidR="006B7B8A" w:rsidRPr="00C40760">
        <w:rPr>
          <w:rFonts w:ascii="Times New Roman" w:hAnsi="Times New Roman"/>
        </w:rPr>
        <w:t>»</w:t>
      </w:r>
      <w:r w:rsidRPr="00C40760">
        <w:rPr>
          <w:rFonts w:ascii="Times New Roman" w:hAnsi="Times New Roman"/>
        </w:rPr>
        <w:t xml:space="preserve"> контекстного меню.</w:t>
      </w:r>
    </w:p>
    <w:p w:rsidR="00AD1770" w:rsidRPr="00C40760" w:rsidRDefault="00AD1770" w:rsidP="006970A8">
      <w:pPr>
        <w:pStyle w:val="aa"/>
        <w:rPr>
          <w:rFonts w:ascii="Times New Roman" w:hAnsi="Times New Roman"/>
        </w:rPr>
      </w:pPr>
    </w:p>
    <w:p w:rsidR="0044468F" w:rsidRPr="00C40760" w:rsidRDefault="00AD1770" w:rsidP="00842B82">
      <w:pPr>
        <w:pStyle w:val="aa"/>
        <w:ind w:left="567"/>
        <w:rPr>
          <w:rFonts w:ascii="Times New Roman" w:hAnsi="Times New Roman"/>
          <w:i/>
        </w:rPr>
      </w:pPr>
      <w:r w:rsidRPr="00C40760">
        <w:rPr>
          <w:rFonts w:ascii="Times New Roman" w:hAnsi="Times New Roman"/>
          <w:i/>
        </w:rPr>
        <w:t xml:space="preserve">Примечание – </w:t>
      </w:r>
      <w:r w:rsidR="00842B82" w:rsidRPr="00C40760">
        <w:rPr>
          <w:rFonts w:ascii="Times New Roman" w:hAnsi="Times New Roman"/>
          <w:i/>
        </w:rPr>
        <w:t>П</w:t>
      </w:r>
      <w:r w:rsidRPr="00C40760">
        <w:rPr>
          <w:rFonts w:ascii="Times New Roman" w:hAnsi="Times New Roman"/>
          <w:i/>
        </w:rPr>
        <w:t>ри наличии нескольких ревизий Т</w:t>
      </w:r>
      <w:r w:rsidR="00E6720B" w:rsidRPr="00C40760">
        <w:rPr>
          <w:rFonts w:ascii="Times New Roman" w:hAnsi="Times New Roman"/>
          <w:i/>
        </w:rPr>
        <w:t>Д</w:t>
      </w:r>
      <w:r w:rsidR="00FA6E1A" w:rsidRPr="00C40760">
        <w:rPr>
          <w:rFonts w:ascii="Times New Roman" w:hAnsi="Times New Roman"/>
          <w:i/>
        </w:rPr>
        <w:t xml:space="preserve"> всегда</w:t>
      </w:r>
      <w:r w:rsidR="000D6774" w:rsidRPr="00C40760">
        <w:rPr>
          <w:rFonts w:ascii="Times New Roman" w:hAnsi="Times New Roman"/>
          <w:i/>
        </w:rPr>
        <w:t xml:space="preserve"> открывается по состоянию на последнюю ревизию.</w:t>
      </w:r>
    </w:p>
    <w:p w:rsidR="00950E98" w:rsidRPr="00C40760" w:rsidRDefault="00950E98" w:rsidP="00507367">
      <w:pPr>
        <w:pStyle w:val="aa"/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Пример отображения содержания Т</w:t>
      </w:r>
      <w:r w:rsidR="00E6720B" w:rsidRPr="00C40760">
        <w:rPr>
          <w:rFonts w:ascii="Times New Roman" w:hAnsi="Times New Roman"/>
        </w:rPr>
        <w:t>Д</w:t>
      </w:r>
      <w:r w:rsidRPr="00C40760">
        <w:rPr>
          <w:rFonts w:ascii="Times New Roman" w:hAnsi="Times New Roman"/>
        </w:rPr>
        <w:t>:</w:t>
      </w:r>
    </w:p>
    <w:p w:rsidR="00950E98" w:rsidRPr="00C40760" w:rsidRDefault="00054837" w:rsidP="00842B82">
      <w:pPr>
        <w:pStyle w:val="aa"/>
        <w:rPr>
          <w:rFonts w:ascii="Times New Roman" w:hAnsi="Times New Roman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2B7BD2F" wp14:editId="2DE16515">
            <wp:extent cx="5581650" cy="392430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0D26" w:rsidRPr="00C40760" w:rsidRDefault="00870D26" w:rsidP="00870D26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5.2.1</w:t>
      </w:r>
    </w:p>
    <w:p w:rsidR="00383971" w:rsidRPr="00C40760" w:rsidRDefault="00383971" w:rsidP="0003687D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</w:t>
      </w:r>
      <w:r w:rsidR="00E209B6" w:rsidRPr="00C40760">
        <w:rPr>
          <w:rFonts w:ascii="Times New Roman" w:hAnsi="Times New Roman"/>
          <w:lang w:eastAsia="ar-SA"/>
        </w:rPr>
        <w:t xml:space="preserve"> левой части</w:t>
      </w:r>
      <w:r w:rsidRPr="00C40760">
        <w:rPr>
          <w:rFonts w:ascii="Times New Roman" w:hAnsi="Times New Roman"/>
          <w:lang w:eastAsia="ar-SA"/>
        </w:rPr>
        <w:t xml:space="preserve"> дерев</w:t>
      </w:r>
      <w:r w:rsidR="00E209B6" w:rsidRPr="00C40760">
        <w:rPr>
          <w:rFonts w:ascii="Times New Roman" w:hAnsi="Times New Roman"/>
          <w:lang w:eastAsia="ar-SA"/>
        </w:rPr>
        <w:t>а</w:t>
      </w:r>
      <w:r w:rsidRPr="00C40760">
        <w:rPr>
          <w:rFonts w:ascii="Times New Roman" w:hAnsi="Times New Roman"/>
          <w:lang w:eastAsia="ar-SA"/>
        </w:rPr>
        <w:t xml:space="preserve">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 содержатся:</w:t>
      </w:r>
    </w:p>
    <w:p w:rsidR="00383971" w:rsidRPr="00C40760" w:rsidRDefault="00383971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Обозначение </w:t>
      </w:r>
      <w:r w:rsidR="00E6720B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 xml:space="preserve"> с указанием текущей ревизии</w:t>
      </w:r>
    </w:p>
    <w:p w:rsidR="00383971" w:rsidRPr="00C40760" w:rsidRDefault="00383971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Перечень всех ревизий </w:t>
      </w:r>
      <w:r w:rsidR="00E6720B" w:rsidRPr="00C40760">
        <w:rPr>
          <w:rFonts w:ascii="Times New Roman" w:hAnsi="Times New Roman"/>
        </w:rPr>
        <w:t>ТД</w:t>
      </w:r>
    </w:p>
    <w:p w:rsidR="00383971" w:rsidRPr="00C40760" w:rsidRDefault="00383971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Перечень операций по выбранной ревизии</w:t>
      </w:r>
    </w:p>
    <w:p w:rsidR="00383971" w:rsidRPr="00C40760" w:rsidRDefault="00383971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Перечень переходов по выбранной ревизии</w:t>
      </w:r>
    </w:p>
    <w:p w:rsidR="00B279D9" w:rsidRPr="00C40760" w:rsidRDefault="00B279D9" w:rsidP="0003687D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Отображаемые иконки для </w:t>
      </w:r>
      <w:r w:rsidR="00AD1770" w:rsidRPr="00C40760">
        <w:rPr>
          <w:rFonts w:ascii="Times New Roman" w:hAnsi="Times New Roman"/>
          <w:lang w:eastAsia="ar-SA"/>
        </w:rPr>
        <w:t>перечня</w:t>
      </w:r>
      <w:r w:rsidRPr="00C40760">
        <w:rPr>
          <w:rFonts w:ascii="Times New Roman" w:hAnsi="Times New Roman"/>
          <w:lang w:eastAsia="ar-SA"/>
        </w:rPr>
        <w:t xml:space="preserve"> ревизий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>:</w:t>
      </w:r>
    </w:p>
    <w:p w:rsidR="00B279D9" w:rsidRPr="00C40760" w:rsidRDefault="00054837" w:rsidP="00B279D9">
      <w:pPr>
        <w:tabs>
          <w:tab w:val="left" w:pos="720"/>
        </w:tabs>
        <w:ind w:left="360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AEF992A" wp14:editId="14D3C57D">
            <wp:extent cx="171450" cy="19050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79D9" w:rsidRPr="00C40760">
        <w:rPr>
          <w:rFonts w:ascii="Times New Roman" w:hAnsi="Times New Roman"/>
          <w:lang w:eastAsia="ar-SA"/>
        </w:rPr>
        <w:tab/>
        <w:t xml:space="preserve"> - утвержденная ревизия</w:t>
      </w:r>
      <w:r w:rsidR="00792386" w:rsidRPr="00C40760">
        <w:rPr>
          <w:rFonts w:ascii="Times New Roman" w:hAnsi="Times New Roman"/>
          <w:lang w:eastAsia="ar-SA"/>
        </w:rPr>
        <w:t xml:space="preserve"> </w:t>
      </w:r>
    </w:p>
    <w:p w:rsidR="00B279D9" w:rsidRPr="00C40760" w:rsidRDefault="00054837" w:rsidP="00B279D9">
      <w:pPr>
        <w:tabs>
          <w:tab w:val="left" w:pos="720"/>
        </w:tabs>
        <w:ind w:left="360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B4C0F19" wp14:editId="4FEBFEE2">
            <wp:extent cx="228600" cy="200025"/>
            <wp:effectExtent l="0" t="0" r="0" b="952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79D9" w:rsidRPr="00C40760">
        <w:rPr>
          <w:rFonts w:ascii="Times New Roman" w:hAnsi="Times New Roman"/>
          <w:lang w:eastAsia="ar-SA"/>
        </w:rPr>
        <w:t xml:space="preserve"> -  </w:t>
      </w:r>
      <w:r w:rsidR="00361C74" w:rsidRPr="00C40760">
        <w:rPr>
          <w:rFonts w:ascii="Times New Roman" w:hAnsi="Times New Roman"/>
          <w:lang w:eastAsia="ar-SA"/>
        </w:rPr>
        <w:t xml:space="preserve">последняя неутвержденная ревизия </w:t>
      </w:r>
    </w:p>
    <w:p w:rsidR="00B279D9" w:rsidRPr="00C40760" w:rsidRDefault="00054837" w:rsidP="00B279D9">
      <w:pPr>
        <w:tabs>
          <w:tab w:val="left" w:pos="720"/>
        </w:tabs>
        <w:ind w:left="360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2B9E04E9" wp14:editId="682F2C31">
            <wp:extent cx="228600" cy="1905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79D9" w:rsidRPr="00C40760">
        <w:rPr>
          <w:rFonts w:ascii="Times New Roman" w:hAnsi="Times New Roman"/>
          <w:lang w:eastAsia="ar-SA"/>
        </w:rPr>
        <w:tab/>
        <w:t xml:space="preserve">- </w:t>
      </w:r>
      <w:r w:rsidR="00361C74" w:rsidRPr="00C40760">
        <w:rPr>
          <w:rFonts w:ascii="Times New Roman" w:hAnsi="Times New Roman"/>
          <w:lang w:eastAsia="ar-SA"/>
        </w:rPr>
        <w:t>выбранная</w:t>
      </w:r>
      <w:r w:rsidR="00B279D9" w:rsidRPr="00C40760">
        <w:rPr>
          <w:rFonts w:ascii="Times New Roman" w:hAnsi="Times New Roman"/>
          <w:lang w:eastAsia="ar-SA"/>
        </w:rPr>
        <w:t xml:space="preserve"> ревизия</w:t>
      </w:r>
      <w:r w:rsidR="00361C74" w:rsidRPr="00C40760">
        <w:rPr>
          <w:rFonts w:ascii="Times New Roman" w:hAnsi="Times New Roman"/>
          <w:lang w:eastAsia="ar-SA"/>
        </w:rPr>
        <w:t xml:space="preserve"> утверждена</w:t>
      </w:r>
    </w:p>
    <w:p w:rsidR="00B279D9" w:rsidRPr="00C40760" w:rsidRDefault="00054837" w:rsidP="00B279D9">
      <w:pPr>
        <w:tabs>
          <w:tab w:val="left" w:pos="720"/>
        </w:tabs>
        <w:ind w:left="360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74BF53ED" wp14:editId="6B039C2A">
            <wp:extent cx="228600" cy="180975"/>
            <wp:effectExtent l="0" t="0" r="0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79D9" w:rsidRPr="00C40760">
        <w:rPr>
          <w:rFonts w:ascii="Times New Roman" w:hAnsi="Times New Roman"/>
          <w:lang w:eastAsia="ar-SA"/>
        </w:rPr>
        <w:t xml:space="preserve"> - </w:t>
      </w:r>
      <w:r w:rsidR="00361C74" w:rsidRPr="00C40760">
        <w:rPr>
          <w:rFonts w:ascii="Times New Roman" w:hAnsi="Times New Roman"/>
          <w:lang w:eastAsia="ar-SA"/>
        </w:rPr>
        <w:t xml:space="preserve">выбранная </w:t>
      </w:r>
      <w:r w:rsidR="00B279D9" w:rsidRPr="00C40760">
        <w:rPr>
          <w:rFonts w:ascii="Times New Roman" w:hAnsi="Times New Roman"/>
          <w:lang w:eastAsia="ar-SA"/>
        </w:rPr>
        <w:t>ревизия не утверждена</w:t>
      </w:r>
    </w:p>
    <w:p w:rsidR="00383971" w:rsidRPr="00C40760" w:rsidRDefault="00383971" w:rsidP="00383971">
      <w:pPr>
        <w:pStyle w:val="aa"/>
        <w:tabs>
          <w:tab w:val="left" w:pos="1080"/>
        </w:tabs>
        <w:rPr>
          <w:rFonts w:ascii="Times New Roman" w:hAnsi="Times New Roman"/>
          <w:lang w:eastAsia="ar-SA"/>
        </w:rPr>
      </w:pPr>
    </w:p>
    <w:p w:rsidR="00383971" w:rsidRPr="00C40760" w:rsidRDefault="00383971" w:rsidP="0003687D">
      <w:pPr>
        <w:pStyle w:val="aa"/>
        <w:tabs>
          <w:tab w:val="left" w:pos="1080"/>
        </w:tabs>
        <w:ind w:firstLine="567"/>
        <w:rPr>
          <w:rFonts w:ascii="Times New Roman" w:hAnsi="Times New Roman"/>
          <w:b/>
          <w:bCs/>
          <w:i/>
          <w:iCs/>
          <w:lang w:eastAsia="ar-SA"/>
        </w:rPr>
      </w:pPr>
      <w:r w:rsidRPr="00C40760">
        <w:rPr>
          <w:rFonts w:ascii="Times New Roman" w:hAnsi="Times New Roman"/>
          <w:b/>
          <w:bCs/>
          <w:i/>
          <w:iCs/>
          <w:lang w:eastAsia="ar-SA"/>
        </w:rPr>
        <w:t>Панель инструментов</w:t>
      </w:r>
    </w:p>
    <w:p w:rsidR="00383971" w:rsidRPr="00C40760" w:rsidRDefault="00E6720B" w:rsidP="0003687D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48AD4D9" wp14:editId="5D14375C">
            <wp:extent cx="405517" cy="213818"/>
            <wp:effectExtent l="0" t="0" r="0" b="0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04813" cy="213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09B6" w:rsidRPr="00C40760">
        <w:rPr>
          <w:rFonts w:ascii="Times New Roman" w:hAnsi="Times New Roman"/>
          <w:lang w:eastAsia="ar-SA"/>
        </w:rPr>
        <w:t xml:space="preserve"> - развернуть все / свернуть все</w:t>
      </w:r>
    </w:p>
    <w:p w:rsidR="00F96807" w:rsidRPr="00C40760" w:rsidRDefault="00F96807" w:rsidP="0003687D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Полностью разворачивает (сворачивает) дерево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>.</w:t>
      </w:r>
    </w:p>
    <w:p w:rsidR="00F96807" w:rsidRPr="00C40760" w:rsidRDefault="00F96807" w:rsidP="00F96807">
      <w:pPr>
        <w:pStyle w:val="aa"/>
        <w:tabs>
          <w:tab w:val="left" w:pos="1080"/>
        </w:tabs>
        <w:rPr>
          <w:rFonts w:ascii="Times New Roman" w:hAnsi="Times New Roman"/>
          <w:lang w:eastAsia="ar-SA"/>
        </w:rPr>
      </w:pPr>
    </w:p>
    <w:p w:rsidR="00383971" w:rsidRPr="00C40760" w:rsidRDefault="00054837" w:rsidP="0003687D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B9CBCE7" wp14:editId="7707ED1D">
            <wp:extent cx="190500" cy="22860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286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971" w:rsidRPr="00C40760">
        <w:rPr>
          <w:rFonts w:ascii="Times New Roman" w:hAnsi="Times New Roman"/>
          <w:lang w:eastAsia="ar-SA"/>
        </w:rPr>
        <w:t xml:space="preserve"> </w:t>
      </w:r>
      <w:r w:rsidR="00633267" w:rsidRPr="00C40760">
        <w:rPr>
          <w:rFonts w:ascii="Times New Roman" w:hAnsi="Times New Roman"/>
          <w:lang w:eastAsia="ar-SA"/>
        </w:rPr>
        <w:t xml:space="preserve">      </w:t>
      </w:r>
      <w:r w:rsidR="00383971" w:rsidRPr="00C40760">
        <w:rPr>
          <w:rFonts w:ascii="Times New Roman" w:hAnsi="Times New Roman"/>
          <w:lang w:eastAsia="ar-SA"/>
        </w:rPr>
        <w:t>- перенумерация не</w:t>
      </w:r>
      <w:r w:rsidR="00950E98" w:rsidRPr="00C40760">
        <w:rPr>
          <w:rFonts w:ascii="Times New Roman" w:hAnsi="Times New Roman"/>
          <w:lang w:eastAsia="ar-SA"/>
        </w:rPr>
        <w:t>утвержденных</w:t>
      </w:r>
      <w:r w:rsidR="00383971" w:rsidRPr="00C40760">
        <w:rPr>
          <w:rFonts w:ascii="Times New Roman" w:hAnsi="Times New Roman"/>
          <w:lang w:eastAsia="ar-SA"/>
        </w:rPr>
        <w:t xml:space="preserve"> операций или переходов</w:t>
      </w:r>
      <w:r w:rsidR="00633267" w:rsidRPr="00C40760">
        <w:rPr>
          <w:rFonts w:ascii="Times New Roman" w:hAnsi="Times New Roman"/>
          <w:lang w:eastAsia="ar-SA"/>
        </w:rPr>
        <w:t>.</w:t>
      </w:r>
    </w:p>
    <w:p w:rsidR="00633267" w:rsidRPr="00C40760" w:rsidRDefault="00633267" w:rsidP="0003687D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Автоматически перенумеровывает в порядке «1-2-3…» или «5-10-15…»:</w:t>
      </w:r>
    </w:p>
    <w:p w:rsidR="00633267" w:rsidRPr="00C40760" w:rsidRDefault="00633267" w:rsidP="0003687D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- операции в неутвержденном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, для чего выделите строку </w:t>
      </w:r>
      <w:r w:rsidRPr="00C40760">
        <w:rPr>
          <w:rFonts w:ascii="Times New Roman" w:hAnsi="Times New Roman"/>
          <w:b/>
          <w:lang w:eastAsia="ar-SA"/>
        </w:rPr>
        <w:t>Операции</w:t>
      </w:r>
      <w:r w:rsidRPr="00C40760">
        <w:rPr>
          <w:rFonts w:ascii="Times New Roman" w:hAnsi="Times New Roman"/>
          <w:lang w:eastAsia="ar-SA"/>
        </w:rPr>
        <w:t xml:space="preserve"> в дереве</w:t>
      </w:r>
      <w:r w:rsidR="002D743A" w:rsidRPr="00C40760">
        <w:rPr>
          <w:rFonts w:ascii="Times New Roman" w:hAnsi="Times New Roman"/>
          <w:lang w:eastAsia="ar-SA"/>
        </w:rPr>
        <w:t xml:space="preserve"> и нажмите данную кнопку</w:t>
      </w:r>
      <w:r w:rsidRPr="00C40760">
        <w:rPr>
          <w:rFonts w:ascii="Times New Roman" w:hAnsi="Times New Roman"/>
          <w:lang w:eastAsia="ar-SA"/>
        </w:rPr>
        <w:t xml:space="preserve">;   </w:t>
      </w:r>
    </w:p>
    <w:p w:rsidR="00633267" w:rsidRPr="00C40760" w:rsidRDefault="00633267" w:rsidP="0003687D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- переходы в неутвержденной операции, для чего выделите операцию</w:t>
      </w:r>
      <w:r w:rsidR="002D743A" w:rsidRPr="00C40760">
        <w:rPr>
          <w:rFonts w:ascii="Times New Roman" w:hAnsi="Times New Roman"/>
          <w:lang w:eastAsia="ar-SA"/>
        </w:rPr>
        <w:t xml:space="preserve"> и нажмите данную кнопку</w:t>
      </w:r>
      <w:r w:rsidRPr="00C40760">
        <w:rPr>
          <w:rFonts w:ascii="Times New Roman" w:hAnsi="Times New Roman"/>
          <w:lang w:eastAsia="ar-SA"/>
        </w:rPr>
        <w:t>.</w:t>
      </w:r>
    </w:p>
    <w:p w:rsidR="00633267" w:rsidRPr="00C40760" w:rsidRDefault="00633267" w:rsidP="00F96807">
      <w:pPr>
        <w:pStyle w:val="aa"/>
        <w:tabs>
          <w:tab w:val="left" w:pos="1080"/>
        </w:tabs>
        <w:rPr>
          <w:rFonts w:ascii="Times New Roman" w:hAnsi="Times New Roman"/>
          <w:lang w:eastAsia="ar-SA"/>
        </w:rPr>
      </w:pPr>
    </w:p>
    <w:p w:rsidR="00383971" w:rsidRPr="00C40760" w:rsidRDefault="00054837" w:rsidP="0003687D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62073D7" wp14:editId="2608ADCA">
            <wp:extent cx="228600" cy="200025"/>
            <wp:effectExtent l="0" t="0" r="0" b="952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971" w:rsidRPr="00C40760">
        <w:rPr>
          <w:rFonts w:ascii="Times New Roman" w:hAnsi="Times New Roman"/>
          <w:lang w:eastAsia="ar-SA"/>
        </w:rPr>
        <w:tab/>
        <w:t xml:space="preserve">- </w:t>
      </w:r>
      <w:r w:rsidR="00950E98" w:rsidRPr="00C40760">
        <w:rPr>
          <w:rFonts w:ascii="Times New Roman" w:hAnsi="Times New Roman"/>
          <w:lang w:eastAsia="ar-SA"/>
        </w:rPr>
        <w:t xml:space="preserve">вызов окна </w:t>
      </w:r>
      <w:r w:rsidR="002D743A" w:rsidRPr="00C40760">
        <w:rPr>
          <w:rFonts w:ascii="Times New Roman" w:hAnsi="Times New Roman"/>
          <w:lang w:eastAsia="ar-SA"/>
        </w:rPr>
        <w:t xml:space="preserve">Состояние </w:t>
      </w:r>
      <w:r w:rsidR="00950E98" w:rsidRPr="00C40760">
        <w:rPr>
          <w:rFonts w:ascii="Times New Roman" w:hAnsi="Times New Roman"/>
          <w:lang w:eastAsia="ar-SA"/>
        </w:rPr>
        <w:t>ревизи</w:t>
      </w:r>
      <w:r w:rsidR="002D743A" w:rsidRPr="00C40760">
        <w:rPr>
          <w:rFonts w:ascii="Times New Roman" w:hAnsi="Times New Roman"/>
          <w:lang w:eastAsia="ar-SA"/>
        </w:rPr>
        <w:t>и</w:t>
      </w:r>
      <w:r w:rsidR="00950E98" w:rsidRPr="00C40760">
        <w:rPr>
          <w:rFonts w:ascii="Times New Roman" w:hAnsi="Times New Roman"/>
          <w:lang w:eastAsia="ar-SA"/>
        </w:rPr>
        <w:t xml:space="preserve"> (</w:t>
      </w:r>
      <w:r w:rsidR="00633267" w:rsidRPr="00C40760">
        <w:rPr>
          <w:rFonts w:ascii="Times New Roman" w:hAnsi="Times New Roman"/>
          <w:lang w:eastAsia="ar-SA"/>
        </w:rPr>
        <w:t xml:space="preserve">см. раздел </w:t>
      </w:r>
      <w:r w:rsidR="005F2EA8" w:rsidRPr="00C40760">
        <w:rPr>
          <w:rFonts w:ascii="Times New Roman" w:hAnsi="Times New Roman"/>
          <w:lang w:eastAsia="ar-SA"/>
        </w:rPr>
        <w:t>6.5.2</w:t>
      </w:r>
      <w:r w:rsidR="00950E98" w:rsidRPr="00C40760">
        <w:rPr>
          <w:rFonts w:ascii="Times New Roman" w:hAnsi="Times New Roman"/>
          <w:lang w:eastAsia="ar-SA"/>
        </w:rPr>
        <w:t>)</w:t>
      </w:r>
      <w:r w:rsidR="00383971" w:rsidRPr="00C40760">
        <w:rPr>
          <w:rFonts w:ascii="Times New Roman" w:hAnsi="Times New Roman"/>
          <w:lang w:eastAsia="ar-SA"/>
        </w:rPr>
        <w:t xml:space="preserve"> </w:t>
      </w:r>
    </w:p>
    <w:p w:rsidR="00633267" w:rsidRPr="00C40760" w:rsidRDefault="00633267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383971" w:rsidRPr="00C40760" w:rsidRDefault="00054837" w:rsidP="0003687D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5FFD814" wp14:editId="33114BDC">
            <wp:extent cx="238125" cy="161925"/>
            <wp:effectExtent l="0" t="0" r="9525" b="952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619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971" w:rsidRPr="00C40760">
        <w:rPr>
          <w:rFonts w:ascii="Times New Roman" w:hAnsi="Times New Roman"/>
          <w:lang w:eastAsia="ar-SA"/>
        </w:rPr>
        <w:tab/>
        <w:t xml:space="preserve">- </w:t>
      </w:r>
      <w:r w:rsidR="00950E98" w:rsidRPr="00C40760">
        <w:rPr>
          <w:rFonts w:ascii="Times New Roman" w:hAnsi="Times New Roman"/>
          <w:lang w:eastAsia="ar-SA"/>
        </w:rPr>
        <w:t xml:space="preserve">вызов окна </w:t>
      </w:r>
      <w:r w:rsidR="00383971" w:rsidRPr="00C40760">
        <w:rPr>
          <w:rFonts w:ascii="Times New Roman" w:hAnsi="Times New Roman"/>
          <w:lang w:eastAsia="ar-SA"/>
        </w:rPr>
        <w:t>справк</w:t>
      </w:r>
      <w:r w:rsidR="00950E98" w:rsidRPr="00C40760">
        <w:rPr>
          <w:rFonts w:ascii="Times New Roman" w:hAnsi="Times New Roman"/>
          <w:lang w:eastAsia="ar-SA"/>
        </w:rPr>
        <w:t>и</w:t>
      </w:r>
      <w:r w:rsidR="00383971" w:rsidRPr="00C40760">
        <w:rPr>
          <w:rFonts w:ascii="Times New Roman" w:hAnsi="Times New Roman"/>
          <w:lang w:eastAsia="ar-SA"/>
        </w:rPr>
        <w:t xml:space="preserve"> по применяемости компонента</w:t>
      </w:r>
      <w:r w:rsidR="005F2EA8" w:rsidRPr="00C40760">
        <w:rPr>
          <w:rFonts w:ascii="Times New Roman" w:hAnsi="Times New Roman"/>
          <w:lang w:eastAsia="ar-SA"/>
        </w:rPr>
        <w:t>:</w:t>
      </w:r>
      <w:r w:rsidR="00950E98" w:rsidRPr="00C40760">
        <w:rPr>
          <w:rFonts w:ascii="Times New Roman" w:hAnsi="Times New Roman"/>
          <w:lang w:eastAsia="ar-SA"/>
        </w:rPr>
        <w:t xml:space="preserve"> </w:t>
      </w:r>
    </w:p>
    <w:p w:rsidR="005F2EA8" w:rsidRPr="00C40760" w:rsidRDefault="005F2EA8" w:rsidP="005F2EA8">
      <w:pPr>
        <w:pStyle w:val="aa"/>
        <w:tabs>
          <w:tab w:val="left" w:pos="720"/>
          <w:tab w:val="left" w:pos="1080"/>
        </w:tabs>
        <w:ind w:left="567"/>
        <w:rPr>
          <w:rFonts w:ascii="Times New Roman" w:hAnsi="Times New Roman"/>
          <w:lang w:eastAsia="ar-SA"/>
        </w:rPr>
      </w:pPr>
    </w:p>
    <w:p w:rsidR="00633267" w:rsidRPr="00C40760" w:rsidRDefault="00054837" w:rsidP="0003687D">
      <w:pPr>
        <w:pStyle w:val="aa"/>
        <w:tabs>
          <w:tab w:val="left" w:pos="720"/>
          <w:tab w:val="left" w:pos="1080"/>
        </w:tabs>
        <w:ind w:left="1701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9981389" wp14:editId="1A3235BB">
            <wp:extent cx="3371850" cy="238125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D2C" w:rsidRPr="00C40760" w:rsidRDefault="00E54D2C" w:rsidP="00E54D2C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5.2.2</w:t>
      </w:r>
    </w:p>
    <w:p w:rsidR="00E54D2C" w:rsidRPr="00C40760" w:rsidRDefault="00E54D2C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5F2EA8" w:rsidRPr="00C40760" w:rsidRDefault="00E54D2C" w:rsidP="0003687D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О</w:t>
      </w:r>
      <w:r w:rsidR="005F2EA8" w:rsidRPr="00C40760">
        <w:rPr>
          <w:rFonts w:ascii="Times New Roman" w:hAnsi="Times New Roman"/>
          <w:lang w:eastAsia="ar-SA"/>
        </w:rPr>
        <w:t>кно</w:t>
      </w:r>
      <w:r w:rsidRPr="00C40760">
        <w:rPr>
          <w:rFonts w:ascii="Times New Roman" w:hAnsi="Times New Roman"/>
          <w:lang w:eastAsia="ar-SA"/>
        </w:rPr>
        <w:t xml:space="preserve"> на рис.5.2.2</w:t>
      </w:r>
      <w:r w:rsidR="005F2EA8" w:rsidRPr="00C40760">
        <w:rPr>
          <w:rFonts w:ascii="Times New Roman" w:hAnsi="Times New Roman"/>
          <w:lang w:eastAsia="ar-SA"/>
        </w:rPr>
        <w:t xml:space="preserve"> отображает все изменения применяемости текущего и вышестоящих по структуре </w:t>
      </w:r>
      <w:r w:rsidR="00E6720B" w:rsidRPr="00C40760">
        <w:rPr>
          <w:rFonts w:ascii="Times New Roman" w:hAnsi="Times New Roman"/>
          <w:lang w:eastAsia="ar-SA"/>
        </w:rPr>
        <w:t>ТД</w:t>
      </w:r>
      <w:r w:rsidR="005F2EA8" w:rsidRPr="00C40760">
        <w:rPr>
          <w:rFonts w:ascii="Times New Roman" w:hAnsi="Times New Roman"/>
          <w:lang w:eastAsia="ar-SA"/>
        </w:rPr>
        <w:t xml:space="preserve"> компонентов. </w:t>
      </w:r>
    </w:p>
    <w:p w:rsidR="005F2EA8" w:rsidRPr="00C40760" w:rsidRDefault="005F2EA8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5F2EA8" w:rsidRPr="00C40760" w:rsidRDefault="005F2EA8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5F2EA8" w:rsidRPr="00C40760" w:rsidRDefault="005F2EA8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383971" w:rsidRPr="00C40760" w:rsidRDefault="00054837" w:rsidP="0003687D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343FAF0" wp14:editId="31FE7EEA">
            <wp:extent cx="200025" cy="190500"/>
            <wp:effectExtent l="0" t="0" r="952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971" w:rsidRPr="00C40760">
        <w:rPr>
          <w:rFonts w:ascii="Times New Roman" w:hAnsi="Times New Roman"/>
          <w:lang w:eastAsia="ar-SA"/>
        </w:rPr>
        <w:tab/>
        <w:t xml:space="preserve">- </w:t>
      </w:r>
      <w:r w:rsidR="00950E98" w:rsidRPr="00C40760">
        <w:rPr>
          <w:rFonts w:ascii="Times New Roman" w:hAnsi="Times New Roman"/>
          <w:lang w:eastAsia="ar-SA"/>
        </w:rPr>
        <w:t xml:space="preserve">открытие меню </w:t>
      </w:r>
      <w:r w:rsidR="00E209B6" w:rsidRPr="00C40760">
        <w:rPr>
          <w:rFonts w:ascii="Times New Roman" w:hAnsi="Times New Roman"/>
          <w:lang w:eastAsia="ar-SA"/>
        </w:rPr>
        <w:t>выбор</w:t>
      </w:r>
      <w:r w:rsidR="00950E98" w:rsidRPr="00C40760">
        <w:rPr>
          <w:rFonts w:ascii="Times New Roman" w:hAnsi="Times New Roman"/>
          <w:lang w:eastAsia="ar-SA"/>
        </w:rPr>
        <w:t>а</w:t>
      </w:r>
      <w:r w:rsidR="00E209B6" w:rsidRPr="00C40760">
        <w:rPr>
          <w:rFonts w:ascii="Times New Roman" w:hAnsi="Times New Roman"/>
          <w:lang w:eastAsia="ar-SA"/>
        </w:rPr>
        <w:t xml:space="preserve"> режимов </w:t>
      </w:r>
      <w:r w:rsidR="00950E98" w:rsidRPr="00C40760">
        <w:rPr>
          <w:rFonts w:ascii="Times New Roman" w:hAnsi="Times New Roman"/>
          <w:lang w:eastAsia="ar-SA"/>
        </w:rPr>
        <w:t xml:space="preserve">отображения </w:t>
      </w:r>
      <w:r w:rsidR="00E6720B" w:rsidRPr="00C40760">
        <w:rPr>
          <w:rFonts w:ascii="Times New Roman" w:hAnsi="Times New Roman"/>
          <w:lang w:eastAsia="ar-SA"/>
        </w:rPr>
        <w:t>ТД</w:t>
      </w:r>
      <w:r w:rsidR="00E54D2C" w:rsidRPr="00C40760">
        <w:rPr>
          <w:rFonts w:ascii="Times New Roman" w:hAnsi="Times New Roman"/>
          <w:lang w:eastAsia="ar-SA"/>
        </w:rPr>
        <w:t xml:space="preserve"> (см.рис.5.2.3)</w:t>
      </w:r>
      <w:r w:rsidR="00AE3E5B" w:rsidRPr="00C40760">
        <w:rPr>
          <w:rFonts w:ascii="Times New Roman" w:hAnsi="Times New Roman"/>
          <w:lang w:eastAsia="ar-SA"/>
        </w:rPr>
        <w:t>:</w:t>
      </w:r>
      <w:r w:rsidR="00E209B6" w:rsidRPr="00C40760">
        <w:rPr>
          <w:rFonts w:ascii="Times New Roman" w:hAnsi="Times New Roman"/>
          <w:lang w:eastAsia="ar-SA"/>
        </w:rPr>
        <w:t xml:space="preserve"> </w:t>
      </w:r>
    </w:p>
    <w:p w:rsidR="00633267" w:rsidRPr="00C40760" w:rsidRDefault="001A3D76" w:rsidP="0003687D">
      <w:pPr>
        <w:pStyle w:val="aa"/>
        <w:tabs>
          <w:tab w:val="left" w:pos="720"/>
          <w:tab w:val="left" w:pos="1080"/>
        </w:tabs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04A09C3" wp14:editId="23653B95">
            <wp:extent cx="2178657" cy="1506976"/>
            <wp:effectExtent l="0" t="0" r="0" b="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179181" cy="1507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4D2C" w:rsidRPr="00C40760" w:rsidRDefault="00E54D2C" w:rsidP="00E54D2C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5.2.3</w:t>
      </w:r>
    </w:p>
    <w:p w:rsidR="00DD7A45" w:rsidRPr="00C40760" w:rsidRDefault="00DD7A45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A31879" w:rsidRPr="00C40760" w:rsidRDefault="001A3D76" w:rsidP="0003687D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Команда </w:t>
      </w:r>
      <w:r w:rsidR="00633267" w:rsidRPr="00C40760">
        <w:rPr>
          <w:rFonts w:ascii="Times New Roman" w:hAnsi="Times New Roman"/>
          <w:b/>
          <w:lang w:eastAsia="ar-SA"/>
        </w:rPr>
        <w:t>Фильтр по изделию</w:t>
      </w:r>
      <w:r w:rsidR="00633267" w:rsidRPr="00C40760">
        <w:rPr>
          <w:rFonts w:ascii="Times New Roman" w:hAnsi="Times New Roman"/>
          <w:lang w:eastAsia="ar-SA"/>
        </w:rPr>
        <w:t xml:space="preserve"> </w:t>
      </w:r>
    </w:p>
    <w:p w:rsidR="00633267" w:rsidRPr="00C40760" w:rsidRDefault="00A31879" w:rsidP="0003687D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</w:t>
      </w:r>
      <w:r w:rsidR="00633267" w:rsidRPr="00C40760">
        <w:rPr>
          <w:rFonts w:ascii="Times New Roman" w:hAnsi="Times New Roman"/>
          <w:lang w:eastAsia="ar-SA"/>
        </w:rPr>
        <w:t xml:space="preserve">ызывает окно настройки </w:t>
      </w:r>
      <w:r w:rsidRPr="00C40760">
        <w:rPr>
          <w:rFonts w:ascii="Times New Roman" w:hAnsi="Times New Roman"/>
          <w:lang w:eastAsia="ar-SA"/>
        </w:rPr>
        <w:t>фильтра</w:t>
      </w:r>
      <w:r w:rsidR="00E54D2C" w:rsidRPr="00C40760">
        <w:rPr>
          <w:rFonts w:ascii="Times New Roman" w:hAnsi="Times New Roman"/>
          <w:lang w:eastAsia="ar-SA"/>
        </w:rPr>
        <w:t xml:space="preserve"> (см.рис.5.2.4):</w:t>
      </w:r>
    </w:p>
    <w:p w:rsidR="00633267" w:rsidRPr="00C40760" w:rsidRDefault="00054837" w:rsidP="0003687D">
      <w:pPr>
        <w:pStyle w:val="aa"/>
        <w:tabs>
          <w:tab w:val="left" w:pos="720"/>
          <w:tab w:val="left" w:pos="1080"/>
        </w:tabs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37C6A61" wp14:editId="4709E72D">
            <wp:extent cx="2743200" cy="1476375"/>
            <wp:effectExtent l="0" t="0" r="0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0D26" w:rsidRPr="00C40760" w:rsidRDefault="00870D26" w:rsidP="00870D26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5.2.</w:t>
      </w:r>
      <w:r w:rsidR="00E54D2C" w:rsidRPr="00C40760">
        <w:rPr>
          <w:rFonts w:ascii="Times New Roman" w:hAnsi="Times New Roman"/>
          <w:b/>
        </w:rPr>
        <w:t>4</w:t>
      </w:r>
    </w:p>
    <w:p w:rsidR="00633267" w:rsidRPr="00C40760" w:rsidRDefault="00A31879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</w:t>
      </w:r>
      <w:r w:rsidRPr="00C40760">
        <w:rPr>
          <w:rFonts w:ascii="Times New Roman" w:hAnsi="Times New Roman"/>
          <w:b/>
          <w:lang w:eastAsia="ar-SA"/>
        </w:rPr>
        <w:t>Изделие</w:t>
      </w:r>
      <w:r w:rsidRPr="00C40760">
        <w:rPr>
          <w:rFonts w:ascii="Times New Roman" w:hAnsi="Times New Roman"/>
          <w:lang w:eastAsia="ar-SA"/>
        </w:rPr>
        <w:t xml:space="preserve"> из списка, введите </w:t>
      </w:r>
      <w:r w:rsidRPr="00C40760">
        <w:rPr>
          <w:rFonts w:ascii="Times New Roman" w:hAnsi="Times New Roman"/>
          <w:b/>
          <w:lang w:eastAsia="ar-SA"/>
        </w:rPr>
        <w:t>Серийный номер</w:t>
      </w:r>
      <w:r w:rsidRPr="00C40760">
        <w:rPr>
          <w:rFonts w:ascii="Times New Roman" w:hAnsi="Times New Roman"/>
          <w:lang w:eastAsia="ar-SA"/>
        </w:rPr>
        <w:t xml:space="preserve"> изделия.</w:t>
      </w:r>
    </w:p>
    <w:p w:rsidR="00A31879" w:rsidRPr="00C40760" w:rsidRDefault="00A31879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Опция Только утвержденные </w:t>
      </w:r>
    </w:p>
    <w:p w:rsidR="00A31879" w:rsidRPr="00C40760" w:rsidRDefault="00A31879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Включите опцию, если требуется показать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 с учетом только утвержденных ревизий.</w:t>
      </w:r>
    </w:p>
    <w:p w:rsidR="00A31879" w:rsidRPr="00C40760" w:rsidRDefault="00A31879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Выключите опцию, если требуется показать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 с учетом последней неутвержденной ревизии.</w:t>
      </w:r>
    </w:p>
    <w:p w:rsidR="00633267" w:rsidRPr="00C40760" w:rsidRDefault="00A31879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Нажмите Показать для включения режима фильтрации.</w:t>
      </w:r>
    </w:p>
    <w:p w:rsidR="00A31879" w:rsidRPr="00C40760" w:rsidRDefault="00A31879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</w:p>
    <w:p w:rsidR="00A31879" w:rsidRPr="00C40760" w:rsidRDefault="00A31879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Для отмены режима вновь нажмите кнопку вызова меню режимов и выберите команду Выключить фильтр</w:t>
      </w:r>
      <w:r w:rsidR="00E54D2C" w:rsidRPr="00C40760">
        <w:rPr>
          <w:rFonts w:ascii="Times New Roman" w:hAnsi="Times New Roman"/>
          <w:lang w:eastAsia="ar-SA"/>
        </w:rPr>
        <w:t xml:space="preserve"> (см.рис.5.2.5)</w:t>
      </w:r>
      <w:r w:rsidRPr="00C40760">
        <w:rPr>
          <w:rFonts w:ascii="Times New Roman" w:hAnsi="Times New Roman"/>
          <w:lang w:eastAsia="ar-SA"/>
        </w:rPr>
        <w:t>:</w:t>
      </w:r>
    </w:p>
    <w:p w:rsidR="00E54D2C" w:rsidRPr="00C40760" w:rsidRDefault="00E54D2C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A31879" w:rsidRPr="00C40760" w:rsidRDefault="00054837" w:rsidP="0003687D">
      <w:pPr>
        <w:pStyle w:val="aa"/>
        <w:tabs>
          <w:tab w:val="left" w:pos="720"/>
          <w:tab w:val="left" w:pos="1080"/>
        </w:tabs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B392B02" wp14:editId="1B33B4EF">
            <wp:extent cx="1476375" cy="542925"/>
            <wp:effectExtent l="0" t="0" r="9525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D2C" w:rsidRPr="00C40760" w:rsidRDefault="00E54D2C" w:rsidP="00E54D2C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5.2.5</w:t>
      </w:r>
    </w:p>
    <w:p w:rsidR="00A31879" w:rsidRPr="00C40760" w:rsidRDefault="00A31879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A31879" w:rsidRPr="00C40760" w:rsidRDefault="001A3D76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lastRenderedPageBreak/>
        <w:t>Команда</w:t>
      </w:r>
      <w:r w:rsidR="00A31879" w:rsidRPr="00C40760">
        <w:rPr>
          <w:rFonts w:ascii="Times New Roman" w:hAnsi="Times New Roman"/>
          <w:lang w:eastAsia="ar-SA"/>
        </w:rPr>
        <w:t xml:space="preserve"> </w:t>
      </w:r>
      <w:r w:rsidR="00A31879" w:rsidRPr="00C40760">
        <w:rPr>
          <w:rFonts w:ascii="Times New Roman" w:hAnsi="Times New Roman"/>
          <w:b/>
          <w:lang w:eastAsia="ar-SA"/>
        </w:rPr>
        <w:t>Показать замечания</w:t>
      </w:r>
      <w:r w:rsidR="00A31879" w:rsidRPr="00C40760">
        <w:rPr>
          <w:rFonts w:ascii="Times New Roman" w:hAnsi="Times New Roman"/>
          <w:lang w:eastAsia="ar-SA"/>
        </w:rPr>
        <w:t xml:space="preserve"> </w:t>
      </w:r>
    </w:p>
    <w:p w:rsidR="00A31879" w:rsidRPr="00C40760" w:rsidRDefault="00A31879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</w:t>
      </w:r>
      <w:r w:rsidR="001A3D76" w:rsidRPr="00C40760">
        <w:rPr>
          <w:rFonts w:ascii="Times New Roman" w:hAnsi="Times New Roman"/>
          <w:lang w:eastAsia="ar-SA"/>
        </w:rPr>
        <w:t xml:space="preserve">данную команду </w:t>
      </w:r>
      <w:r w:rsidRPr="00C40760">
        <w:rPr>
          <w:rFonts w:ascii="Times New Roman" w:hAnsi="Times New Roman"/>
          <w:lang w:eastAsia="ar-SA"/>
        </w:rPr>
        <w:t xml:space="preserve">для отметки </w:t>
      </w:r>
      <w:r w:rsidR="00AE3E5B" w:rsidRPr="00C40760">
        <w:rPr>
          <w:rFonts w:ascii="Times New Roman" w:hAnsi="Times New Roman"/>
          <w:lang w:eastAsia="ar-SA"/>
        </w:rPr>
        <w:t xml:space="preserve">значком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571F211E" wp14:editId="60466938">
            <wp:extent cx="1238250" cy="161925"/>
            <wp:effectExtent l="0" t="0" r="0" b="952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E3E5B" w:rsidRPr="00C40760">
        <w:rPr>
          <w:rFonts w:ascii="Times New Roman" w:hAnsi="Times New Roman"/>
          <w:lang w:eastAsia="ar-SA"/>
        </w:rPr>
        <w:t xml:space="preserve">  </w:t>
      </w:r>
      <w:r w:rsidRPr="00C40760">
        <w:rPr>
          <w:rFonts w:ascii="Times New Roman" w:hAnsi="Times New Roman"/>
          <w:lang w:eastAsia="ar-SA"/>
        </w:rPr>
        <w:t xml:space="preserve">компонентов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>, у которых присутствуют замечания</w:t>
      </w:r>
      <w:r w:rsidR="001A3D76" w:rsidRPr="00C40760">
        <w:rPr>
          <w:rFonts w:ascii="Times New Roman" w:hAnsi="Times New Roman"/>
          <w:lang w:eastAsia="ar-SA"/>
        </w:rPr>
        <w:t xml:space="preserve"> от контролирующего ТД сотрудника</w:t>
      </w:r>
      <w:r w:rsidR="00AE3E5B" w:rsidRPr="00C40760">
        <w:rPr>
          <w:rFonts w:ascii="Times New Roman" w:hAnsi="Times New Roman"/>
          <w:lang w:eastAsia="ar-SA"/>
        </w:rPr>
        <w:t xml:space="preserve">. </w:t>
      </w:r>
    </w:p>
    <w:p w:rsidR="00E54D2C" w:rsidRPr="00C40760" w:rsidRDefault="00AE3E5B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отключения режима вновь выберите </w:t>
      </w:r>
      <w:r w:rsidR="001A3D76" w:rsidRPr="00C40760">
        <w:rPr>
          <w:rFonts w:ascii="Times New Roman" w:hAnsi="Times New Roman"/>
          <w:lang w:eastAsia="ar-SA"/>
        </w:rPr>
        <w:t>команду</w:t>
      </w:r>
      <w:r w:rsidR="00E54D2C" w:rsidRPr="00C40760">
        <w:rPr>
          <w:rFonts w:ascii="Times New Roman" w:hAnsi="Times New Roman"/>
          <w:lang w:eastAsia="ar-SA"/>
        </w:rPr>
        <w:t xml:space="preserve"> </w:t>
      </w:r>
      <w:r w:rsidR="00E54D2C" w:rsidRPr="00C40760">
        <w:rPr>
          <w:rFonts w:ascii="Times New Roman" w:hAnsi="Times New Roman"/>
          <w:b/>
          <w:lang w:eastAsia="ar-SA"/>
        </w:rPr>
        <w:t>Показать замечания</w:t>
      </w:r>
      <w:r w:rsidR="00E54D2C" w:rsidRPr="00C40760">
        <w:rPr>
          <w:rFonts w:ascii="Times New Roman" w:hAnsi="Times New Roman"/>
          <w:lang w:eastAsia="ar-SA"/>
        </w:rPr>
        <w:t xml:space="preserve"> (см.рис.5.2.6)</w:t>
      </w:r>
    </w:p>
    <w:p w:rsidR="00AE3E5B" w:rsidRPr="00C40760" w:rsidRDefault="00AE3E5B" w:rsidP="0003687D">
      <w:pPr>
        <w:pStyle w:val="aa"/>
        <w:tabs>
          <w:tab w:val="left" w:pos="720"/>
          <w:tab w:val="left" w:pos="1080"/>
        </w:tabs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: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83F63B6" wp14:editId="02E0F2D8">
            <wp:extent cx="1524000" cy="409575"/>
            <wp:effectExtent l="0" t="0" r="0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D2C" w:rsidRPr="00C40760" w:rsidRDefault="00E54D2C" w:rsidP="00E54D2C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5.2.6</w:t>
      </w:r>
    </w:p>
    <w:p w:rsidR="00A31879" w:rsidRPr="00C40760" w:rsidRDefault="00A31879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AE3E5B" w:rsidRPr="00C40760" w:rsidRDefault="001A3D76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Команда </w:t>
      </w:r>
      <w:r w:rsidR="00AE3E5B" w:rsidRPr="00C40760">
        <w:rPr>
          <w:rFonts w:ascii="Times New Roman" w:hAnsi="Times New Roman"/>
          <w:b/>
          <w:lang w:eastAsia="ar-SA"/>
        </w:rPr>
        <w:t>Показать измененные</w:t>
      </w:r>
    </w:p>
    <w:p w:rsidR="00AE3E5B" w:rsidRPr="00C40760" w:rsidRDefault="00AE3E5B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</w:t>
      </w:r>
      <w:r w:rsidR="001A3D76" w:rsidRPr="00C40760">
        <w:rPr>
          <w:rFonts w:ascii="Times New Roman" w:hAnsi="Times New Roman"/>
          <w:lang w:eastAsia="ar-SA"/>
        </w:rPr>
        <w:t xml:space="preserve">данную команду </w:t>
      </w:r>
      <w:r w:rsidRPr="00C40760">
        <w:rPr>
          <w:rFonts w:ascii="Times New Roman" w:hAnsi="Times New Roman"/>
          <w:lang w:eastAsia="ar-SA"/>
        </w:rPr>
        <w:t xml:space="preserve">для отметки значком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AD10504" wp14:editId="0FBA14F1">
            <wp:extent cx="1114425" cy="190500"/>
            <wp:effectExtent l="0" t="0" r="9525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 новых или ограниченных компонентов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. </w:t>
      </w:r>
    </w:p>
    <w:p w:rsidR="00E54D2C" w:rsidRPr="00C40760" w:rsidRDefault="00AE3E5B" w:rsidP="00AE3E5B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отключения режима вновь выберите </w:t>
      </w:r>
      <w:r w:rsidR="001A3D76" w:rsidRPr="00C40760">
        <w:rPr>
          <w:rFonts w:ascii="Times New Roman" w:hAnsi="Times New Roman"/>
          <w:lang w:eastAsia="ar-SA"/>
        </w:rPr>
        <w:t>команду</w:t>
      </w:r>
      <w:r w:rsidR="00E54D2C" w:rsidRPr="00C40760">
        <w:rPr>
          <w:rFonts w:ascii="Times New Roman" w:hAnsi="Times New Roman"/>
          <w:b/>
          <w:lang w:eastAsia="ar-SA"/>
        </w:rPr>
        <w:t xml:space="preserve"> Показать измененные </w:t>
      </w:r>
      <w:r w:rsidR="00E54D2C" w:rsidRPr="00C40760">
        <w:rPr>
          <w:rFonts w:ascii="Times New Roman" w:hAnsi="Times New Roman"/>
          <w:lang w:eastAsia="ar-SA"/>
        </w:rPr>
        <w:t>(см.рис.5.2.7)</w:t>
      </w:r>
      <w:r w:rsidRPr="00C40760">
        <w:rPr>
          <w:rFonts w:ascii="Times New Roman" w:hAnsi="Times New Roman"/>
          <w:lang w:eastAsia="ar-SA"/>
        </w:rPr>
        <w:t>:</w:t>
      </w:r>
    </w:p>
    <w:p w:rsidR="00AE3E5B" w:rsidRPr="00C40760" w:rsidRDefault="00054837" w:rsidP="0003687D">
      <w:pPr>
        <w:pStyle w:val="aa"/>
        <w:tabs>
          <w:tab w:val="left" w:pos="720"/>
          <w:tab w:val="left" w:pos="1080"/>
        </w:tabs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4D0F9F75" wp14:editId="6B652C62">
            <wp:extent cx="1447800" cy="514350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D2C" w:rsidRPr="00C40760" w:rsidRDefault="00E54D2C" w:rsidP="00E54D2C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5.2.7</w:t>
      </w:r>
    </w:p>
    <w:p w:rsidR="00AE3E5B" w:rsidRPr="00C40760" w:rsidRDefault="00AE3E5B" w:rsidP="00AE3E5B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AE3E5B" w:rsidRPr="00C40760" w:rsidRDefault="001A3D76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Команда </w:t>
      </w:r>
      <w:r w:rsidR="00AE3E5B" w:rsidRPr="00C40760">
        <w:rPr>
          <w:rFonts w:ascii="Times New Roman" w:hAnsi="Times New Roman"/>
          <w:b/>
          <w:lang w:eastAsia="ar-SA"/>
        </w:rPr>
        <w:t>Показать удаленные</w:t>
      </w:r>
    </w:p>
    <w:p w:rsidR="00AE3E5B" w:rsidRPr="00C40760" w:rsidRDefault="00AE3E5B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</w:t>
      </w:r>
      <w:r w:rsidR="001A3D76" w:rsidRPr="00C40760">
        <w:rPr>
          <w:rFonts w:ascii="Times New Roman" w:hAnsi="Times New Roman"/>
          <w:lang w:eastAsia="ar-SA"/>
        </w:rPr>
        <w:t xml:space="preserve">данную команду </w:t>
      </w:r>
      <w:r w:rsidRPr="00C40760">
        <w:rPr>
          <w:rFonts w:ascii="Times New Roman" w:hAnsi="Times New Roman"/>
          <w:lang w:eastAsia="ar-SA"/>
        </w:rPr>
        <w:t xml:space="preserve">для отметки значком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43EB410" wp14:editId="748E8D3F">
            <wp:extent cx="1076325" cy="209550"/>
            <wp:effectExtent l="0" t="0" r="952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 скрытых (т.е. не окончательно «удаленных») операций или переходов. </w:t>
      </w:r>
    </w:p>
    <w:p w:rsidR="00E54D2C" w:rsidRPr="00C40760" w:rsidRDefault="00AE3E5B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отключения режима вновь выберите </w:t>
      </w:r>
      <w:r w:rsidR="001A3D76" w:rsidRPr="00C40760">
        <w:rPr>
          <w:rFonts w:ascii="Times New Roman" w:hAnsi="Times New Roman"/>
          <w:lang w:eastAsia="ar-SA"/>
        </w:rPr>
        <w:t>команду</w:t>
      </w:r>
      <w:r w:rsidR="00E54D2C" w:rsidRPr="00C40760">
        <w:rPr>
          <w:rFonts w:ascii="Times New Roman" w:hAnsi="Times New Roman"/>
          <w:b/>
          <w:lang w:eastAsia="ar-SA"/>
        </w:rPr>
        <w:t xml:space="preserve"> Показать удаленные </w:t>
      </w:r>
      <w:r w:rsidR="00E54D2C" w:rsidRPr="00C40760">
        <w:rPr>
          <w:rFonts w:ascii="Times New Roman" w:hAnsi="Times New Roman"/>
          <w:lang w:eastAsia="ar-SA"/>
        </w:rPr>
        <w:t>(см.рис.5.2.8)</w:t>
      </w:r>
      <w:r w:rsidRPr="00C40760">
        <w:rPr>
          <w:rFonts w:ascii="Times New Roman" w:hAnsi="Times New Roman"/>
          <w:lang w:eastAsia="ar-SA"/>
        </w:rPr>
        <w:t xml:space="preserve">: </w:t>
      </w:r>
    </w:p>
    <w:p w:rsidR="00AE3E5B" w:rsidRPr="00C40760" w:rsidRDefault="00054837" w:rsidP="0003687D">
      <w:pPr>
        <w:pStyle w:val="aa"/>
        <w:tabs>
          <w:tab w:val="left" w:pos="720"/>
          <w:tab w:val="left" w:pos="1080"/>
        </w:tabs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BCD9603" wp14:editId="3900A8C3">
            <wp:extent cx="1495425" cy="352425"/>
            <wp:effectExtent l="0" t="0" r="9525" b="952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D2C" w:rsidRPr="00C40760" w:rsidRDefault="00E54D2C" w:rsidP="00E54D2C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5.2.8</w:t>
      </w:r>
    </w:p>
    <w:p w:rsidR="00E54D2C" w:rsidRPr="00C40760" w:rsidRDefault="00E54D2C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1A3D76" w:rsidRPr="00C40760" w:rsidRDefault="001A3D76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Команда </w:t>
      </w:r>
      <w:r w:rsidRPr="00C40760">
        <w:rPr>
          <w:rFonts w:ascii="Times New Roman" w:hAnsi="Times New Roman"/>
          <w:b/>
          <w:lang w:eastAsia="ar-SA"/>
        </w:rPr>
        <w:t>Показывать применяемость</w:t>
      </w:r>
    </w:p>
    <w:p w:rsidR="001A3D76" w:rsidRPr="00C40760" w:rsidRDefault="001A3D76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Выберите данную команду для отображения применяемости компонента ТД вместе с его наименованием</w:t>
      </w:r>
      <w:r w:rsidR="00E54D2C" w:rsidRPr="00C40760">
        <w:rPr>
          <w:rFonts w:ascii="Times New Roman" w:hAnsi="Times New Roman"/>
          <w:lang w:eastAsia="ar-SA"/>
        </w:rPr>
        <w:t xml:space="preserve"> (см.рис.5.2.9)</w:t>
      </w:r>
      <w:r w:rsidRPr="00C40760">
        <w:rPr>
          <w:rFonts w:ascii="Times New Roman" w:hAnsi="Times New Roman"/>
          <w:lang w:eastAsia="ar-SA"/>
        </w:rPr>
        <w:t xml:space="preserve">: </w:t>
      </w:r>
    </w:p>
    <w:p w:rsidR="00E57919" w:rsidRPr="00C40760" w:rsidRDefault="00E57919" w:rsidP="00E57919">
      <w:pPr>
        <w:pStyle w:val="aa"/>
        <w:tabs>
          <w:tab w:val="left" w:pos="720"/>
          <w:tab w:val="left" w:pos="1080"/>
        </w:tabs>
        <w:ind w:firstLine="567"/>
        <w:rPr>
          <w:rFonts w:ascii="Times New Roman" w:hAnsi="Times New Roman"/>
          <w:lang w:eastAsia="ar-SA"/>
        </w:rPr>
      </w:pPr>
    </w:p>
    <w:p w:rsidR="001A3D76" w:rsidRPr="00C40760" w:rsidRDefault="001A3D76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957191A" wp14:editId="4D6AF999">
            <wp:extent cx="3400425" cy="1047750"/>
            <wp:effectExtent l="0" t="0" r="9525" b="0"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4D2C" w:rsidRPr="00C40760" w:rsidRDefault="00E54D2C" w:rsidP="00E54D2C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lastRenderedPageBreak/>
        <w:t>Рис. 5.2.9</w:t>
      </w:r>
    </w:p>
    <w:p w:rsidR="00165EA3" w:rsidRPr="00C40760" w:rsidRDefault="001A3D76" w:rsidP="00E57919">
      <w:pPr>
        <w:pStyle w:val="aa"/>
        <w:tabs>
          <w:tab w:val="left" w:pos="720"/>
          <w:tab w:val="left" w:pos="1080"/>
        </w:tabs>
        <w:ind w:firstLine="709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Для отключения режима вновь выберите команду</w:t>
      </w:r>
      <w:r w:rsidR="00165EA3" w:rsidRPr="00C40760">
        <w:rPr>
          <w:rFonts w:ascii="Times New Roman" w:hAnsi="Times New Roman"/>
          <w:lang w:eastAsia="ar-SA"/>
        </w:rPr>
        <w:t xml:space="preserve"> </w:t>
      </w:r>
      <w:r w:rsidR="00165EA3" w:rsidRPr="00C40760">
        <w:rPr>
          <w:rFonts w:ascii="Times New Roman" w:hAnsi="Times New Roman"/>
          <w:b/>
          <w:lang w:eastAsia="ar-SA"/>
        </w:rPr>
        <w:t xml:space="preserve">Показывать применяемость </w:t>
      </w:r>
      <w:r w:rsidR="00165EA3" w:rsidRPr="00C40760">
        <w:rPr>
          <w:rFonts w:ascii="Times New Roman" w:hAnsi="Times New Roman"/>
          <w:lang w:eastAsia="ar-SA"/>
        </w:rPr>
        <w:t>(см.рис.5.2.10):</w:t>
      </w:r>
      <w:r w:rsidRPr="00C40760">
        <w:rPr>
          <w:rFonts w:ascii="Times New Roman" w:hAnsi="Times New Roman"/>
          <w:lang w:eastAsia="ar-SA"/>
        </w:rPr>
        <w:t xml:space="preserve"> </w:t>
      </w:r>
    </w:p>
    <w:p w:rsidR="001A3D76" w:rsidRPr="00C40760" w:rsidRDefault="001A3D76" w:rsidP="0003687D">
      <w:pPr>
        <w:pStyle w:val="aa"/>
        <w:tabs>
          <w:tab w:val="left" w:pos="720"/>
          <w:tab w:val="left" w:pos="1080"/>
        </w:tabs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BF645CA" wp14:editId="51E01CBD">
            <wp:extent cx="1940119" cy="261002"/>
            <wp:effectExtent l="0" t="0" r="3175" b="5715"/>
            <wp:docPr id="230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946252" cy="261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EA3" w:rsidRPr="00C40760" w:rsidRDefault="00165EA3" w:rsidP="00165EA3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5.2.10</w:t>
      </w:r>
    </w:p>
    <w:p w:rsidR="001A3D76" w:rsidRPr="00C40760" w:rsidRDefault="001A3D76" w:rsidP="00383971">
      <w:pPr>
        <w:pStyle w:val="aa"/>
        <w:tabs>
          <w:tab w:val="left" w:pos="720"/>
          <w:tab w:val="left" w:pos="1080"/>
        </w:tabs>
        <w:rPr>
          <w:rFonts w:ascii="Times New Roman" w:hAnsi="Times New Roman"/>
          <w:lang w:eastAsia="ar-SA"/>
        </w:rPr>
      </w:pPr>
    </w:p>
    <w:p w:rsidR="00383971" w:rsidRPr="00C40760" w:rsidRDefault="00054837" w:rsidP="00E57919">
      <w:pPr>
        <w:pStyle w:val="aa"/>
        <w:tabs>
          <w:tab w:val="left" w:pos="720"/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DBB6E02" wp14:editId="3A77F30E">
            <wp:extent cx="200025" cy="171450"/>
            <wp:effectExtent l="0" t="0" r="952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714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971" w:rsidRPr="00C40760">
        <w:rPr>
          <w:rFonts w:ascii="Times New Roman" w:hAnsi="Times New Roman"/>
          <w:lang w:eastAsia="ar-SA"/>
        </w:rPr>
        <w:tab/>
        <w:t>- открыть буфер копирования</w:t>
      </w:r>
      <w:r w:rsidR="00AE3E5B" w:rsidRPr="00C40760">
        <w:rPr>
          <w:rFonts w:ascii="Times New Roman" w:hAnsi="Times New Roman"/>
          <w:lang w:eastAsia="ar-SA"/>
        </w:rPr>
        <w:t xml:space="preserve"> </w:t>
      </w:r>
    </w:p>
    <w:p w:rsidR="000E68BB" w:rsidRPr="00C40760" w:rsidRDefault="00054837" w:rsidP="00E57919">
      <w:pPr>
        <w:pStyle w:val="aa"/>
        <w:tabs>
          <w:tab w:val="left" w:pos="720"/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6B43FFF" wp14:editId="6C07E04B">
            <wp:extent cx="200025" cy="161925"/>
            <wp:effectExtent l="0" t="0" r="9525" b="952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971" w:rsidRPr="00C40760">
        <w:rPr>
          <w:rFonts w:ascii="Times New Roman" w:hAnsi="Times New Roman"/>
          <w:lang w:eastAsia="ar-SA"/>
        </w:rPr>
        <w:tab/>
        <w:t>- вставить из буфера</w:t>
      </w:r>
    </w:p>
    <w:p w:rsidR="00383971" w:rsidRPr="00C40760" w:rsidRDefault="00054837" w:rsidP="00E57919">
      <w:pPr>
        <w:pStyle w:val="aa"/>
        <w:tabs>
          <w:tab w:val="left" w:pos="720"/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534821A" wp14:editId="4A6FE5A7">
            <wp:extent cx="190500" cy="200025"/>
            <wp:effectExtent l="0" t="0" r="0" b="952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971" w:rsidRPr="00C40760">
        <w:rPr>
          <w:rFonts w:ascii="Times New Roman" w:hAnsi="Times New Roman"/>
          <w:lang w:eastAsia="ar-SA"/>
        </w:rPr>
        <w:tab/>
        <w:t>- записать, изменить замечание к компоненту</w:t>
      </w:r>
    </w:p>
    <w:p w:rsidR="00383971" w:rsidRPr="00C40760" w:rsidRDefault="00054837" w:rsidP="00E57919">
      <w:pPr>
        <w:pStyle w:val="aa"/>
        <w:tabs>
          <w:tab w:val="left" w:pos="720"/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41CA1913" wp14:editId="0130CCD7">
            <wp:extent cx="228600" cy="171450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714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971" w:rsidRPr="00C40760">
        <w:rPr>
          <w:rFonts w:ascii="Times New Roman" w:hAnsi="Times New Roman"/>
          <w:lang w:eastAsia="ar-SA"/>
        </w:rPr>
        <w:tab/>
        <w:t>- открыть все замечания</w:t>
      </w:r>
      <w:r w:rsidR="00383971" w:rsidRPr="00C40760">
        <w:rPr>
          <w:rFonts w:ascii="Times New Roman" w:hAnsi="Times New Roman"/>
          <w:lang w:eastAsia="ar-SA"/>
        </w:rPr>
        <w:tab/>
      </w:r>
    </w:p>
    <w:p w:rsidR="00383971" w:rsidRPr="00C40760" w:rsidRDefault="00054837" w:rsidP="00E57919">
      <w:pPr>
        <w:pStyle w:val="aa"/>
        <w:tabs>
          <w:tab w:val="left" w:pos="709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482F0CE7" wp14:editId="500EC79E">
            <wp:extent cx="200025" cy="190500"/>
            <wp:effectExtent l="0" t="0" r="952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971" w:rsidRPr="00C40760">
        <w:rPr>
          <w:rFonts w:ascii="Times New Roman" w:hAnsi="Times New Roman"/>
          <w:lang w:eastAsia="ar-SA"/>
        </w:rPr>
        <w:t xml:space="preserve"> </w:t>
      </w:r>
      <w:r w:rsidR="00383971" w:rsidRPr="00C40760">
        <w:rPr>
          <w:rFonts w:ascii="Times New Roman" w:hAnsi="Times New Roman"/>
          <w:lang w:eastAsia="ar-SA"/>
        </w:rPr>
        <w:tab/>
        <w:t>- подключить, открыть мультимедиа-файл</w:t>
      </w:r>
    </w:p>
    <w:p w:rsidR="00870D26" w:rsidRPr="00C40760" w:rsidRDefault="00870D2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b/>
          <w:bCs/>
          <w:i/>
          <w:iCs/>
          <w:lang w:eastAsia="ar-SA"/>
        </w:rPr>
      </w:pPr>
    </w:p>
    <w:p w:rsidR="00E209B6" w:rsidRPr="00C40760" w:rsidRDefault="00E209B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b/>
          <w:bCs/>
          <w:i/>
          <w:iCs/>
          <w:lang w:eastAsia="ar-SA"/>
        </w:rPr>
      </w:pPr>
      <w:r w:rsidRPr="00C40760">
        <w:rPr>
          <w:rFonts w:ascii="Times New Roman" w:hAnsi="Times New Roman"/>
          <w:b/>
          <w:bCs/>
          <w:i/>
          <w:iCs/>
          <w:lang w:eastAsia="ar-SA"/>
        </w:rPr>
        <w:t xml:space="preserve">Панель </w:t>
      </w:r>
      <w:r w:rsidR="001A3D76" w:rsidRPr="00C40760">
        <w:rPr>
          <w:rFonts w:ascii="Times New Roman" w:hAnsi="Times New Roman"/>
          <w:b/>
          <w:bCs/>
          <w:i/>
          <w:iCs/>
          <w:lang w:eastAsia="ar-SA"/>
        </w:rPr>
        <w:t>в</w:t>
      </w:r>
      <w:r w:rsidRPr="00C40760">
        <w:rPr>
          <w:rFonts w:ascii="Times New Roman" w:hAnsi="Times New Roman"/>
          <w:b/>
          <w:bCs/>
          <w:i/>
          <w:iCs/>
          <w:lang w:eastAsia="ar-SA"/>
        </w:rPr>
        <w:t>кладок</w:t>
      </w:r>
    </w:p>
    <w:p w:rsidR="00E209B6" w:rsidRPr="00C40760" w:rsidRDefault="00E209B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</w:p>
    <w:p w:rsidR="00E209B6" w:rsidRPr="00C40760" w:rsidRDefault="00E209B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При перемещении по дереву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 для разных типов компонентов доступны различные </w:t>
      </w:r>
      <w:r w:rsidR="001A3D76" w:rsidRPr="00C40760">
        <w:rPr>
          <w:rFonts w:ascii="Times New Roman" w:hAnsi="Times New Roman"/>
          <w:lang w:eastAsia="ar-SA"/>
        </w:rPr>
        <w:t>в</w:t>
      </w:r>
      <w:r w:rsidRPr="00C40760">
        <w:rPr>
          <w:rFonts w:ascii="Times New Roman" w:hAnsi="Times New Roman"/>
          <w:lang w:eastAsia="ar-SA"/>
        </w:rPr>
        <w:t>кладки</w:t>
      </w:r>
      <w:r w:rsidR="00507367" w:rsidRPr="00C40760">
        <w:rPr>
          <w:rFonts w:ascii="Times New Roman" w:hAnsi="Times New Roman"/>
          <w:lang w:eastAsia="ar-SA"/>
        </w:rPr>
        <w:t>:</w:t>
      </w:r>
    </w:p>
    <w:p w:rsidR="00E209B6" w:rsidRPr="00C40760" w:rsidRDefault="00E209B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</w:p>
    <w:p w:rsidR="00E209B6" w:rsidRPr="00C40760" w:rsidRDefault="001A3D7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</w:t>
      </w:r>
      <w:r w:rsidR="00AB5369" w:rsidRPr="00C40760">
        <w:rPr>
          <w:rFonts w:ascii="Times New Roman" w:hAnsi="Times New Roman"/>
          <w:bCs/>
          <w:lang w:eastAsia="ar-SA"/>
        </w:rPr>
        <w:t>кладка</w:t>
      </w:r>
      <w:r w:rsidR="00AB5369" w:rsidRPr="00C40760">
        <w:rPr>
          <w:rFonts w:ascii="Times New Roman" w:hAnsi="Times New Roman"/>
          <w:b/>
          <w:bCs/>
          <w:lang w:eastAsia="ar-SA"/>
        </w:rPr>
        <w:t xml:space="preserve"> </w:t>
      </w:r>
      <w:r w:rsidR="00E209B6" w:rsidRPr="00C40760">
        <w:rPr>
          <w:rFonts w:ascii="Times New Roman" w:hAnsi="Times New Roman"/>
          <w:b/>
          <w:bCs/>
          <w:lang w:eastAsia="ar-SA"/>
        </w:rPr>
        <w:t xml:space="preserve">ТП </w:t>
      </w:r>
      <w:r w:rsidR="00E209B6" w:rsidRPr="00C40760">
        <w:rPr>
          <w:rFonts w:ascii="Times New Roman" w:hAnsi="Times New Roman"/>
          <w:lang w:eastAsia="ar-SA"/>
        </w:rPr>
        <w:t xml:space="preserve">–отображает основные </w:t>
      </w:r>
      <w:r w:rsidR="00AB5369" w:rsidRPr="00C40760">
        <w:rPr>
          <w:rFonts w:ascii="Times New Roman" w:hAnsi="Times New Roman"/>
          <w:lang w:eastAsia="ar-SA"/>
        </w:rPr>
        <w:t>атрибуты</w:t>
      </w:r>
      <w:r w:rsidR="00E209B6" w:rsidRPr="00C40760">
        <w:rPr>
          <w:rFonts w:ascii="Times New Roman" w:hAnsi="Times New Roman"/>
          <w:lang w:eastAsia="ar-SA"/>
        </w:rPr>
        <w:t xml:space="preserve"> </w:t>
      </w:r>
      <w:r w:rsidR="00E6720B" w:rsidRPr="00C40760">
        <w:rPr>
          <w:rFonts w:ascii="Times New Roman" w:hAnsi="Times New Roman"/>
          <w:lang w:eastAsia="ar-SA"/>
        </w:rPr>
        <w:t>ТД</w:t>
      </w:r>
      <w:r w:rsidR="00507367" w:rsidRPr="00C40760">
        <w:rPr>
          <w:rFonts w:ascii="Times New Roman" w:hAnsi="Times New Roman"/>
          <w:lang w:eastAsia="ar-SA"/>
        </w:rPr>
        <w:t xml:space="preserve"> </w:t>
      </w:r>
      <w:r w:rsidR="00AB5369" w:rsidRPr="00C40760">
        <w:rPr>
          <w:rFonts w:ascii="Times New Roman" w:hAnsi="Times New Roman"/>
          <w:lang w:eastAsia="ar-SA"/>
        </w:rPr>
        <w:t>при отметке верхнего уровня дерева.</w:t>
      </w:r>
    </w:p>
    <w:p w:rsidR="005D7C75" w:rsidRPr="00C40760" w:rsidRDefault="005D7C75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b/>
          <w:bCs/>
          <w:lang w:eastAsia="ar-SA"/>
        </w:rPr>
      </w:pPr>
    </w:p>
    <w:p w:rsidR="00E209B6" w:rsidRPr="00C40760" w:rsidRDefault="001A3D7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Вкладка</w:t>
      </w:r>
      <w:r w:rsidRPr="00C40760">
        <w:rPr>
          <w:rFonts w:ascii="Times New Roman" w:hAnsi="Times New Roman"/>
          <w:b/>
          <w:bCs/>
          <w:lang w:eastAsia="ar-SA"/>
        </w:rPr>
        <w:t xml:space="preserve"> </w:t>
      </w:r>
      <w:r w:rsidR="00E209B6" w:rsidRPr="00C40760">
        <w:rPr>
          <w:rFonts w:ascii="Times New Roman" w:hAnsi="Times New Roman"/>
          <w:b/>
          <w:bCs/>
          <w:lang w:eastAsia="ar-SA"/>
        </w:rPr>
        <w:t>Операция</w:t>
      </w:r>
      <w:r w:rsidR="00E209B6" w:rsidRPr="00C40760">
        <w:rPr>
          <w:rFonts w:ascii="Times New Roman" w:hAnsi="Times New Roman"/>
          <w:lang w:eastAsia="ar-SA"/>
        </w:rPr>
        <w:t xml:space="preserve"> - отображает основные </w:t>
      </w:r>
      <w:r w:rsidR="00AB5369" w:rsidRPr="00C40760">
        <w:rPr>
          <w:rFonts w:ascii="Times New Roman" w:hAnsi="Times New Roman"/>
          <w:lang w:eastAsia="ar-SA"/>
        </w:rPr>
        <w:t>атрибуты</w:t>
      </w:r>
      <w:r w:rsidR="00E209B6" w:rsidRPr="00C40760">
        <w:rPr>
          <w:rFonts w:ascii="Times New Roman" w:hAnsi="Times New Roman"/>
          <w:lang w:eastAsia="ar-SA"/>
        </w:rPr>
        <w:t xml:space="preserve"> для </w:t>
      </w:r>
      <w:r w:rsidR="00AB5369" w:rsidRPr="00C40760">
        <w:rPr>
          <w:rFonts w:ascii="Times New Roman" w:hAnsi="Times New Roman"/>
          <w:lang w:eastAsia="ar-SA"/>
        </w:rPr>
        <w:t>выбранной в дереве</w:t>
      </w:r>
      <w:r w:rsidR="00E209B6" w:rsidRPr="00C40760">
        <w:rPr>
          <w:rFonts w:ascii="Times New Roman" w:hAnsi="Times New Roman"/>
          <w:lang w:eastAsia="ar-SA"/>
        </w:rPr>
        <w:t xml:space="preserve"> операции</w:t>
      </w:r>
      <w:r w:rsidR="00AB5369" w:rsidRPr="00C40760">
        <w:rPr>
          <w:rFonts w:ascii="Times New Roman" w:hAnsi="Times New Roman"/>
          <w:lang w:eastAsia="ar-SA"/>
        </w:rPr>
        <w:t>.</w:t>
      </w:r>
    </w:p>
    <w:p w:rsidR="00D51695" w:rsidRPr="00C40760" w:rsidRDefault="00D51695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b/>
          <w:bCs/>
          <w:lang w:eastAsia="ar-SA"/>
        </w:rPr>
      </w:pPr>
    </w:p>
    <w:p w:rsidR="002A2487" w:rsidRPr="00C40760" w:rsidRDefault="001A3D7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Вкладка</w:t>
      </w:r>
      <w:r w:rsidRPr="00C40760">
        <w:rPr>
          <w:rFonts w:ascii="Times New Roman" w:hAnsi="Times New Roman"/>
          <w:b/>
          <w:bCs/>
          <w:lang w:eastAsia="ar-SA"/>
        </w:rPr>
        <w:t xml:space="preserve"> </w:t>
      </w:r>
      <w:r w:rsidR="00E209B6" w:rsidRPr="00C40760">
        <w:rPr>
          <w:rFonts w:ascii="Times New Roman" w:hAnsi="Times New Roman"/>
          <w:b/>
          <w:bCs/>
          <w:lang w:eastAsia="ar-SA"/>
        </w:rPr>
        <w:t>Переход</w:t>
      </w:r>
      <w:r w:rsidR="00E209B6" w:rsidRPr="00C40760">
        <w:rPr>
          <w:rFonts w:ascii="Times New Roman" w:hAnsi="Times New Roman"/>
          <w:lang w:eastAsia="ar-SA"/>
        </w:rPr>
        <w:t xml:space="preserve"> - отображает основные </w:t>
      </w:r>
      <w:r w:rsidR="00AB5369" w:rsidRPr="00C40760">
        <w:rPr>
          <w:rFonts w:ascii="Times New Roman" w:hAnsi="Times New Roman"/>
          <w:lang w:eastAsia="ar-SA"/>
        </w:rPr>
        <w:t>атрибуты</w:t>
      </w:r>
      <w:r w:rsidR="00E209B6" w:rsidRPr="00C40760">
        <w:rPr>
          <w:rFonts w:ascii="Times New Roman" w:hAnsi="Times New Roman"/>
          <w:lang w:eastAsia="ar-SA"/>
        </w:rPr>
        <w:t xml:space="preserve"> для выбранного</w:t>
      </w:r>
      <w:r w:rsidR="00AB5369" w:rsidRPr="00C40760">
        <w:rPr>
          <w:rFonts w:ascii="Times New Roman" w:hAnsi="Times New Roman"/>
          <w:lang w:eastAsia="ar-SA"/>
        </w:rPr>
        <w:t xml:space="preserve"> в дереве</w:t>
      </w:r>
      <w:r w:rsidR="00E209B6" w:rsidRPr="00C40760">
        <w:rPr>
          <w:rFonts w:ascii="Times New Roman" w:hAnsi="Times New Roman"/>
          <w:lang w:eastAsia="ar-SA"/>
        </w:rPr>
        <w:t xml:space="preserve"> перехода. </w:t>
      </w:r>
    </w:p>
    <w:p w:rsidR="00D51695" w:rsidRPr="00C40760" w:rsidRDefault="00D51695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b/>
          <w:bCs/>
          <w:lang w:eastAsia="ar-SA"/>
        </w:rPr>
      </w:pPr>
    </w:p>
    <w:p w:rsidR="00E209B6" w:rsidRPr="00C40760" w:rsidRDefault="001A3D7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Вкладка</w:t>
      </w:r>
      <w:r w:rsidRPr="00C40760">
        <w:rPr>
          <w:rFonts w:ascii="Times New Roman" w:hAnsi="Times New Roman"/>
          <w:b/>
          <w:bCs/>
          <w:lang w:eastAsia="ar-SA"/>
        </w:rPr>
        <w:t xml:space="preserve"> </w:t>
      </w:r>
      <w:r w:rsidR="00E209B6" w:rsidRPr="00C40760">
        <w:rPr>
          <w:rFonts w:ascii="Times New Roman" w:hAnsi="Times New Roman"/>
          <w:b/>
          <w:bCs/>
          <w:lang w:eastAsia="ar-SA"/>
        </w:rPr>
        <w:t>Документы</w:t>
      </w:r>
      <w:r w:rsidR="00E209B6" w:rsidRPr="00C40760">
        <w:rPr>
          <w:rFonts w:ascii="Times New Roman" w:hAnsi="Times New Roman"/>
          <w:lang w:eastAsia="ar-SA"/>
        </w:rPr>
        <w:t xml:space="preserve"> – </w:t>
      </w:r>
      <w:r w:rsidR="00AB5369" w:rsidRPr="00C40760">
        <w:rPr>
          <w:rFonts w:ascii="Times New Roman" w:hAnsi="Times New Roman"/>
          <w:lang w:eastAsia="ar-SA"/>
        </w:rPr>
        <w:t xml:space="preserve">предназначена для </w:t>
      </w:r>
      <w:r w:rsidR="00746226" w:rsidRPr="00C40760">
        <w:rPr>
          <w:rFonts w:ascii="Times New Roman" w:hAnsi="Times New Roman"/>
          <w:lang w:eastAsia="ar-SA"/>
        </w:rPr>
        <w:t>управлени</w:t>
      </w:r>
      <w:r w:rsidR="00507367" w:rsidRPr="00C40760">
        <w:rPr>
          <w:rFonts w:ascii="Times New Roman" w:hAnsi="Times New Roman"/>
          <w:lang w:eastAsia="ar-SA"/>
        </w:rPr>
        <w:t>я</w:t>
      </w:r>
      <w:r w:rsidR="00746226" w:rsidRPr="00C40760">
        <w:rPr>
          <w:rFonts w:ascii="Times New Roman" w:hAnsi="Times New Roman"/>
          <w:lang w:eastAsia="ar-SA"/>
        </w:rPr>
        <w:t xml:space="preserve"> </w:t>
      </w:r>
      <w:r w:rsidR="00E209B6" w:rsidRPr="00C40760">
        <w:rPr>
          <w:rFonts w:ascii="Times New Roman" w:hAnsi="Times New Roman"/>
          <w:lang w:eastAsia="ar-SA"/>
        </w:rPr>
        <w:t>списк</w:t>
      </w:r>
      <w:r w:rsidR="00746226" w:rsidRPr="00C40760">
        <w:rPr>
          <w:rFonts w:ascii="Times New Roman" w:hAnsi="Times New Roman"/>
          <w:lang w:eastAsia="ar-SA"/>
        </w:rPr>
        <w:t>ом</w:t>
      </w:r>
      <w:r w:rsidR="00E209B6" w:rsidRPr="00C40760">
        <w:rPr>
          <w:rFonts w:ascii="Times New Roman" w:hAnsi="Times New Roman"/>
          <w:lang w:eastAsia="ar-SA"/>
        </w:rPr>
        <w:t xml:space="preserve"> </w:t>
      </w:r>
      <w:r w:rsidR="00AB5369" w:rsidRPr="00C40760">
        <w:rPr>
          <w:rFonts w:ascii="Times New Roman" w:hAnsi="Times New Roman"/>
          <w:lang w:eastAsia="ar-SA"/>
        </w:rPr>
        <w:t>НД</w:t>
      </w:r>
      <w:r w:rsidR="00E209B6" w:rsidRPr="00C40760">
        <w:rPr>
          <w:rFonts w:ascii="Times New Roman" w:hAnsi="Times New Roman"/>
          <w:lang w:eastAsia="ar-SA"/>
        </w:rPr>
        <w:t xml:space="preserve"> для операции</w:t>
      </w:r>
      <w:r w:rsidR="00AB5369" w:rsidRPr="00C40760">
        <w:rPr>
          <w:rFonts w:ascii="Times New Roman" w:hAnsi="Times New Roman"/>
          <w:lang w:eastAsia="ar-SA"/>
        </w:rPr>
        <w:t xml:space="preserve"> (см. раздел 5.3.4).</w:t>
      </w:r>
    </w:p>
    <w:p w:rsidR="00E209B6" w:rsidRPr="00C40760" w:rsidRDefault="00E209B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</w:p>
    <w:p w:rsidR="00E209B6" w:rsidRPr="00C40760" w:rsidRDefault="001A3D7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Вкладка</w:t>
      </w:r>
      <w:r w:rsidRPr="00C40760">
        <w:rPr>
          <w:rFonts w:ascii="Times New Roman" w:hAnsi="Times New Roman"/>
          <w:b/>
          <w:bCs/>
          <w:lang w:eastAsia="ar-SA"/>
        </w:rPr>
        <w:t xml:space="preserve"> </w:t>
      </w:r>
      <w:r w:rsidR="00E209B6" w:rsidRPr="00C40760">
        <w:rPr>
          <w:rFonts w:ascii="Times New Roman" w:hAnsi="Times New Roman"/>
          <w:b/>
          <w:bCs/>
          <w:lang w:eastAsia="ar-SA"/>
        </w:rPr>
        <w:t>Комплектация</w:t>
      </w:r>
      <w:r w:rsidR="00E209B6" w:rsidRPr="00C40760">
        <w:rPr>
          <w:rFonts w:ascii="Times New Roman" w:hAnsi="Times New Roman"/>
          <w:lang w:eastAsia="ar-SA"/>
        </w:rPr>
        <w:t xml:space="preserve"> – </w:t>
      </w:r>
      <w:r w:rsidR="00AB5369" w:rsidRPr="00C40760">
        <w:rPr>
          <w:rFonts w:ascii="Times New Roman" w:hAnsi="Times New Roman"/>
          <w:lang w:eastAsia="ar-SA"/>
        </w:rPr>
        <w:t xml:space="preserve">предназначена для </w:t>
      </w:r>
      <w:r w:rsidR="00746226" w:rsidRPr="00C40760">
        <w:rPr>
          <w:rFonts w:ascii="Times New Roman" w:hAnsi="Times New Roman"/>
          <w:lang w:eastAsia="ar-SA"/>
        </w:rPr>
        <w:t>управлени</w:t>
      </w:r>
      <w:r w:rsidR="00AB5369" w:rsidRPr="00C40760">
        <w:rPr>
          <w:rFonts w:ascii="Times New Roman" w:hAnsi="Times New Roman"/>
          <w:lang w:eastAsia="ar-SA"/>
        </w:rPr>
        <w:t>я</w:t>
      </w:r>
      <w:r w:rsidR="00746226" w:rsidRPr="00C40760">
        <w:rPr>
          <w:rFonts w:ascii="Times New Roman" w:hAnsi="Times New Roman"/>
          <w:lang w:eastAsia="ar-SA"/>
        </w:rPr>
        <w:t xml:space="preserve"> списком </w:t>
      </w:r>
      <w:r w:rsidR="00E209B6" w:rsidRPr="00C40760">
        <w:rPr>
          <w:rFonts w:ascii="Times New Roman" w:hAnsi="Times New Roman"/>
          <w:lang w:eastAsia="ar-SA"/>
        </w:rPr>
        <w:t>ДСЕ</w:t>
      </w:r>
      <w:r w:rsidR="00746226" w:rsidRPr="00C40760">
        <w:rPr>
          <w:rFonts w:ascii="Times New Roman" w:hAnsi="Times New Roman"/>
          <w:lang w:eastAsia="ar-SA"/>
        </w:rPr>
        <w:t xml:space="preserve"> и вспомогательных материалов</w:t>
      </w:r>
      <w:r w:rsidR="00E209B6" w:rsidRPr="00C40760">
        <w:rPr>
          <w:rFonts w:ascii="Times New Roman" w:hAnsi="Times New Roman"/>
          <w:lang w:eastAsia="ar-SA"/>
        </w:rPr>
        <w:t>, отобранных в операцию или переход</w:t>
      </w:r>
      <w:r w:rsidR="00AB5369" w:rsidRPr="00C40760">
        <w:rPr>
          <w:rFonts w:ascii="Times New Roman" w:hAnsi="Times New Roman"/>
          <w:lang w:eastAsia="ar-SA"/>
        </w:rPr>
        <w:t xml:space="preserve"> (см. раздел 5.4)</w:t>
      </w:r>
    </w:p>
    <w:p w:rsidR="00E209B6" w:rsidRPr="00C40760" w:rsidRDefault="00E209B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</w:p>
    <w:p w:rsidR="00E209B6" w:rsidRPr="00C40760" w:rsidRDefault="001A3D7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Вкладка</w:t>
      </w:r>
      <w:r w:rsidRPr="00C40760">
        <w:rPr>
          <w:rFonts w:ascii="Times New Roman" w:hAnsi="Times New Roman"/>
          <w:b/>
          <w:bCs/>
          <w:lang w:eastAsia="ar-SA"/>
        </w:rPr>
        <w:t xml:space="preserve"> </w:t>
      </w:r>
      <w:r w:rsidR="00E209B6" w:rsidRPr="00C40760">
        <w:rPr>
          <w:rFonts w:ascii="Times New Roman" w:hAnsi="Times New Roman"/>
          <w:b/>
          <w:bCs/>
          <w:lang w:eastAsia="ar-SA"/>
        </w:rPr>
        <w:t>Оснащение</w:t>
      </w:r>
      <w:r w:rsidR="00E209B6" w:rsidRPr="00C40760">
        <w:rPr>
          <w:rFonts w:ascii="Times New Roman" w:hAnsi="Times New Roman"/>
          <w:lang w:eastAsia="ar-SA"/>
        </w:rPr>
        <w:t xml:space="preserve">  - </w:t>
      </w:r>
      <w:r w:rsidR="00AB5369" w:rsidRPr="00C40760">
        <w:rPr>
          <w:rFonts w:ascii="Times New Roman" w:hAnsi="Times New Roman"/>
          <w:lang w:eastAsia="ar-SA"/>
        </w:rPr>
        <w:t xml:space="preserve">предназначена для </w:t>
      </w:r>
      <w:r w:rsidR="00746226" w:rsidRPr="00C40760">
        <w:rPr>
          <w:rFonts w:ascii="Times New Roman" w:hAnsi="Times New Roman"/>
          <w:lang w:eastAsia="ar-SA"/>
        </w:rPr>
        <w:t>управлени</w:t>
      </w:r>
      <w:r w:rsidR="00507367" w:rsidRPr="00C40760">
        <w:rPr>
          <w:rFonts w:ascii="Times New Roman" w:hAnsi="Times New Roman"/>
          <w:lang w:eastAsia="ar-SA"/>
        </w:rPr>
        <w:t>я</w:t>
      </w:r>
      <w:r w:rsidR="00746226" w:rsidRPr="00C40760">
        <w:rPr>
          <w:rFonts w:ascii="Times New Roman" w:hAnsi="Times New Roman"/>
          <w:lang w:eastAsia="ar-SA"/>
        </w:rPr>
        <w:t xml:space="preserve"> списком </w:t>
      </w:r>
      <w:r w:rsidR="00E209B6" w:rsidRPr="00C40760">
        <w:rPr>
          <w:rFonts w:ascii="Times New Roman" w:hAnsi="Times New Roman"/>
          <w:lang w:eastAsia="ar-SA"/>
        </w:rPr>
        <w:t>оснащения, отобранного в операцию или переход</w:t>
      </w:r>
      <w:r w:rsidR="00507367" w:rsidRPr="00C40760">
        <w:rPr>
          <w:rFonts w:ascii="Times New Roman" w:hAnsi="Times New Roman"/>
          <w:lang w:eastAsia="ar-SA"/>
        </w:rPr>
        <w:t xml:space="preserve"> (см. раздел 5.5)</w:t>
      </w:r>
    </w:p>
    <w:p w:rsidR="00E209B6" w:rsidRPr="00C40760" w:rsidRDefault="00E209B6" w:rsidP="00E209B6">
      <w:pPr>
        <w:pStyle w:val="aa"/>
        <w:tabs>
          <w:tab w:val="left" w:pos="1080"/>
        </w:tabs>
        <w:rPr>
          <w:rFonts w:ascii="Times New Roman" w:hAnsi="Times New Roman"/>
          <w:lang w:eastAsia="ar-SA"/>
        </w:rPr>
      </w:pPr>
    </w:p>
    <w:p w:rsidR="00E209B6" w:rsidRPr="00C40760" w:rsidRDefault="001A3D7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lastRenderedPageBreak/>
        <w:t>Вкладка</w:t>
      </w:r>
      <w:r w:rsidRPr="00C40760">
        <w:rPr>
          <w:rFonts w:ascii="Times New Roman" w:hAnsi="Times New Roman"/>
          <w:b/>
          <w:bCs/>
          <w:lang w:eastAsia="ar-SA"/>
        </w:rPr>
        <w:t xml:space="preserve"> </w:t>
      </w:r>
      <w:r w:rsidR="00E209B6" w:rsidRPr="00C40760">
        <w:rPr>
          <w:rFonts w:ascii="Times New Roman" w:hAnsi="Times New Roman"/>
          <w:b/>
          <w:bCs/>
          <w:lang w:eastAsia="ar-SA"/>
        </w:rPr>
        <w:t>Эскизы</w:t>
      </w:r>
      <w:r w:rsidR="00E209B6" w:rsidRPr="00C40760">
        <w:rPr>
          <w:rFonts w:ascii="Times New Roman" w:hAnsi="Times New Roman"/>
          <w:lang w:eastAsia="ar-SA"/>
        </w:rPr>
        <w:t xml:space="preserve">  - </w:t>
      </w:r>
      <w:r w:rsidR="00507367" w:rsidRPr="00C40760">
        <w:rPr>
          <w:rFonts w:ascii="Times New Roman" w:hAnsi="Times New Roman"/>
          <w:lang w:eastAsia="ar-SA"/>
        </w:rPr>
        <w:t xml:space="preserve">предназначена для управления </w:t>
      </w:r>
      <w:r w:rsidR="00746226" w:rsidRPr="00C40760">
        <w:rPr>
          <w:rFonts w:ascii="Times New Roman" w:hAnsi="Times New Roman"/>
          <w:lang w:eastAsia="ar-SA"/>
        </w:rPr>
        <w:t xml:space="preserve">списком </w:t>
      </w:r>
      <w:r w:rsidR="00E209B6" w:rsidRPr="00C40760">
        <w:rPr>
          <w:rFonts w:ascii="Times New Roman" w:hAnsi="Times New Roman"/>
          <w:lang w:eastAsia="ar-SA"/>
        </w:rPr>
        <w:t>эскизов, подключенных  в операцию или переход</w:t>
      </w:r>
      <w:r w:rsidR="00507367" w:rsidRPr="00C40760">
        <w:rPr>
          <w:rFonts w:ascii="Times New Roman" w:hAnsi="Times New Roman"/>
          <w:lang w:eastAsia="ar-SA"/>
        </w:rPr>
        <w:t xml:space="preserve"> (см. раздел 5.6)</w:t>
      </w:r>
    </w:p>
    <w:p w:rsidR="00D51695" w:rsidRPr="00C40760" w:rsidRDefault="00D51695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</w:p>
    <w:p w:rsidR="00E209B6" w:rsidRPr="00C40760" w:rsidRDefault="001A3D7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Вкладка</w:t>
      </w:r>
      <w:r w:rsidRPr="00C40760">
        <w:rPr>
          <w:rFonts w:ascii="Times New Roman" w:hAnsi="Times New Roman"/>
          <w:b/>
          <w:bCs/>
          <w:lang w:eastAsia="ar-SA"/>
        </w:rPr>
        <w:t xml:space="preserve"> </w:t>
      </w:r>
      <w:r w:rsidR="00E209B6" w:rsidRPr="00C40760">
        <w:rPr>
          <w:rFonts w:ascii="Times New Roman" w:hAnsi="Times New Roman"/>
          <w:b/>
          <w:bCs/>
          <w:lang w:eastAsia="ar-SA"/>
        </w:rPr>
        <w:t>КТН</w:t>
      </w:r>
      <w:r w:rsidR="00E209B6" w:rsidRPr="00C40760">
        <w:rPr>
          <w:rFonts w:ascii="Times New Roman" w:hAnsi="Times New Roman"/>
          <w:lang w:eastAsia="ar-SA"/>
        </w:rPr>
        <w:t xml:space="preserve"> -  </w:t>
      </w:r>
      <w:r w:rsidR="00507367" w:rsidRPr="00C40760">
        <w:rPr>
          <w:rFonts w:ascii="Times New Roman" w:hAnsi="Times New Roman"/>
          <w:lang w:eastAsia="ar-SA"/>
        </w:rPr>
        <w:t xml:space="preserve">предназначена для управления </w:t>
      </w:r>
      <w:r w:rsidR="00E209B6" w:rsidRPr="00C40760">
        <w:rPr>
          <w:rFonts w:ascii="Times New Roman" w:hAnsi="Times New Roman"/>
          <w:lang w:eastAsia="ar-SA"/>
        </w:rPr>
        <w:t>карт</w:t>
      </w:r>
      <w:r w:rsidR="00746226" w:rsidRPr="00C40760">
        <w:rPr>
          <w:rFonts w:ascii="Times New Roman" w:hAnsi="Times New Roman"/>
          <w:lang w:eastAsia="ar-SA"/>
        </w:rPr>
        <w:t>ой</w:t>
      </w:r>
      <w:r w:rsidR="00E209B6" w:rsidRPr="00C40760">
        <w:rPr>
          <w:rFonts w:ascii="Times New Roman" w:hAnsi="Times New Roman"/>
          <w:lang w:eastAsia="ar-SA"/>
        </w:rPr>
        <w:t xml:space="preserve"> технологического нормирования операции или перехода</w:t>
      </w:r>
    </w:p>
    <w:p w:rsidR="00E209B6" w:rsidRPr="00C40760" w:rsidRDefault="00F96807" w:rsidP="00E57919">
      <w:pPr>
        <w:pStyle w:val="aa"/>
        <w:tabs>
          <w:tab w:val="left" w:pos="1080"/>
        </w:tabs>
        <w:ind w:left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Примечание –</w:t>
      </w:r>
      <w:r w:rsidR="00507367" w:rsidRPr="00C40760">
        <w:rPr>
          <w:rFonts w:ascii="Times New Roman" w:hAnsi="Times New Roman"/>
          <w:i/>
          <w:lang w:eastAsia="ar-SA"/>
        </w:rPr>
        <w:t xml:space="preserve"> </w:t>
      </w:r>
      <w:r w:rsidR="00842B82" w:rsidRPr="00C40760">
        <w:rPr>
          <w:rFonts w:ascii="Times New Roman" w:hAnsi="Times New Roman"/>
          <w:i/>
          <w:lang w:eastAsia="ar-SA"/>
        </w:rPr>
        <w:t>Р</w:t>
      </w:r>
      <w:r w:rsidRPr="00C40760">
        <w:rPr>
          <w:rFonts w:ascii="Times New Roman" w:hAnsi="Times New Roman"/>
          <w:i/>
          <w:lang w:eastAsia="ar-SA"/>
        </w:rPr>
        <w:t xml:space="preserve">абота с </w:t>
      </w:r>
      <w:r w:rsidR="00507367" w:rsidRPr="00C40760">
        <w:rPr>
          <w:rFonts w:ascii="Times New Roman" w:hAnsi="Times New Roman"/>
          <w:i/>
          <w:lang w:eastAsia="ar-SA"/>
        </w:rPr>
        <w:t>КТН</w:t>
      </w:r>
      <w:r w:rsidRPr="00C40760">
        <w:rPr>
          <w:rFonts w:ascii="Times New Roman" w:hAnsi="Times New Roman"/>
          <w:i/>
          <w:lang w:eastAsia="ar-SA"/>
        </w:rPr>
        <w:t xml:space="preserve"> в настоящей инструкции  не отражен</w:t>
      </w:r>
      <w:r w:rsidR="00507367" w:rsidRPr="00C40760">
        <w:rPr>
          <w:rFonts w:ascii="Times New Roman" w:hAnsi="Times New Roman"/>
          <w:i/>
          <w:lang w:eastAsia="ar-SA"/>
        </w:rPr>
        <w:t>а</w:t>
      </w:r>
      <w:r w:rsidRPr="00C40760">
        <w:rPr>
          <w:rFonts w:ascii="Times New Roman" w:hAnsi="Times New Roman"/>
          <w:i/>
          <w:lang w:eastAsia="ar-SA"/>
        </w:rPr>
        <w:t>.</w:t>
      </w:r>
    </w:p>
    <w:p w:rsidR="00507367" w:rsidRPr="00C40760" w:rsidRDefault="00507367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</w:p>
    <w:p w:rsidR="00E209B6" w:rsidRPr="00C40760" w:rsidRDefault="001A3D7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Вкладка</w:t>
      </w:r>
      <w:r w:rsidRPr="00C40760">
        <w:rPr>
          <w:rFonts w:ascii="Times New Roman" w:hAnsi="Times New Roman"/>
          <w:b/>
          <w:bCs/>
          <w:lang w:eastAsia="ar-SA"/>
        </w:rPr>
        <w:t xml:space="preserve"> </w:t>
      </w:r>
      <w:r w:rsidR="00E209B6" w:rsidRPr="00C40760">
        <w:rPr>
          <w:rFonts w:ascii="Times New Roman" w:hAnsi="Times New Roman"/>
          <w:b/>
          <w:bCs/>
          <w:lang w:eastAsia="ar-SA"/>
        </w:rPr>
        <w:t>Печать</w:t>
      </w:r>
      <w:r w:rsidR="00E209B6" w:rsidRPr="00C40760">
        <w:rPr>
          <w:rFonts w:ascii="Times New Roman" w:hAnsi="Times New Roman"/>
          <w:lang w:eastAsia="ar-SA"/>
        </w:rPr>
        <w:t xml:space="preserve"> - </w:t>
      </w:r>
      <w:r w:rsidR="00507367" w:rsidRPr="00C40760">
        <w:rPr>
          <w:rFonts w:ascii="Times New Roman" w:hAnsi="Times New Roman"/>
          <w:lang w:eastAsia="ar-SA"/>
        </w:rPr>
        <w:t xml:space="preserve">предназначена для </w:t>
      </w:r>
      <w:r w:rsidR="00746226" w:rsidRPr="00C40760">
        <w:rPr>
          <w:rFonts w:ascii="Times New Roman" w:hAnsi="Times New Roman"/>
          <w:lang w:eastAsia="ar-SA"/>
        </w:rPr>
        <w:t>управлени</w:t>
      </w:r>
      <w:r w:rsidR="00507367" w:rsidRPr="00C40760">
        <w:rPr>
          <w:rFonts w:ascii="Times New Roman" w:hAnsi="Times New Roman"/>
          <w:lang w:eastAsia="ar-SA"/>
        </w:rPr>
        <w:t>я</w:t>
      </w:r>
      <w:r w:rsidR="00E209B6" w:rsidRPr="00C40760">
        <w:rPr>
          <w:rFonts w:ascii="Times New Roman" w:hAnsi="Times New Roman"/>
          <w:lang w:eastAsia="ar-SA"/>
        </w:rPr>
        <w:t xml:space="preserve"> печать</w:t>
      </w:r>
      <w:r w:rsidR="00746226" w:rsidRPr="00C40760">
        <w:rPr>
          <w:rFonts w:ascii="Times New Roman" w:hAnsi="Times New Roman"/>
          <w:lang w:eastAsia="ar-SA"/>
        </w:rPr>
        <w:t>ю</w:t>
      </w:r>
      <w:r w:rsidR="00E209B6" w:rsidRPr="00C40760">
        <w:rPr>
          <w:rFonts w:ascii="Times New Roman" w:hAnsi="Times New Roman"/>
          <w:lang w:eastAsia="ar-SA"/>
        </w:rPr>
        <w:t xml:space="preserve"> комплекта технологических документов </w:t>
      </w:r>
      <w:r w:rsidR="00507367" w:rsidRPr="00C40760">
        <w:rPr>
          <w:rFonts w:ascii="Times New Roman" w:hAnsi="Times New Roman"/>
          <w:lang w:eastAsia="ar-SA"/>
        </w:rPr>
        <w:t>по</w:t>
      </w:r>
      <w:r w:rsidR="00E209B6" w:rsidRPr="00C40760">
        <w:rPr>
          <w:rFonts w:ascii="Times New Roman" w:hAnsi="Times New Roman"/>
          <w:lang w:eastAsia="ar-SA"/>
        </w:rPr>
        <w:t xml:space="preserve"> текущей ревизии</w:t>
      </w:r>
      <w:r w:rsidR="00507367" w:rsidRPr="00C40760">
        <w:rPr>
          <w:rFonts w:ascii="Times New Roman" w:hAnsi="Times New Roman"/>
          <w:lang w:eastAsia="ar-SA"/>
        </w:rPr>
        <w:t xml:space="preserve"> </w:t>
      </w:r>
      <w:r w:rsidR="00E6720B" w:rsidRPr="00C40760">
        <w:rPr>
          <w:rFonts w:ascii="Times New Roman" w:hAnsi="Times New Roman"/>
          <w:lang w:eastAsia="ar-SA"/>
        </w:rPr>
        <w:t>ТД</w:t>
      </w:r>
      <w:r w:rsidR="00507367" w:rsidRPr="00C40760">
        <w:rPr>
          <w:rFonts w:ascii="Times New Roman" w:hAnsi="Times New Roman"/>
          <w:lang w:eastAsia="ar-SA"/>
        </w:rPr>
        <w:t xml:space="preserve"> (см. раздел 7)</w:t>
      </w:r>
    </w:p>
    <w:p w:rsidR="00012B4A" w:rsidRPr="00C40760" w:rsidRDefault="00012B4A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bCs/>
          <w:lang w:eastAsia="ar-SA"/>
        </w:rPr>
      </w:pPr>
    </w:p>
    <w:p w:rsidR="00012B4A" w:rsidRPr="00C40760" w:rsidRDefault="001A3D76" w:rsidP="00E57919">
      <w:pPr>
        <w:pStyle w:val="aa"/>
        <w:tabs>
          <w:tab w:val="left" w:pos="1080"/>
        </w:tabs>
        <w:ind w:firstLine="709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Вкладка</w:t>
      </w:r>
      <w:r w:rsidRPr="00C40760">
        <w:rPr>
          <w:rFonts w:ascii="Times New Roman" w:hAnsi="Times New Roman"/>
          <w:b/>
          <w:bCs/>
          <w:lang w:eastAsia="ar-SA"/>
        </w:rPr>
        <w:t xml:space="preserve"> </w:t>
      </w:r>
      <w:r w:rsidR="00012B4A" w:rsidRPr="00C40760">
        <w:rPr>
          <w:rFonts w:ascii="Times New Roman" w:hAnsi="Times New Roman"/>
          <w:b/>
          <w:bCs/>
          <w:lang w:eastAsia="ar-SA"/>
        </w:rPr>
        <w:t>Производство</w:t>
      </w:r>
      <w:r w:rsidR="00012B4A" w:rsidRPr="00C40760">
        <w:rPr>
          <w:rFonts w:ascii="Times New Roman" w:hAnsi="Times New Roman"/>
          <w:lang w:eastAsia="ar-SA"/>
        </w:rPr>
        <w:t xml:space="preserve"> - предназначена для управления применяемостью ТД в производстве  (см. </w:t>
      </w:r>
      <w:r w:rsidR="00BA521E" w:rsidRPr="00C40760">
        <w:rPr>
          <w:rFonts w:ascii="Times New Roman" w:hAnsi="Times New Roman"/>
          <w:lang w:eastAsia="ar-SA"/>
        </w:rPr>
        <w:t>под</w:t>
      </w:r>
      <w:r w:rsidR="00012B4A" w:rsidRPr="00C40760">
        <w:rPr>
          <w:rFonts w:ascii="Times New Roman" w:hAnsi="Times New Roman"/>
          <w:lang w:eastAsia="ar-SA"/>
        </w:rPr>
        <w:t xml:space="preserve">раздел </w:t>
      </w:r>
      <w:r w:rsidR="00BA521E" w:rsidRPr="00C40760">
        <w:rPr>
          <w:rFonts w:ascii="Times New Roman" w:hAnsi="Times New Roman"/>
          <w:lang w:eastAsia="ar-SA"/>
        </w:rPr>
        <w:t>8.3</w:t>
      </w:r>
      <w:r w:rsidR="00012B4A" w:rsidRPr="00C40760">
        <w:rPr>
          <w:rFonts w:ascii="Times New Roman" w:hAnsi="Times New Roman"/>
          <w:lang w:eastAsia="ar-SA"/>
        </w:rPr>
        <w:t>)</w:t>
      </w:r>
    </w:p>
    <w:p w:rsidR="00624D18" w:rsidRPr="00C40760" w:rsidRDefault="000D6774" w:rsidP="00CE549D">
      <w:pPr>
        <w:pStyle w:val="2"/>
        <w:tabs>
          <w:tab w:val="clear" w:pos="709"/>
          <w:tab w:val="left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38" w:name="_Toc240690972"/>
      <w:bookmarkEnd w:id="38"/>
      <w:r w:rsidRPr="00C40760">
        <w:rPr>
          <w:rFonts w:ascii="Times New Roman" w:hAnsi="Times New Roman"/>
        </w:rPr>
        <w:br w:type="page"/>
      </w:r>
      <w:bookmarkStart w:id="39" w:name="_Toc58439930"/>
      <w:bookmarkStart w:id="40" w:name="_Toc126592778"/>
      <w:r w:rsidR="00624D18" w:rsidRPr="00C40760">
        <w:rPr>
          <w:rFonts w:ascii="Times New Roman" w:hAnsi="Times New Roman"/>
          <w:b w:val="0"/>
          <w:lang w:eastAsia="ar-SA"/>
        </w:rPr>
        <w:lastRenderedPageBreak/>
        <w:t>Проектирование</w:t>
      </w:r>
      <w:r w:rsidR="00BE112F" w:rsidRPr="00C40760">
        <w:rPr>
          <w:rFonts w:ascii="Times New Roman" w:hAnsi="Times New Roman"/>
          <w:b w:val="0"/>
          <w:lang w:eastAsia="ar-SA"/>
        </w:rPr>
        <w:t xml:space="preserve"> технологической </w:t>
      </w:r>
      <w:r w:rsidR="00624D18" w:rsidRPr="00C40760">
        <w:rPr>
          <w:rFonts w:ascii="Times New Roman" w:hAnsi="Times New Roman"/>
          <w:b w:val="0"/>
          <w:lang w:eastAsia="ar-SA"/>
        </w:rPr>
        <w:t>операции</w:t>
      </w:r>
      <w:bookmarkEnd w:id="39"/>
      <w:bookmarkEnd w:id="40"/>
    </w:p>
    <w:p w:rsidR="00507367" w:rsidRPr="00C40760" w:rsidRDefault="00507367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При открытии вновь создаваемого (пустого)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 окно выглядит следующим образом</w:t>
      </w:r>
      <w:r w:rsidR="002E5563" w:rsidRPr="00C40760">
        <w:rPr>
          <w:rFonts w:ascii="Times New Roman" w:hAnsi="Times New Roman"/>
          <w:lang w:eastAsia="ar-SA"/>
        </w:rPr>
        <w:t xml:space="preserve"> (рис.5.3.1)</w:t>
      </w:r>
      <w:r w:rsidRPr="00C40760">
        <w:rPr>
          <w:rFonts w:ascii="Times New Roman" w:hAnsi="Times New Roman"/>
          <w:lang w:eastAsia="ar-SA"/>
        </w:rPr>
        <w:t>:</w:t>
      </w:r>
    </w:p>
    <w:p w:rsidR="00507367" w:rsidRPr="00C40760" w:rsidRDefault="00507367" w:rsidP="00507367">
      <w:pPr>
        <w:rPr>
          <w:rFonts w:ascii="Times New Roman" w:hAnsi="Times New Roman"/>
          <w:lang w:eastAsia="ar-SA"/>
        </w:rPr>
      </w:pPr>
    </w:p>
    <w:p w:rsidR="00507367" w:rsidRPr="00C40760" w:rsidRDefault="00054837" w:rsidP="00507367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20CEB90" wp14:editId="24B5D41F">
            <wp:extent cx="5581650" cy="1685925"/>
            <wp:effectExtent l="0" t="0" r="0" b="952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367" w:rsidRPr="00C40760" w:rsidRDefault="00507367" w:rsidP="00507367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 5.3.1</w:t>
      </w:r>
    </w:p>
    <w:p w:rsidR="00507367" w:rsidRPr="00C40760" w:rsidRDefault="00507367" w:rsidP="00507367">
      <w:pPr>
        <w:jc w:val="center"/>
        <w:rPr>
          <w:rFonts w:ascii="Times New Roman" w:hAnsi="Times New Roman"/>
          <w:b/>
          <w:lang w:eastAsia="ar-SA"/>
        </w:rPr>
      </w:pPr>
    </w:p>
    <w:p w:rsidR="00C16310" w:rsidRPr="00C40760" w:rsidRDefault="00DA3744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41" w:name="_Toc58439931"/>
      <w:bookmarkStart w:id="42" w:name="_Toc126592779"/>
      <w:r w:rsidRPr="00C40760">
        <w:rPr>
          <w:rFonts w:ascii="Times New Roman" w:hAnsi="Times New Roman"/>
          <w:lang w:eastAsia="ar-SA"/>
        </w:rPr>
        <w:t>Создание</w:t>
      </w:r>
      <w:r w:rsidR="00C16310" w:rsidRPr="00C40760">
        <w:rPr>
          <w:rFonts w:ascii="Times New Roman" w:hAnsi="Times New Roman"/>
          <w:lang w:eastAsia="ar-SA"/>
        </w:rPr>
        <w:t xml:space="preserve"> новой операции</w:t>
      </w:r>
      <w:bookmarkEnd w:id="41"/>
      <w:bookmarkEnd w:id="42"/>
    </w:p>
    <w:p w:rsidR="00624D18" w:rsidRPr="00C40760" w:rsidRDefault="00624D18" w:rsidP="00E57919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  <w:lang w:eastAsia="ar-SA"/>
        </w:rPr>
        <w:t xml:space="preserve">Для </w:t>
      </w:r>
      <w:r w:rsidR="00DA3744" w:rsidRPr="00C40760">
        <w:rPr>
          <w:rFonts w:ascii="Times New Roman" w:hAnsi="Times New Roman"/>
          <w:lang w:eastAsia="ar-SA"/>
        </w:rPr>
        <w:t>создания</w:t>
      </w:r>
      <w:r w:rsidRPr="00C40760">
        <w:rPr>
          <w:rFonts w:ascii="Times New Roman" w:hAnsi="Times New Roman"/>
          <w:lang w:eastAsia="ar-SA"/>
        </w:rPr>
        <w:t xml:space="preserve"> новой операции </w:t>
      </w:r>
      <w:r w:rsidR="00B3240E" w:rsidRPr="00C40760">
        <w:rPr>
          <w:rFonts w:ascii="Times New Roman" w:hAnsi="Times New Roman"/>
          <w:lang w:eastAsia="ar-SA"/>
        </w:rPr>
        <w:t>выделите</w:t>
      </w:r>
      <w:r w:rsidR="00951399"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>строку дерева "</w:t>
      </w:r>
      <w:r w:rsidRPr="00C40760">
        <w:rPr>
          <w:rFonts w:ascii="Times New Roman" w:hAnsi="Times New Roman"/>
          <w:b/>
          <w:lang w:eastAsia="ar-SA"/>
        </w:rPr>
        <w:t>Операции</w:t>
      </w:r>
      <w:r w:rsidRPr="00C40760">
        <w:rPr>
          <w:rFonts w:ascii="Times New Roman" w:hAnsi="Times New Roman"/>
          <w:lang w:eastAsia="ar-SA"/>
        </w:rPr>
        <w:t>"</w:t>
      </w:r>
      <w:r w:rsidR="00DA3744" w:rsidRPr="00C40760">
        <w:rPr>
          <w:rFonts w:ascii="Times New Roman" w:hAnsi="Times New Roman"/>
          <w:lang w:eastAsia="ar-SA"/>
        </w:rPr>
        <w:t xml:space="preserve"> (для пустого </w:t>
      </w:r>
      <w:r w:rsidR="00E6720B" w:rsidRPr="00C40760">
        <w:rPr>
          <w:rFonts w:ascii="Times New Roman" w:hAnsi="Times New Roman"/>
          <w:lang w:eastAsia="ar-SA"/>
        </w:rPr>
        <w:t>ТД</w:t>
      </w:r>
      <w:r w:rsidR="00DA3744" w:rsidRPr="00C40760">
        <w:rPr>
          <w:rFonts w:ascii="Times New Roman" w:hAnsi="Times New Roman"/>
          <w:lang w:eastAsia="ar-SA"/>
        </w:rPr>
        <w:t>)</w:t>
      </w:r>
      <w:r w:rsidRPr="00C40760">
        <w:rPr>
          <w:rFonts w:ascii="Times New Roman" w:hAnsi="Times New Roman"/>
          <w:lang w:eastAsia="ar-SA"/>
        </w:rPr>
        <w:t xml:space="preserve"> </w:t>
      </w:r>
      <w:r w:rsidR="00B3240E" w:rsidRPr="00C40760">
        <w:rPr>
          <w:rFonts w:ascii="Times New Roman" w:hAnsi="Times New Roman"/>
          <w:lang w:eastAsia="ar-SA"/>
        </w:rPr>
        <w:t>или</w:t>
      </w:r>
      <w:r w:rsidRPr="00C40760">
        <w:rPr>
          <w:rFonts w:ascii="Times New Roman" w:hAnsi="Times New Roman"/>
          <w:lang w:eastAsia="ar-SA"/>
        </w:rPr>
        <w:t xml:space="preserve"> любую из операций. Нажатие кнопки 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E9776CF" wp14:editId="43B5E354">
            <wp:extent cx="238125" cy="200025"/>
            <wp:effectExtent l="0" t="0" r="9525" b="9525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или выбор команды контекстного меню </w:t>
      </w:r>
      <w:r w:rsidR="0094728C" w:rsidRPr="00C40760">
        <w:rPr>
          <w:rFonts w:ascii="Times New Roman" w:hAnsi="Times New Roman"/>
          <w:lang w:eastAsia="ar-SA"/>
        </w:rPr>
        <w:t>«</w:t>
      </w:r>
      <w:r w:rsidR="00B3240E" w:rsidRPr="00C40760">
        <w:rPr>
          <w:rFonts w:ascii="Times New Roman" w:hAnsi="Times New Roman"/>
          <w:i/>
          <w:lang w:eastAsia="ar-SA"/>
        </w:rPr>
        <w:t>Добавить операцию</w:t>
      </w:r>
      <w:r w:rsidR="0094728C" w:rsidRPr="00C40760">
        <w:rPr>
          <w:rFonts w:ascii="Times New Roman" w:hAnsi="Times New Roman"/>
          <w:i/>
          <w:lang w:eastAsia="ar-SA"/>
        </w:rPr>
        <w:t>»</w:t>
      </w:r>
      <w:r w:rsidR="00B3240E"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 xml:space="preserve"> вызывает </w:t>
      </w:r>
      <w:r w:rsidR="002A2487" w:rsidRPr="00C40760">
        <w:rPr>
          <w:rFonts w:ascii="Times New Roman" w:hAnsi="Times New Roman"/>
          <w:lang w:eastAsia="ar-SA"/>
        </w:rPr>
        <w:t>окно</w:t>
      </w:r>
      <w:r w:rsidRPr="00C40760">
        <w:rPr>
          <w:rFonts w:ascii="Times New Roman" w:hAnsi="Times New Roman"/>
          <w:lang w:eastAsia="ar-SA"/>
        </w:rPr>
        <w:t xml:space="preserve"> </w:t>
      </w:r>
      <w:r w:rsidR="00EA2E20" w:rsidRPr="00C40760">
        <w:rPr>
          <w:rFonts w:ascii="Times New Roman" w:hAnsi="Times New Roman"/>
          <w:lang w:eastAsia="ar-SA"/>
        </w:rPr>
        <w:t>р</w:t>
      </w:r>
      <w:r w:rsidRPr="00C40760">
        <w:rPr>
          <w:rFonts w:ascii="Times New Roman" w:hAnsi="Times New Roman"/>
        </w:rPr>
        <w:t>едактор</w:t>
      </w:r>
      <w:r w:rsidR="002A2487" w:rsidRPr="00C40760">
        <w:rPr>
          <w:rFonts w:ascii="Times New Roman" w:hAnsi="Times New Roman"/>
        </w:rPr>
        <w:t>а</w:t>
      </w:r>
      <w:r w:rsidRPr="00C40760">
        <w:rPr>
          <w:rFonts w:ascii="Times New Roman" w:hAnsi="Times New Roman"/>
        </w:rPr>
        <w:t xml:space="preserve"> технологической операции</w:t>
      </w:r>
      <w:r w:rsidR="00DA3744" w:rsidRPr="00C40760">
        <w:rPr>
          <w:rFonts w:ascii="Times New Roman" w:hAnsi="Times New Roman"/>
        </w:rPr>
        <w:t xml:space="preserve"> в режиме новой записи</w:t>
      </w:r>
      <w:r w:rsidR="002E5563" w:rsidRPr="00C40760">
        <w:rPr>
          <w:rFonts w:ascii="Times New Roman" w:hAnsi="Times New Roman"/>
        </w:rPr>
        <w:t xml:space="preserve"> (см. </w:t>
      </w:r>
      <w:r w:rsidR="002E5563" w:rsidRPr="00C40760">
        <w:rPr>
          <w:rFonts w:ascii="Times New Roman" w:hAnsi="Times New Roman"/>
          <w:color w:val="000000"/>
          <w:lang w:eastAsia="ar-SA"/>
        </w:rPr>
        <w:t>рис. 5.3.2</w:t>
      </w:r>
      <w:r w:rsidR="002E5563" w:rsidRPr="00C40760">
        <w:rPr>
          <w:rFonts w:ascii="Times New Roman" w:hAnsi="Times New Roman"/>
        </w:rPr>
        <w:t>)</w:t>
      </w:r>
      <w:r w:rsidRPr="00C40760">
        <w:rPr>
          <w:rFonts w:ascii="Times New Roman" w:hAnsi="Times New Roman"/>
        </w:rPr>
        <w:t xml:space="preserve">. </w:t>
      </w:r>
    </w:p>
    <w:p w:rsidR="00451C28" w:rsidRPr="00C40760" w:rsidRDefault="00451C28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451C28" w:rsidRPr="00C40760" w:rsidRDefault="00FE0BDC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 </w:t>
      </w:r>
      <w:r w:rsidR="001F712D" w:rsidRPr="00C40760">
        <w:rPr>
          <w:rFonts w:ascii="Times New Roman" w:hAnsi="Times New Roman"/>
          <w:noProof/>
        </w:rPr>
        <w:drawing>
          <wp:inline distT="0" distB="0" distL="0" distR="0" wp14:anchorId="33DED838" wp14:editId="0719B9DC">
            <wp:extent cx="4651513" cy="3092396"/>
            <wp:effectExtent l="0" t="0" r="0" b="0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661183" cy="309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744" w:rsidRPr="00C40760" w:rsidRDefault="00DA3744" w:rsidP="00DA3744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</w:t>
      </w:r>
      <w:r w:rsidR="00507367" w:rsidRPr="00C40760">
        <w:rPr>
          <w:rFonts w:ascii="Times New Roman" w:hAnsi="Times New Roman"/>
          <w:b/>
        </w:rPr>
        <w:t>.3.2</w:t>
      </w:r>
    </w:p>
    <w:p w:rsidR="00DA3744" w:rsidRPr="00C40760" w:rsidRDefault="00DA3744" w:rsidP="00451C28">
      <w:pPr>
        <w:rPr>
          <w:rFonts w:ascii="Times New Roman" w:hAnsi="Times New Roman"/>
        </w:rPr>
      </w:pPr>
    </w:p>
    <w:p w:rsidR="00451C28" w:rsidRPr="00C40760" w:rsidRDefault="00451C28" w:rsidP="00E57919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Заполните </w:t>
      </w:r>
      <w:r w:rsidR="00FE0BDC" w:rsidRPr="00C40760">
        <w:rPr>
          <w:rFonts w:ascii="Times New Roman" w:hAnsi="Times New Roman"/>
        </w:rPr>
        <w:t>атрибуты</w:t>
      </w:r>
      <w:r w:rsidR="00507367" w:rsidRPr="00C40760">
        <w:rPr>
          <w:rFonts w:ascii="Times New Roman" w:hAnsi="Times New Roman"/>
        </w:rPr>
        <w:t xml:space="preserve"> операции</w:t>
      </w:r>
      <w:r w:rsidRPr="00C40760">
        <w:rPr>
          <w:rFonts w:ascii="Times New Roman" w:hAnsi="Times New Roman"/>
        </w:rPr>
        <w:t>:</w:t>
      </w:r>
    </w:p>
    <w:p w:rsidR="00451C28" w:rsidRPr="00C40760" w:rsidRDefault="00DA3744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В</w:t>
      </w:r>
      <w:r w:rsidR="007E31D9" w:rsidRPr="00C40760">
        <w:rPr>
          <w:rFonts w:ascii="Times New Roman" w:hAnsi="Times New Roman"/>
          <w:b/>
          <w:lang w:eastAsia="ar-SA"/>
        </w:rPr>
        <w:t>о</w:t>
      </w:r>
      <w:r w:rsidRPr="00C40760">
        <w:rPr>
          <w:rFonts w:ascii="Times New Roman" w:hAnsi="Times New Roman"/>
          <w:b/>
          <w:lang w:eastAsia="ar-SA"/>
        </w:rPr>
        <w:t xml:space="preserve"> </w:t>
      </w:r>
      <w:r w:rsidR="007E31D9" w:rsidRPr="00C40760">
        <w:rPr>
          <w:rFonts w:ascii="Times New Roman" w:hAnsi="Times New Roman"/>
          <w:b/>
          <w:lang w:eastAsia="ar-SA"/>
        </w:rPr>
        <w:t>в</w:t>
      </w:r>
      <w:r w:rsidR="00FC0DC6" w:rsidRPr="00C40760">
        <w:rPr>
          <w:rFonts w:ascii="Times New Roman" w:hAnsi="Times New Roman"/>
          <w:b/>
          <w:lang w:eastAsia="ar-SA"/>
        </w:rPr>
        <w:t>кладк</w:t>
      </w:r>
      <w:r w:rsidRPr="00C40760">
        <w:rPr>
          <w:rFonts w:ascii="Times New Roman" w:hAnsi="Times New Roman"/>
          <w:b/>
          <w:lang w:eastAsia="ar-SA"/>
        </w:rPr>
        <w:t>е</w:t>
      </w:r>
      <w:r w:rsidR="00FC0DC6" w:rsidRPr="00C40760">
        <w:rPr>
          <w:rFonts w:ascii="Times New Roman" w:hAnsi="Times New Roman"/>
          <w:b/>
          <w:lang w:eastAsia="ar-SA"/>
        </w:rPr>
        <w:t xml:space="preserve"> «Параметры»</w:t>
      </w:r>
    </w:p>
    <w:p w:rsidR="00451C28" w:rsidRPr="00C40760" w:rsidRDefault="00451C28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lastRenderedPageBreak/>
        <w:t>Операция №</w:t>
      </w:r>
      <w:r w:rsidRPr="00C40760">
        <w:rPr>
          <w:rFonts w:ascii="Times New Roman" w:hAnsi="Times New Roman"/>
          <w:lang w:eastAsia="ar-SA"/>
        </w:rPr>
        <w:t xml:space="preserve"> - номер операции </w:t>
      </w:r>
      <w:r w:rsidR="00D51695" w:rsidRPr="00C40760">
        <w:rPr>
          <w:rFonts w:ascii="Times New Roman" w:hAnsi="Times New Roman"/>
          <w:lang w:eastAsia="ar-SA"/>
        </w:rPr>
        <w:t>по порядку</w:t>
      </w:r>
      <w:r w:rsidRPr="00C40760">
        <w:rPr>
          <w:rFonts w:ascii="Times New Roman" w:hAnsi="Times New Roman"/>
          <w:lang w:eastAsia="ar-SA"/>
        </w:rPr>
        <w:t xml:space="preserve"> внутри </w:t>
      </w:r>
      <w:r w:rsidR="00E6720B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>.  Для новых операций системой предлагается максимальный имеющийся</w:t>
      </w:r>
      <w:r w:rsidR="00252680" w:rsidRPr="00C40760">
        <w:rPr>
          <w:rFonts w:ascii="Times New Roman" w:hAnsi="Times New Roman"/>
          <w:lang w:eastAsia="ar-SA"/>
        </w:rPr>
        <w:t xml:space="preserve"> номер</w:t>
      </w:r>
      <w:r w:rsidRPr="00C40760">
        <w:rPr>
          <w:rFonts w:ascii="Times New Roman" w:hAnsi="Times New Roman"/>
          <w:lang w:eastAsia="ar-SA"/>
        </w:rPr>
        <w:t xml:space="preserve"> + 5.  Пользователь может изменить его по своему усмотрению.</w:t>
      </w:r>
      <w:r w:rsidR="001F712D" w:rsidRPr="00C40760">
        <w:rPr>
          <w:rFonts w:ascii="Times New Roman" w:hAnsi="Times New Roman"/>
          <w:lang w:eastAsia="ar-SA"/>
        </w:rPr>
        <w:t xml:space="preserve"> </w:t>
      </w:r>
    </w:p>
    <w:p w:rsidR="001F712D" w:rsidRPr="00C40760" w:rsidRDefault="001F712D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</w:p>
    <w:p w:rsidR="001F712D" w:rsidRPr="00C40760" w:rsidRDefault="001316FB" w:rsidP="00380688">
      <w:pPr>
        <w:pStyle w:val="aa"/>
        <w:tabs>
          <w:tab w:val="left" w:pos="1080"/>
        </w:tabs>
        <w:spacing w:line="360" w:lineRule="auto"/>
        <w:ind w:left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>
            <wp:extent cx="228600" cy="219075"/>
            <wp:effectExtent l="0" t="0" r="0" b="9525"/>
            <wp:docPr id="643" name="Рисунок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3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712D" w:rsidRPr="00C40760">
        <w:rPr>
          <w:rFonts w:ascii="Times New Roman" w:hAnsi="Times New Roman"/>
          <w:i/>
          <w:lang w:eastAsia="ar-SA"/>
        </w:rPr>
        <w:t xml:space="preserve"> Внимание! При утверждении ИИ система проверяет номера операций на уникальность и отсутствие повторного использования вне зависимости от ревизии ТД. </w:t>
      </w:r>
    </w:p>
    <w:p w:rsidR="00451C28" w:rsidRPr="00C40760" w:rsidRDefault="00451C28" w:rsidP="00451C28">
      <w:pPr>
        <w:pStyle w:val="aa"/>
        <w:tabs>
          <w:tab w:val="left" w:pos="1080"/>
        </w:tabs>
        <w:rPr>
          <w:rFonts w:ascii="Times New Roman" w:hAnsi="Times New Roman"/>
          <w:lang w:eastAsia="ar-SA"/>
        </w:rPr>
      </w:pPr>
    </w:p>
    <w:p w:rsidR="00451C28" w:rsidRPr="00C40760" w:rsidRDefault="00451C28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</w:rPr>
        <w:t>Особо ответственная</w:t>
      </w:r>
      <w:r w:rsidR="0094728C" w:rsidRPr="00C40760">
        <w:rPr>
          <w:rFonts w:ascii="Times New Roman" w:hAnsi="Times New Roman"/>
          <w:b/>
          <w:bCs/>
        </w:rPr>
        <w:t xml:space="preserve"> операция</w:t>
      </w:r>
      <w:r w:rsidRPr="00C40760">
        <w:rPr>
          <w:rFonts w:ascii="Times New Roman" w:hAnsi="Times New Roman"/>
          <w:lang w:eastAsia="ar-SA"/>
        </w:rPr>
        <w:t xml:space="preserve"> - устанавливается </w:t>
      </w:r>
      <w:r w:rsidR="00D51695" w:rsidRPr="00C40760">
        <w:rPr>
          <w:rFonts w:ascii="Times New Roman" w:hAnsi="Times New Roman"/>
          <w:lang w:eastAsia="ar-SA"/>
        </w:rPr>
        <w:t xml:space="preserve">согласно </w:t>
      </w:r>
      <w:r w:rsidR="00F96807" w:rsidRPr="00C40760">
        <w:rPr>
          <w:rFonts w:ascii="Times New Roman" w:hAnsi="Times New Roman"/>
          <w:lang w:eastAsia="ar-SA"/>
        </w:rPr>
        <w:t>СТП 03-189.</w:t>
      </w:r>
    </w:p>
    <w:p w:rsidR="00451C28" w:rsidRPr="00C40760" w:rsidRDefault="00451C28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</w:p>
    <w:p w:rsidR="00451C28" w:rsidRPr="00C40760" w:rsidRDefault="00451C28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</w:rPr>
        <w:t>Специальная</w:t>
      </w:r>
      <w:r w:rsidR="0094728C" w:rsidRPr="00C40760">
        <w:rPr>
          <w:rFonts w:ascii="Times New Roman" w:hAnsi="Times New Roman"/>
          <w:b/>
          <w:bCs/>
        </w:rPr>
        <w:t xml:space="preserve"> операция</w:t>
      </w:r>
      <w:r w:rsidRPr="00C40760">
        <w:rPr>
          <w:rFonts w:ascii="Times New Roman" w:hAnsi="Times New Roman"/>
          <w:lang w:eastAsia="ar-SA"/>
        </w:rPr>
        <w:t xml:space="preserve">  - </w:t>
      </w:r>
      <w:r w:rsidR="00AE2632" w:rsidRPr="00C40760">
        <w:rPr>
          <w:rFonts w:ascii="Times New Roman" w:hAnsi="Times New Roman"/>
          <w:lang w:eastAsia="ar-SA"/>
        </w:rPr>
        <w:t xml:space="preserve">устанавливается </w:t>
      </w:r>
      <w:r w:rsidR="00D51695" w:rsidRPr="00C40760">
        <w:rPr>
          <w:rFonts w:ascii="Times New Roman" w:hAnsi="Times New Roman"/>
          <w:lang w:eastAsia="ar-SA"/>
        </w:rPr>
        <w:t xml:space="preserve">согласно </w:t>
      </w:r>
      <w:r w:rsidR="002D743A" w:rsidRPr="00C40760">
        <w:rPr>
          <w:rFonts w:ascii="Times New Roman" w:hAnsi="Times New Roman"/>
          <w:lang w:eastAsia="ar-SA"/>
        </w:rPr>
        <w:t>СТП 03-189</w:t>
      </w:r>
      <w:r w:rsidR="00F96807" w:rsidRPr="00C40760">
        <w:rPr>
          <w:rFonts w:ascii="Times New Roman" w:hAnsi="Times New Roman"/>
          <w:lang w:eastAsia="ar-SA"/>
        </w:rPr>
        <w:t>.</w:t>
      </w:r>
    </w:p>
    <w:p w:rsidR="00451C28" w:rsidRPr="00C40760" w:rsidRDefault="00451C28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</w:p>
    <w:p w:rsidR="00451C28" w:rsidRPr="00C40760" w:rsidRDefault="00451C28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</w:rPr>
        <w:t>Наименование</w:t>
      </w:r>
      <w:r w:rsidRPr="00C40760">
        <w:rPr>
          <w:rFonts w:ascii="Times New Roman" w:hAnsi="Times New Roman"/>
          <w:lang w:eastAsia="ar-SA"/>
        </w:rPr>
        <w:t xml:space="preserve">  - наименование операции.</w:t>
      </w:r>
    </w:p>
    <w:p w:rsidR="00451C28" w:rsidRPr="00C40760" w:rsidRDefault="00451C28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</w:p>
    <w:p w:rsidR="00451C28" w:rsidRPr="00C40760" w:rsidRDefault="00451C28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</w:rPr>
        <w:t>Производственный участок</w:t>
      </w:r>
      <w:r w:rsidRPr="00C40760">
        <w:rPr>
          <w:rFonts w:ascii="Times New Roman" w:hAnsi="Times New Roman"/>
          <w:lang w:eastAsia="ar-SA"/>
        </w:rPr>
        <w:t xml:space="preserve"> </w:t>
      </w:r>
      <w:r w:rsidR="00AE2632" w:rsidRPr="00C40760">
        <w:rPr>
          <w:rFonts w:ascii="Times New Roman" w:hAnsi="Times New Roman"/>
          <w:b/>
          <w:bCs/>
          <w:lang w:eastAsia="ar-SA"/>
        </w:rPr>
        <w:t xml:space="preserve">(из списка значений) </w:t>
      </w:r>
      <w:r w:rsidRPr="00C40760">
        <w:rPr>
          <w:rFonts w:ascii="Times New Roman" w:hAnsi="Times New Roman"/>
          <w:lang w:eastAsia="ar-SA"/>
        </w:rPr>
        <w:t xml:space="preserve">– выбирается  из </w:t>
      </w:r>
      <w:r w:rsidR="00F96807" w:rsidRPr="00C40760">
        <w:rPr>
          <w:rFonts w:ascii="Times New Roman" w:hAnsi="Times New Roman"/>
          <w:lang w:eastAsia="ar-SA"/>
        </w:rPr>
        <w:t>списка</w:t>
      </w:r>
      <w:r w:rsidRPr="00C40760">
        <w:rPr>
          <w:rFonts w:ascii="Times New Roman" w:hAnsi="Times New Roman"/>
          <w:lang w:eastAsia="ar-SA"/>
        </w:rPr>
        <w:t xml:space="preserve">. Системой </w:t>
      </w:r>
      <w:r w:rsidR="00FE0BDC" w:rsidRPr="00C40760">
        <w:rPr>
          <w:rFonts w:ascii="Times New Roman" w:hAnsi="Times New Roman"/>
          <w:lang w:eastAsia="ar-SA"/>
        </w:rPr>
        <w:t xml:space="preserve">по умолчанию </w:t>
      </w:r>
      <w:r w:rsidRPr="00C40760">
        <w:rPr>
          <w:rFonts w:ascii="Times New Roman" w:hAnsi="Times New Roman"/>
          <w:lang w:eastAsia="ar-SA"/>
        </w:rPr>
        <w:t xml:space="preserve">предлагается участок, указанный в </w:t>
      </w:r>
      <w:r w:rsidR="002D743A" w:rsidRPr="00C40760">
        <w:rPr>
          <w:rFonts w:ascii="Times New Roman" w:hAnsi="Times New Roman"/>
          <w:lang w:eastAsia="ar-SA"/>
        </w:rPr>
        <w:t>ТД</w:t>
      </w:r>
      <w:r w:rsidR="00F96807" w:rsidRPr="00C40760">
        <w:rPr>
          <w:rFonts w:ascii="Times New Roman" w:hAnsi="Times New Roman"/>
          <w:lang w:eastAsia="ar-SA"/>
        </w:rPr>
        <w:t xml:space="preserve"> (см. п. 5.1.1)</w:t>
      </w:r>
      <w:r w:rsidRPr="00C40760">
        <w:rPr>
          <w:rFonts w:ascii="Times New Roman" w:hAnsi="Times New Roman"/>
          <w:lang w:eastAsia="ar-SA"/>
        </w:rPr>
        <w:t xml:space="preserve">.  </w:t>
      </w:r>
    </w:p>
    <w:p w:rsidR="00F96807" w:rsidRPr="00C40760" w:rsidRDefault="00F96807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</w:p>
    <w:p w:rsidR="00451C28" w:rsidRPr="00C40760" w:rsidRDefault="00451C28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</w:rPr>
        <w:t>Код операции</w:t>
      </w:r>
      <w:r w:rsidRPr="00C40760">
        <w:rPr>
          <w:rFonts w:ascii="Times New Roman" w:hAnsi="Times New Roman"/>
          <w:lang w:eastAsia="ar-SA"/>
        </w:rPr>
        <w:t xml:space="preserve"> </w:t>
      </w:r>
      <w:r w:rsidR="00AE2632" w:rsidRPr="00C40760">
        <w:rPr>
          <w:rFonts w:ascii="Times New Roman" w:hAnsi="Times New Roman"/>
          <w:b/>
          <w:bCs/>
          <w:lang w:eastAsia="ar-SA"/>
        </w:rPr>
        <w:t xml:space="preserve">(из списка значений) </w:t>
      </w:r>
      <w:r w:rsidRPr="00C40760">
        <w:rPr>
          <w:rFonts w:ascii="Times New Roman" w:hAnsi="Times New Roman"/>
          <w:lang w:eastAsia="ar-SA"/>
        </w:rPr>
        <w:t>– выбирается из Классификатора ТП и операций.</w:t>
      </w:r>
    </w:p>
    <w:p w:rsidR="00380688" w:rsidRPr="00C40760" w:rsidRDefault="00380688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</w:p>
    <w:p w:rsidR="00451C28" w:rsidRPr="00C40760" w:rsidRDefault="00451C28" w:rsidP="002143F2">
      <w:pPr>
        <w:pStyle w:val="aa"/>
        <w:numPr>
          <w:ilvl w:val="0"/>
          <w:numId w:val="4"/>
        </w:numPr>
        <w:spacing w:line="360" w:lineRule="auto"/>
        <w:ind w:left="714" w:hanging="357"/>
        <w:rPr>
          <w:rFonts w:ascii="Times New Roman" w:hAnsi="Times New Roman"/>
          <w:bCs/>
          <w:i/>
          <w:lang w:eastAsia="ar-SA"/>
        </w:rPr>
      </w:pPr>
      <w:r w:rsidRPr="00C40760">
        <w:rPr>
          <w:rFonts w:ascii="Times New Roman" w:hAnsi="Times New Roman"/>
          <w:bCs/>
          <w:i/>
          <w:u w:val="single"/>
          <w:lang w:eastAsia="ar-SA"/>
        </w:rPr>
        <w:t xml:space="preserve">Внимание! </w:t>
      </w:r>
      <w:r w:rsidRPr="00C40760">
        <w:rPr>
          <w:rFonts w:ascii="Times New Roman" w:hAnsi="Times New Roman"/>
          <w:bCs/>
          <w:i/>
          <w:lang w:eastAsia="ar-SA"/>
        </w:rPr>
        <w:t>При выборе кода операции «02</w:t>
      </w:r>
      <w:r w:rsidRPr="00C40760">
        <w:rPr>
          <w:rFonts w:ascii="Times New Roman" w:hAnsi="Times New Roman"/>
          <w:bCs/>
          <w:i/>
          <w:lang w:val="en-US" w:eastAsia="ar-SA"/>
        </w:rPr>
        <w:t>xx</w:t>
      </w:r>
      <w:r w:rsidRPr="00C40760">
        <w:rPr>
          <w:rFonts w:ascii="Times New Roman" w:hAnsi="Times New Roman"/>
          <w:bCs/>
          <w:i/>
          <w:lang w:eastAsia="ar-SA"/>
        </w:rPr>
        <w:t>»</w:t>
      </w:r>
      <w:r w:rsidR="00FE0BDC" w:rsidRPr="00C40760">
        <w:rPr>
          <w:rFonts w:ascii="Times New Roman" w:hAnsi="Times New Roman"/>
          <w:bCs/>
          <w:i/>
          <w:lang w:eastAsia="ar-SA"/>
        </w:rPr>
        <w:t xml:space="preserve"> или «03хх»</w:t>
      </w:r>
      <w:r w:rsidR="000E68BB" w:rsidRPr="00C40760">
        <w:rPr>
          <w:rFonts w:ascii="Times New Roman" w:hAnsi="Times New Roman"/>
          <w:bCs/>
          <w:i/>
          <w:lang w:eastAsia="ar-SA"/>
        </w:rPr>
        <w:t xml:space="preserve"> (контроль)</w:t>
      </w:r>
      <w:r w:rsidRPr="00C40760">
        <w:rPr>
          <w:rFonts w:ascii="Times New Roman" w:hAnsi="Times New Roman"/>
          <w:bCs/>
          <w:i/>
          <w:lang w:eastAsia="ar-SA"/>
        </w:rPr>
        <w:t xml:space="preserve"> печать операции производится на бланке ОКТК </w:t>
      </w:r>
      <w:r w:rsidR="00EA2E20" w:rsidRPr="00C40760">
        <w:rPr>
          <w:rFonts w:ascii="Times New Roman" w:hAnsi="Times New Roman"/>
          <w:bCs/>
          <w:i/>
          <w:lang w:eastAsia="ar-SA"/>
        </w:rPr>
        <w:t xml:space="preserve"> </w:t>
      </w:r>
      <w:r w:rsidRPr="00C40760">
        <w:rPr>
          <w:rFonts w:ascii="Times New Roman" w:hAnsi="Times New Roman"/>
          <w:bCs/>
          <w:i/>
          <w:lang w:eastAsia="ar-SA"/>
        </w:rPr>
        <w:t>вместо бланка ОК.</w:t>
      </w:r>
    </w:p>
    <w:p w:rsidR="00FC0DC6" w:rsidRPr="00C40760" w:rsidRDefault="00FC0DC6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b/>
          <w:highlight w:val="yellow"/>
          <w:lang w:eastAsia="ar-SA"/>
        </w:rPr>
      </w:pPr>
    </w:p>
    <w:p w:rsidR="007E31D9" w:rsidRPr="00C40760" w:rsidRDefault="007E31D9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</w:rPr>
        <w:t xml:space="preserve">Условия труда </w:t>
      </w:r>
      <w:r w:rsidRPr="00C40760">
        <w:rPr>
          <w:rFonts w:ascii="Times New Roman" w:hAnsi="Times New Roman"/>
          <w:lang w:eastAsia="ar-SA"/>
        </w:rPr>
        <w:t>– выбираются из списка значений в соответствии с требованиями НД.</w:t>
      </w:r>
    </w:p>
    <w:p w:rsidR="007E31D9" w:rsidRPr="00C40760" w:rsidRDefault="007E31D9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b/>
          <w:highlight w:val="yellow"/>
          <w:lang w:eastAsia="ar-SA"/>
        </w:rPr>
      </w:pPr>
    </w:p>
    <w:p w:rsidR="007E31D9" w:rsidRPr="00C40760" w:rsidRDefault="007E31D9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b/>
          <w:highlight w:val="yellow"/>
          <w:lang w:eastAsia="ar-SA"/>
        </w:rPr>
      </w:pPr>
    </w:p>
    <w:p w:rsidR="004F55C4" w:rsidRPr="00C40760" w:rsidRDefault="007E31D9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lang w:eastAsia="ar-SA"/>
        </w:rPr>
        <w:t>В</w:t>
      </w:r>
      <w:r w:rsidR="00FC0DC6" w:rsidRPr="00C40760">
        <w:rPr>
          <w:rFonts w:ascii="Times New Roman" w:hAnsi="Times New Roman"/>
          <w:lang w:eastAsia="ar-SA"/>
        </w:rPr>
        <w:t xml:space="preserve">кладка </w:t>
      </w:r>
      <w:r w:rsidR="00FC0DC6" w:rsidRPr="00C40760">
        <w:rPr>
          <w:rFonts w:ascii="Times New Roman" w:hAnsi="Times New Roman"/>
          <w:b/>
          <w:lang w:eastAsia="ar-SA"/>
        </w:rPr>
        <w:t>«</w:t>
      </w:r>
      <w:r w:rsidR="004F55C4" w:rsidRPr="00C40760">
        <w:rPr>
          <w:rFonts w:ascii="Times New Roman" w:hAnsi="Times New Roman"/>
          <w:b/>
          <w:bCs/>
          <w:lang w:eastAsia="ar-SA"/>
        </w:rPr>
        <w:t>Общие требования</w:t>
      </w:r>
      <w:r w:rsidR="00FC0DC6" w:rsidRPr="00C40760">
        <w:rPr>
          <w:rFonts w:ascii="Times New Roman" w:hAnsi="Times New Roman"/>
          <w:b/>
          <w:bCs/>
          <w:lang w:eastAsia="ar-SA"/>
        </w:rPr>
        <w:t>»</w:t>
      </w:r>
    </w:p>
    <w:p w:rsidR="004F55C4" w:rsidRPr="00C40760" w:rsidRDefault="004F55C4" w:rsidP="00E57919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  <w:r w:rsidRPr="00C40760">
        <w:rPr>
          <w:rFonts w:ascii="Times New Roman" w:hAnsi="Times New Roman"/>
          <w:color w:val="000000"/>
          <w:lang w:eastAsia="ar-SA"/>
        </w:rPr>
        <w:t>Переключитесь в</w:t>
      </w:r>
      <w:r w:rsidR="007E31D9" w:rsidRPr="00C40760">
        <w:rPr>
          <w:rFonts w:ascii="Times New Roman" w:hAnsi="Times New Roman"/>
          <w:color w:val="000000"/>
          <w:lang w:eastAsia="ar-SA"/>
        </w:rPr>
        <w:t>о</w:t>
      </w:r>
      <w:r w:rsidRPr="00C40760">
        <w:rPr>
          <w:rFonts w:ascii="Times New Roman" w:hAnsi="Times New Roman"/>
          <w:color w:val="000000"/>
          <w:lang w:eastAsia="ar-SA"/>
        </w:rPr>
        <w:t xml:space="preserve"> </w:t>
      </w:r>
      <w:r w:rsidR="007E31D9" w:rsidRPr="00C40760">
        <w:rPr>
          <w:rFonts w:ascii="Times New Roman" w:hAnsi="Times New Roman"/>
          <w:color w:val="000000"/>
          <w:lang w:eastAsia="ar-SA"/>
        </w:rPr>
        <w:t>в</w:t>
      </w:r>
      <w:r w:rsidRPr="00C40760">
        <w:rPr>
          <w:rFonts w:ascii="Times New Roman" w:hAnsi="Times New Roman"/>
          <w:color w:val="000000"/>
          <w:lang w:eastAsia="ar-SA"/>
        </w:rPr>
        <w:t xml:space="preserve">кладку </w:t>
      </w:r>
      <w:r w:rsidRPr="00C40760">
        <w:rPr>
          <w:rFonts w:ascii="Times New Roman" w:hAnsi="Times New Roman"/>
          <w:b/>
          <w:i/>
          <w:color w:val="000000"/>
          <w:lang w:eastAsia="ar-SA"/>
        </w:rPr>
        <w:t>Общие требования</w:t>
      </w:r>
      <w:r w:rsidR="002E5563" w:rsidRPr="00C40760">
        <w:rPr>
          <w:rFonts w:ascii="Times New Roman" w:hAnsi="Times New Roman"/>
          <w:color w:val="000000"/>
          <w:lang w:eastAsia="ar-SA"/>
        </w:rPr>
        <w:t xml:space="preserve"> </w:t>
      </w:r>
      <w:r w:rsidR="00165EA3" w:rsidRPr="00C40760">
        <w:rPr>
          <w:rFonts w:ascii="Times New Roman" w:hAnsi="Times New Roman"/>
          <w:color w:val="000000"/>
          <w:lang w:eastAsia="ar-SA"/>
        </w:rPr>
        <w:t>(см</w:t>
      </w:r>
      <w:r w:rsidR="002E5563" w:rsidRPr="00C40760">
        <w:rPr>
          <w:rFonts w:ascii="Times New Roman" w:hAnsi="Times New Roman"/>
          <w:color w:val="000000"/>
          <w:lang w:eastAsia="ar-SA"/>
        </w:rPr>
        <w:t>. рис. 5.3.3</w:t>
      </w:r>
      <w:r w:rsidR="00165EA3" w:rsidRPr="00C40760">
        <w:rPr>
          <w:rFonts w:ascii="Times New Roman" w:hAnsi="Times New Roman"/>
          <w:color w:val="000000"/>
          <w:lang w:eastAsia="ar-SA"/>
        </w:rPr>
        <w:t>)</w:t>
      </w:r>
      <w:r w:rsidRPr="00C40760">
        <w:rPr>
          <w:rFonts w:ascii="Times New Roman" w:hAnsi="Times New Roman"/>
          <w:color w:val="000000"/>
          <w:lang w:eastAsia="ar-SA"/>
        </w:rPr>
        <w:t xml:space="preserve"> и внесите соответствующий текст.</w:t>
      </w:r>
    </w:p>
    <w:p w:rsidR="009E1CE3" w:rsidRPr="00C40760" w:rsidRDefault="00054837" w:rsidP="00BB6216">
      <w:pPr>
        <w:pStyle w:val="aa"/>
        <w:ind w:firstLine="567"/>
        <w:rPr>
          <w:rFonts w:ascii="Times New Roman" w:hAnsi="Times New Roman"/>
          <w:color w:val="000000"/>
          <w:lang w:eastAsia="ar-SA"/>
        </w:rPr>
      </w:pPr>
      <w:r w:rsidRPr="00C40760">
        <w:rPr>
          <w:rFonts w:ascii="Times New Roman" w:hAnsi="Times New Roman"/>
          <w:noProof/>
          <w:color w:val="000000"/>
        </w:rPr>
        <w:drawing>
          <wp:inline distT="0" distB="0" distL="0" distR="0" wp14:anchorId="00FBD46A" wp14:editId="58108F6B">
            <wp:extent cx="3886200" cy="1123950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216" w:rsidRPr="00C40760" w:rsidRDefault="00BB6216" w:rsidP="00BB6216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5.3.3</w:t>
      </w:r>
    </w:p>
    <w:p w:rsidR="00934512" w:rsidRPr="00C40760" w:rsidRDefault="00934512" w:rsidP="00E57919">
      <w:pPr>
        <w:pStyle w:val="aa"/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lastRenderedPageBreak/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E5ADC75" wp14:editId="4EC8389D">
            <wp:extent cx="219075" cy="219075"/>
            <wp:effectExtent l="0" t="0" r="9525" b="9525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сохранения результатов или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7230BD24" wp14:editId="52D513AD">
            <wp:extent cx="209550" cy="200025"/>
            <wp:effectExtent l="0" t="0" r="0" b="952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отмены записи.</w:t>
      </w:r>
    </w:p>
    <w:p w:rsidR="00934512" w:rsidRPr="00C40760" w:rsidRDefault="00934512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951399" w:rsidRPr="00C40760" w:rsidRDefault="00951399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43" w:name="_Toc58439932"/>
      <w:bookmarkStart w:id="44" w:name="_Toc126592780"/>
      <w:r w:rsidRPr="00C40760">
        <w:rPr>
          <w:rFonts w:ascii="Times New Roman" w:hAnsi="Times New Roman"/>
          <w:lang w:eastAsia="ar-SA"/>
        </w:rPr>
        <w:t>Изменение операции</w:t>
      </w:r>
      <w:bookmarkEnd w:id="43"/>
      <w:bookmarkEnd w:id="44"/>
    </w:p>
    <w:p w:rsidR="00951399" w:rsidRPr="00C40760" w:rsidRDefault="00B502F8" w:rsidP="00E57919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lang w:eastAsia="ar-SA"/>
        </w:rPr>
        <w:t xml:space="preserve">Для изменения </w:t>
      </w:r>
      <w:r w:rsidR="00BB6216" w:rsidRPr="00C40760">
        <w:rPr>
          <w:rFonts w:ascii="Times New Roman" w:hAnsi="Times New Roman"/>
          <w:lang w:eastAsia="ar-SA"/>
        </w:rPr>
        <w:t xml:space="preserve">атрибутов </w:t>
      </w:r>
      <w:r w:rsidRPr="00C40760">
        <w:rPr>
          <w:rFonts w:ascii="Times New Roman" w:hAnsi="Times New Roman"/>
          <w:lang w:eastAsia="ar-SA"/>
        </w:rPr>
        <w:t xml:space="preserve">вновь введенной операции </w:t>
      </w:r>
      <w:r w:rsidR="00BB6216" w:rsidRPr="00C40760">
        <w:rPr>
          <w:rFonts w:ascii="Times New Roman" w:hAnsi="Times New Roman"/>
          <w:lang w:eastAsia="ar-SA"/>
        </w:rPr>
        <w:t>в</w:t>
      </w:r>
      <w:r w:rsidR="006970A8" w:rsidRPr="00C40760">
        <w:rPr>
          <w:rFonts w:ascii="Times New Roman" w:hAnsi="Times New Roman"/>
          <w:lang w:eastAsia="ar-SA"/>
        </w:rPr>
        <w:t xml:space="preserve">ыделите </w:t>
      </w:r>
      <w:r w:rsidRPr="00C40760">
        <w:rPr>
          <w:rFonts w:ascii="Times New Roman" w:hAnsi="Times New Roman"/>
          <w:lang w:eastAsia="ar-SA"/>
        </w:rPr>
        <w:t xml:space="preserve">строку </w:t>
      </w:r>
      <w:r w:rsidR="006970A8" w:rsidRPr="00C40760">
        <w:rPr>
          <w:rFonts w:ascii="Times New Roman" w:hAnsi="Times New Roman"/>
          <w:lang w:eastAsia="ar-SA"/>
        </w:rPr>
        <w:t>операци</w:t>
      </w:r>
      <w:r w:rsidR="00DA3744" w:rsidRPr="00C40760">
        <w:rPr>
          <w:rFonts w:ascii="Times New Roman" w:hAnsi="Times New Roman"/>
          <w:lang w:eastAsia="ar-SA"/>
        </w:rPr>
        <w:t>и</w:t>
      </w:r>
      <w:r w:rsidRPr="00C40760">
        <w:rPr>
          <w:rFonts w:ascii="Times New Roman" w:hAnsi="Times New Roman"/>
          <w:lang w:eastAsia="ar-SA"/>
        </w:rPr>
        <w:t xml:space="preserve"> в дереве </w:t>
      </w:r>
      <w:r w:rsidR="002D743A" w:rsidRPr="00C40760">
        <w:rPr>
          <w:rFonts w:ascii="Times New Roman" w:hAnsi="Times New Roman"/>
          <w:lang w:eastAsia="ar-SA"/>
        </w:rPr>
        <w:t>ТД</w:t>
      </w:r>
      <w:r w:rsidR="006970A8" w:rsidRPr="00C40760">
        <w:rPr>
          <w:rFonts w:ascii="Times New Roman" w:hAnsi="Times New Roman"/>
          <w:lang w:eastAsia="ar-SA"/>
        </w:rPr>
        <w:t xml:space="preserve">,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5360A897" wp14:editId="3E309367">
            <wp:extent cx="266700" cy="190500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51399" w:rsidRPr="00C40760">
        <w:rPr>
          <w:rFonts w:ascii="Times New Roman" w:hAnsi="Times New Roman"/>
          <w:lang w:eastAsia="ar-SA"/>
        </w:rPr>
        <w:t xml:space="preserve"> или </w:t>
      </w:r>
      <w:r w:rsidR="00306304" w:rsidRPr="00C40760">
        <w:rPr>
          <w:rFonts w:ascii="Times New Roman" w:hAnsi="Times New Roman"/>
          <w:lang w:eastAsia="ar-SA"/>
        </w:rPr>
        <w:t xml:space="preserve">выберите соответствующую команду контекстного меню. </w:t>
      </w:r>
      <w:r w:rsidR="00BB6216" w:rsidRPr="00C40760">
        <w:rPr>
          <w:rFonts w:ascii="Times New Roman" w:hAnsi="Times New Roman"/>
          <w:lang w:eastAsia="ar-SA"/>
        </w:rPr>
        <w:t>И</w:t>
      </w:r>
      <w:r w:rsidR="00BB6216" w:rsidRPr="00C40760">
        <w:rPr>
          <w:rFonts w:ascii="Times New Roman" w:hAnsi="Times New Roman"/>
        </w:rPr>
        <w:t xml:space="preserve">змените атрибуты операции в </w:t>
      </w:r>
      <w:r w:rsidR="00EA2E20" w:rsidRPr="00C40760">
        <w:rPr>
          <w:rFonts w:ascii="Times New Roman" w:hAnsi="Times New Roman"/>
          <w:lang w:eastAsia="ar-SA"/>
        </w:rPr>
        <w:t>р</w:t>
      </w:r>
      <w:r w:rsidR="00951399" w:rsidRPr="00C40760">
        <w:rPr>
          <w:rFonts w:ascii="Times New Roman" w:hAnsi="Times New Roman"/>
        </w:rPr>
        <w:t>едактор</w:t>
      </w:r>
      <w:r w:rsidR="00BB6216" w:rsidRPr="00C40760">
        <w:rPr>
          <w:rFonts w:ascii="Times New Roman" w:hAnsi="Times New Roman"/>
        </w:rPr>
        <w:t>е</w:t>
      </w:r>
      <w:r w:rsidR="00951399" w:rsidRPr="00C40760">
        <w:rPr>
          <w:rFonts w:ascii="Times New Roman" w:hAnsi="Times New Roman"/>
        </w:rPr>
        <w:t xml:space="preserve"> технологической операции</w:t>
      </w:r>
      <w:r w:rsidR="009E1CE3" w:rsidRPr="00C40760">
        <w:rPr>
          <w:rFonts w:ascii="Times New Roman" w:hAnsi="Times New Roman"/>
        </w:rPr>
        <w:t xml:space="preserve"> (см. рис. 5.3.</w:t>
      </w:r>
      <w:r w:rsidR="00BB6216" w:rsidRPr="00C40760">
        <w:rPr>
          <w:rFonts w:ascii="Times New Roman" w:hAnsi="Times New Roman"/>
        </w:rPr>
        <w:t>2</w:t>
      </w:r>
      <w:r w:rsidR="001C7ED4" w:rsidRPr="00C40760">
        <w:rPr>
          <w:rFonts w:ascii="Times New Roman" w:hAnsi="Times New Roman"/>
        </w:rPr>
        <w:t>)</w:t>
      </w:r>
      <w:r w:rsidR="00BB6216" w:rsidRPr="00C40760">
        <w:rPr>
          <w:rFonts w:ascii="Times New Roman" w:hAnsi="Times New Roman"/>
        </w:rPr>
        <w:t>.</w:t>
      </w:r>
      <w:r w:rsidR="00951399" w:rsidRPr="00C40760">
        <w:rPr>
          <w:rFonts w:ascii="Times New Roman" w:hAnsi="Times New Roman"/>
        </w:rPr>
        <w:t xml:space="preserve"> </w:t>
      </w:r>
    </w:p>
    <w:p w:rsidR="001C7ED4" w:rsidRPr="00C40760" w:rsidRDefault="001C7ED4" w:rsidP="00E57919">
      <w:pPr>
        <w:ind w:firstLine="567"/>
        <w:rPr>
          <w:rFonts w:ascii="Times New Roman" w:hAnsi="Times New Roman"/>
        </w:rPr>
      </w:pPr>
    </w:p>
    <w:p w:rsidR="00951399" w:rsidRPr="00C40760" w:rsidRDefault="00951399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45" w:name="_Toc58439933"/>
      <w:bookmarkStart w:id="46" w:name="_Toc126592781"/>
      <w:r w:rsidRPr="00C40760">
        <w:rPr>
          <w:rFonts w:ascii="Times New Roman" w:hAnsi="Times New Roman"/>
          <w:lang w:eastAsia="ar-SA"/>
        </w:rPr>
        <w:t>Удаление операции</w:t>
      </w:r>
      <w:bookmarkEnd w:id="45"/>
      <w:bookmarkEnd w:id="46"/>
    </w:p>
    <w:p w:rsidR="00951399" w:rsidRPr="00C40760" w:rsidRDefault="006970A8" w:rsidP="00E57919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lang w:eastAsia="ar-SA"/>
        </w:rPr>
        <w:t>В</w:t>
      </w:r>
      <w:r w:rsidR="00B3240E" w:rsidRPr="00C40760">
        <w:rPr>
          <w:rFonts w:ascii="Times New Roman" w:hAnsi="Times New Roman"/>
          <w:lang w:eastAsia="ar-SA"/>
        </w:rPr>
        <w:t>ыделите</w:t>
      </w:r>
      <w:r w:rsidR="00951399" w:rsidRPr="00C40760">
        <w:rPr>
          <w:rFonts w:ascii="Times New Roman" w:hAnsi="Times New Roman"/>
          <w:lang w:eastAsia="ar-SA"/>
        </w:rPr>
        <w:t xml:space="preserve"> </w:t>
      </w:r>
      <w:r w:rsidR="00B502F8" w:rsidRPr="00C40760">
        <w:rPr>
          <w:rFonts w:ascii="Times New Roman" w:hAnsi="Times New Roman"/>
          <w:lang w:eastAsia="ar-SA"/>
        </w:rPr>
        <w:t xml:space="preserve">строку </w:t>
      </w:r>
      <w:r w:rsidRPr="00C40760">
        <w:rPr>
          <w:rFonts w:ascii="Times New Roman" w:hAnsi="Times New Roman"/>
          <w:lang w:eastAsia="ar-SA"/>
        </w:rPr>
        <w:t>операци</w:t>
      </w:r>
      <w:r w:rsidR="001C7ED4" w:rsidRPr="00C40760">
        <w:rPr>
          <w:rFonts w:ascii="Times New Roman" w:hAnsi="Times New Roman"/>
          <w:lang w:eastAsia="ar-SA"/>
        </w:rPr>
        <w:t>и</w:t>
      </w:r>
      <w:r w:rsidRPr="00C40760">
        <w:rPr>
          <w:rFonts w:ascii="Times New Roman" w:hAnsi="Times New Roman"/>
          <w:lang w:eastAsia="ar-SA"/>
        </w:rPr>
        <w:t>, н</w:t>
      </w:r>
      <w:r w:rsidR="00951399" w:rsidRPr="00C40760">
        <w:rPr>
          <w:rFonts w:ascii="Times New Roman" w:hAnsi="Times New Roman"/>
          <w:lang w:eastAsia="ar-SA"/>
        </w:rPr>
        <w:t>аж</w:t>
      </w:r>
      <w:r w:rsidRPr="00C40760">
        <w:rPr>
          <w:rFonts w:ascii="Times New Roman" w:hAnsi="Times New Roman"/>
          <w:lang w:eastAsia="ar-SA"/>
        </w:rPr>
        <w:t>мите</w:t>
      </w:r>
      <w:r w:rsidR="00951399" w:rsidRPr="00C40760">
        <w:rPr>
          <w:rFonts w:ascii="Times New Roman" w:hAnsi="Times New Roman"/>
          <w:lang w:eastAsia="ar-SA"/>
        </w:rPr>
        <w:t xml:space="preserve"> кнопк</w:t>
      </w:r>
      <w:r w:rsidRPr="00C40760">
        <w:rPr>
          <w:rFonts w:ascii="Times New Roman" w:hAnsi="Times New Roman"/>
          <w:lang w:eastAsia="ar-SA"/>
        </w:rPr>
        <w:t>у</w:t>
      </w:r>
      <w:r w:rsidR="00951399" w:rsidRPr="00C40760">
        <w:rPr>
          <w:rFonts w:ascii="Times New Roman" w:hAnsi="Times New Roman"/>
          <w:lang w:eastAsia="ar-SA"/>
        </w:rPr>
        <w:t xml:space="preserve"> 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893BB7E" wp14:editId="068CD241">
            <wp:extent cx="266700" cy="200025"/>
            <wp:effectExtent l="0" t="0" r="0" b="9525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51399" w:rsidRPr="00C40760">
        <w:rPr>
          <w:rFonts w:ascii="Times New Roman" w:hAnsi="Times New Roman"/>
          <w:lang w:eastAsia="ar-SA"/>
        </w:rPr>
        <w:t xml:space="preserve"> или выб</w:t>
      </w:r>
      <w:r w:rsidRPr="00C40760">
        <w:rPr>
          <w:rFonts w:ascii="Times New Roman" w:hAnsi="Times New Roman"/>
          <w:lang w:eastAsia="ar-SA"/>
        </w:rPr>
        <w:t>ерите</w:t>
      </w:r>
      <w:r w:rsidR="00951399" w:rsidRPr="00C40760">
        <w:rPr>
          <w:rFonts w:ascii="Times New Roman" w:hAnsi="Times New Roman"/>
          <w:lang w:eastAsia="ar-SA"/>
        </w:rPr>
        <w:t xml:space="preserve"> соответствующ</w:t>
      </w:r>
      <w:r w:rsidRPr="00C40760">
        <w:rPr>
          <w:rFonts w:ascii="Times New Roman" w:hAnsi="Times New Roman"/>
          <w:lang w:eastAsia="ar-SA"/>
        </w:rPr>
        <w:t>ую</w:t>
      </w:r>
      <w:r w:rsidR="00951399" w:rsidRPr="00C40760">
        <w:rPr>
          <w:rFonts w:ascii="Times New Roman" w:hAnsi="Times New Roman"/>
          <w:lang w:eastAsia="ar-SA"/>
        </w:rPr>
        <w:t xml:space="preserve"> команд</w:t>
      </w:r>
      <w:r w:rsidRPr="00C40760">
        <w:rPr>
          <w:rFonts w:ascii="Times New Roman" w:hAnsi="Times New Roman"/>
          <w:lang w:eastAsia="ar-SA"/>
        </w:rPr>
        <w:t>у</w:t>
      </w:r>
      <w:r w:rsidR="00951399" w:rsidRPr="00C40760">
        <w:rPr>
          <w:rFonts w:ascii="Times New Roman" w:hAnsi="Times New Roman"/>
          <w:lang w:eastAsia="ar-SA"/>
        </w:rPr>
        <w:t xml:space="preserve"> контекстного меню</w:t>
      </w:r>
      <w:r w:rsidRPr="00C40760">
        <w:rPr>
          <w:rFonts w:ascii="Times New Roman" w:hAnsi="Times New Roman"/>
          <w:lang w:eastAsia="ar-SA"/>
        </w:rPr>
        <w:t>.  Система выдает следующее окно</w:t>
      </w:r>
      <w:r w:rsidR="00165EA3" w:rsidRPr="00C40760">
        <w:rPr>
          <w:rFonts w:ascii="Times New Roman" w:hAnsi="Times New Roman"/>
          <w:lang w:eastAsia="ar-SA"/>
        </w:rPr>
        <w:t xml:space="preserve"> (см.ри</w:t>
      </w:r>
      <w:r w:rsidR="009620FD" w:rsidRPr="00C40760">
        <w:rPr>
          <w:rFonts w:ascii="Times New Roman" w:hAnsi="Times New Roman"/>
          <w:lang w:eastAsia="ar-SA"/>
        </w:rPr>
        <w:t>с</w:t>
      </w:r>
      <w:r w:rsidR="00165EA3" w:rsidRPr="00C40760">
        <w:rPr>
          <w:rFonts w:ascii="Times New Roman" w:hAnsi="Times New Roman"/>
          <w:lang w:eastAsia="ar-SA"/>
        </w:rPr>
        <w:t>.5.3.4)</w:t>
      </w:r>
      <w:r w:rsidRPr="00C40760">
        <w:rPr>
          <w:rFonts w:ascii="Times New Roman" w:hAnsi="Times New Roman"/>
          <w:lang w:eastAsia="ar-SA"/>
        </w:rPr>
        <w:t>:</w:t>
      </w:r>
    </w:p>
    <w:p w:rsidR="00951399" w:rsidRPr="00C40760" w:rsidRDefault="00951399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951399" w:rsidRPr="00C40760" w:rsidRDefault="00054837" w:rsidP="0003687D">
      <w:pPr>
        <w:pStyle w:val="aa"/>
        <w:tabs>
          <w:tab w:val="left" w:pos="720"/>
        </w:tabs>
        <w:suppressAutoHyphens/>
        <w:spacing w:before="0"/>
        <w:ind w:firstLine="567"/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36AB64B" wp14:editId="0FE03B4F">
            <wp:extent cx="3238500" cy="1533525"/>
            <wp:effectExtent l="0" t="0" r="0" b="9525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216" w:rsidRPr="00C40760" w:rsidRDefault="00BB6216" w:rsidP="00BB6216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5.3.4</w:t>
      </w:r>
    </w:p>
    <w:p w:rsidR="00951399" w:rsidRPr="00C40760" w:rsidRDefault="00951399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951399" w:rsidRPr="00C40760" w:rsidRDefault="00951399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</w:t>
      </w:r>
      <w:r w:rsidRPr="00C40760">
        <w:rPr>
          <w:rFonts w:ascii="Times New Roman" w:hAnsi="Times New Roman"/>
          <w:b/>
          <w:i/>
          <w:lang w:eastAsia="ar-SA"/>
        </w:rPr>
        <w:t>Нет</w:t>
      </w:r>
      <w:r w:rsidRPr="00C40760">
        <w:rPr>
          <w:rFonts w:ascii="Times New Roman" w:hAnsi="Times New Roman"/>
          <w:lang w:eastAsia="ar-SA"/>
        </w:rPr>
        <w:t xml:space="preserve"> для отмены удаления.</w:t>
      </w:r>
    </w:p>
    <w:p w:rsidR="00951399" w:rsidRPr="00C40760" w:rsidRDefault="00951399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951399" w:rsidRPr="00C40760" w:rsidRDefault="00951399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</w:t>
      </w:r>
      <w:r w:rsidRPr="00C40760">
        <w:rPr>
          <w:rFonts w:ascii="Times New Roman" w:hAnsi="Times New Roman"/>
          <w:b/>
          <w:i/>
          <w:lang w:eastAsia="ar-SA"/>
        </w:rPr>
        <w:t>Да</w:t>
      </w:r>
      <w:r w:rsidRPr="00C40760">
        <w:rPr>
          <w:rFonts w:ascii="Times New Roman" w:hAnsi="Times New Roman"/>
          <w:lang w:eastAsia="ar-SA"/>
        </w:rPr>
        <w:t xml:space="preserve"> для подтверждения удаления.</w:t>
      </w:r>
    </w:p>
    <w:p w:rsidR="00951399" w:rsidRPr="00C40760" w:rsidRDefault="00951399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2E5563" w:rsidRPr="00C40760" w:rsidRDefault="002E5563" w:rsidP="002143F2">
      <w:pPr>
        <w:pStyle w:val="aa"/>
        <w:numPr>
          <w:ilvl w:val="0"/>
          <w:numId w:val="4"/>
        </w:numPr>
        <w:spacing w:line="360" w:lineRule="auto"/>
        <w:ind w:left="714" w:hanging="357"/>
        <w:rPr>
          <w:rFonts w:ascii="Times New Roman" w:hAnsi="Times New Roman"/>
          <w:bCs/>
          <w:i/>
          <w:lang w:eastAsia="ar-SA"/>
        </w:rPr>
      </w:pPr>
      <w:r w:rsidRPr="00C40760">
        <w:rPr>
          <w:rFonts w:ascii="Times New Roman" w:hAnsi="Times New Roman"/>
          <w:bCs/>
          <w:i/>
          <w:u w:val="single"/>
          <w:lang w:eastAsia="ar-SA"/>
        </w:rPr>
        <w:t xml:space="preserve">Внимание! </w:t>
      </w:r>
      <w:r w:rsidRPr="00C40760">
        <w:rPr>
          <w:rFonts w:ascii="Times New Roman" w:hAnsi="Times New Roman"/>
          <w:bCs/>
          <w:i/>
          <w:lang w:eastAsia="ar-SA"/>
        </w:rPr>
        <w:t>Операция физически не удаляется и может быть просмотрена и восстановлена из статуса «Удалена» в режиме ТД «Показать удаленные» в неутвержденной ревизии ТД.</w:t>
      </w:r>
    </w:p>
    <w:p w:rsidR="002E5563" w:rsidRPr="00C40760" w:rsidRDefault="002E5563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2E5563" w:rsidRPr="00C40760" w:rsidRDefault="002E5563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951399" w:rsidRPr="00C40760" w:rsidRDefault="00951399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47" w:name="_Toc58439934"/>
      <w:bookmarkStart w:id="48" w:name="_Toc126592782"/>
      <w:r w:rsidRPr="00C40760">
        <w:rPr>
          <w:rFonts w:ascii="Times New Roman" w:hAnsi="Times New Roman"/>
          <w:lang w:eastAsia="ar-SA"/>
        </w:rPr>
        <w:t xml:space="preserve">Формирование списка </w:t>
      </w:r>
      <w:r w:rsidR="001C7ED4" w:rsidRPr="00C40760">
        <w:rPr>
          <w:rFonts w:ascii="Times New Roman" w:hAnsi="Times New Roman"/>
          <w:lang w:eastAsia="ar-SA"/>
        </w:rPr>
        <w:t>НД</w:t>
      </w:r>
      <w:r w:rsidRPr="00C40760">
        <w:rPr>
          <w:rFonts w:ascii="Times New Roman" w:hAnsi="Times New Roman"/>
          <w:lang w:eastAsia="ar-SA"/>
        </w:rPr>
        <w:t xml:space="preserve"> к операции</w:t>
      </w:r>
      <w:bookmarkEnd w:id="47"/>
      <w:bookmarkEnd w:id="48"/>
    </w:p>
    <w:p w:rsidR="00811A8B" w:rsidRPr="00C40760" w:rsidRDefault="00811A8B" w:rsidP="00F70926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lang w:eastAsia="ar-SA"/>
        </w:rPr>
      </w:pPr>
    </w:p>
    <w:p w:rsidR="00AC6400" w:rsidRPr="00C40760" w:rsidRDefault="00AC6400" w:rsidP="00F70926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Список НД, формируемый в</w:t>
      </w:r>
      <w:r w:rsidR="007E31D9" w:rsidRPr="00C40760">
        <w:rPr>
          <w:rFonts w:ascii="Times New Roman" w:hAnsi="Times New Roman"/>
          <w:lang w:eastAsia="ar-SA"/>
        </w:rPr>
        <w:t>о в</w:t>
      </w:r>
      <w:r w:rsidRPr="00C40760">
        <w:rPr>
          <w:rFonts w:ascii="Times New Roman" w:hAnsi="Times New Roman"/>
          <w:lang w:eastAsia="ar-SA"/>
        </w:rPr>
        <w:t xml:space="preserve">кладке печатается в </w:t>
      </w:r>
      <w:r w:rsidR="00534577" w:rsidRPr="00C40760">
        <w:rPr>
          <w:rFonts w:ascii="Times New Roman" w:hAnsi="Times New Roman"/>
          <w:lang w:eastAsia="ar-SA"/>
        </w:rPr>
        <w:t xml:space="preserve">начале </w:t>
      </w:r>
      <w:r w:rsidRPr="00C40760">
        <w:rPr>
          <w:rFonts w:ascii="Times New Roman" w:hAnsi="Times New Roman"/>
          <w:lang w:eastAsia="ar-SA"/>
        </w:rPr>
        <w:t xml:space="preserve">ОК </w:t>
      </w:r>
      <w:r w:rsidR="00534577" w:rsidRPr="00C40760">
        <w:rPr>
          <w:rFonts w:ascii="Times New Roman" w:hAnsi="Times New Roman"/>
          <w:lang w:eastAsia="ar-SA"/>
        </w:rPr>
        <w:t>в строке «</w:t>
      </w:r>
      <w:r w:rsidR="00534577" w:rsidRPr="00C40760">
        <w:rPr>
          <w:rFonts w:ascii="Times New Roman" w:hAnsi="Times New Roman"/>
          <w:b/>
          <w:lang w:eastAsia="ar-SA"/>
        </w:rPr>
        <w:t>02</w:t>
      </w:r>
      <w:r w:rsidR="00534577" w:rsidRPr="00C40760">
        <w:rPr>
          <w:rFonts w:ascii="Times New Roman" w:hAnsi="Times New Roman"/>
          <w:lang w:eastAsia="ar-SA"/>
        </w:rPr>
        <w:t xml:space="preserve">» или </w:t>
      </w:r>
      <w:r w:rsidRPr="00C40760">
        <w:rPr>
          <w:rFonts w:ascii="Times New Roman" w:hAnsi="Times New Roman"/>
          <w:lang w:eastAsia="ar-SA"/>
        </w:rPr>
        <w:t>МК</w:t>
      </w:r>
      <w:r w:rsidR="00534577" w:rsidRPr="00C40760">
        <w:rPr>
          <w:rFonts w:ascii="Times New Roman" w:hAnsi="Times New Roman"/>
          <w:lang w:eastAsia="ar-SA"/>
        </w:rPr>
        <w:t xml:space="preserve"> под служебным символом «</w:t>
      </w:r>
      <w:r w:rsidR="00534577" w:rsidRPr="00C40760">
        <w:rPr>
          <w:rFonts w:ascii="Times New Roman" w:hAnsi="Times New Roman"/>
          <w:b/>
          <w:lang w:eastAsia="ar-SA"/>
        </w:rPr>
        <w:t>Г</w:t>
      </w:r>
      <w:r w:rsidR="00534577" w:rsidRPr="00C40760">
        <w:rPr>
          <w:rFonts w:ascii="Times New Roman" w:hAnsi="Times New Roman"/>
          <w:lang w:eastAsia="ar-SA"/>
        </w:rPr>
        <w:t>».</w:t>
      </w:r>
      <w:r w:rsidRPr="00C40760">
        <w:rPr>
          <w:rFonts w:ascii="Times New Roman" w:hAnsi="Times New Roman"/>
          <w:lang w:eastAsia="ar-SA"/>
        </w:rPr>
        <w:t xml:space="preserve"> </w:t>
      </w:r>
    </w:p>
    <w:p w:rsidR="00AC6400" w:rsidRPr="00C40760" w:rsidRDefault="00AC6400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811A8B" w:rsidRPr="00C40760" w:rsidRDefault="00B3240E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Выделите</w:t>
      </w:r>
      <w:r w:rsidR="00811A8B" w:rsidRPr="00C40760">
        <w:rPr>
          <w:rFonts w:ascii="Times New Roman" w:hAnsi="Times New Roman"/>
          <w:lang w:eastAsia="ar-SA"/>
        </w:rPr>
        <w:t xml:space="preserve"> операци</w:t>
      </w:r>
      <w:r w:rsidRPr="00C40760">
        <w:rPr>
          <w:rFonts w:ascii="Times New Roman" w:hAnsi="Times New Roman"/>
          <w:lang w:eastAsia="ar-SA"/>
        </w:rPr>
        <w:t>ю</w:t>
      </w:r>
      <w:r w:rsidR="00811A8B" w:rsidRPr="00C40760">
        <w:rPr>
          <w:rFonts w:ascii="Times New Roman" w:hAnsi="Times New Roman"/>
          <w:lang w:eastAsia="ar-SA"/>
        </w:rPr>
        <w:t xml:space="preserve"> в дереве </w:t>
      </w:r>
      <w:r w:rsidR="002D743A" w:rsidRPr="00C40760">
        <w:rPr>
          <w:rFonts w:ascii="Times New Roman" w:hAnsi="Times New Roman"/>
          <w:lang w:eastAsia="ar-SA"/>
        </w:rPr>
        <w:t>ТД</w:t>
      </w:r>
      <w:r w:rsidR="00811A8B" w:rsidRPr="00C40760">
        <w:rPr>
          <w:rFonts w:ascii="Times New Roman" w:hAnsi="Times New Roman"/>
          <w:lang w:eastAsia="ar-SA"/>
        </w:rPr>
        <w:t>.</w:t>
      </w:r>
    </w:p>
    <w:p w:rsidR="00951399" w:rsidRPr="00C40760" w:rsidRDefault="00811A8B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Переключитесь на </w:t>
      </w:r>
      <w:r w:rsidR="007E31D9" w:rsidRPr="00C40760">
        <w:rPr>
          <w:rFonts w:ascii="Times New Roman" w:hAnsi="Times New Roman"/>
          <w:lang w:eastAsia="ar-SA"/>
        </w:rPr>
        <w:t>в</w:t>
      </w:r>
      <w:r w:rsidRPr="00C40760">
        <w:rPr>
          <w:rFonts w:ascii="Times New Roman" w:hAnsi="Times New Roman"/>
          <w:lang w:eastAsia="ar-SA"/>
        </w:rPr>
        <w:t xml:space="preserve">кладку </w:t>
      </w:r>
      <w:r w:rsidR="003F5AB4" w:rsidRPr="00C40760">
        <w:rPr>
          <w:rFonts w:ascii="Times New Roman" w:hAnsi="Times New Roman"/>
          <w:lang w:eastAsia="ar-SA"/>
        </w:rPr>
        <w:t>«</w:t>
      </w:r>
      <w:r w:rsidRPr="00C40760">
        <w:rPr>
          <w:rFonts w:ascii="Times New Roman" w:hAnsi="Times New Roman"/>
          <w:lang w:eastAsia="ar-SA"/>
        </w:rPr>
        <w:t>Документы</w:t>
      </w:r>
      <w:r w:rsidR="003F5AB4" w:rsidRPr="00C40760">
        <w:rPr>
          <w:rFonts w:ascii="Times New Roman" w:hAnsi="Times New Roman"/>
          <w:lang w:eastAsia="ar-SA"/>
        </w:rPr>
        <w:t>»</w:t>
      </w:r>
      <w:r w:rsidR="009620FD" w:rsidRPr="00C40760">
        <w:rPr>
          <w:rFonts w:ascii="Times New Roman" w:hAnsi="Times New Roman"/>
          <w:lang w:eastAsia="ar-SA"/>
        </w:rPr>
        <w:t xml:space="preserve"> (см.рис.5.3.5)</w:t>
      </w:r>
      <w:r w:rsidRPr="00C40760">
        <w:rPr>
          <w:rFonts w:ascii="Times New Roman" w:hAnsi="Times New Roman"/>
          <w:lang w:eastAsia="ar-SA"/>
        </w:rPr>
        <w:t>.</w:t>
      </w:r>
    </w:p>
    <w:p w:rsidR="000D731A" w:rsidRPr="00C40760" w:rsidRDefault="000D731A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951399" w:rsidRPr="00C40760" w:rsidRDefault="000D731A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color w:val="000000"/>
          <w:lang w:eastAsia="ar-SA"/>
        </w:rPr>
        <w:lastRenderedPageBreak/>
        <w:t xml:space="preserve"> </w:t>
      </w:r>
      <w:r w:rsidR="00054837" w:rsidRPr="00C40760">
        <w:rPr>
          <w:rFonts w:ascii="Times New Roman" w:hAnsi="Times New Roman"/>
          <w:noProof/>
          <w:color w:val="000000"/>
        </w:rPr>
        <w:drawing>
          <wp:inline distT="0" distB="0" distL="0" distR="0" wp14:anchorId="284FF3EF" wp14:editId="1E4DCE13">
            <wp:extent cx="4638675" cy="1304925"/>
            <wp:effectExtent l="0" t="0" r="9525" b="9525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563" w:rsidRPr="00C40760" w:rsidRDefault="002E5563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b/>
          <w:i/>
          <w:lang w:eastAsia="ar-SA"/>
        </w:rPr>
      </w:pPr>
    </w:p>
    <w:p w:rsidR="009620FD" w:rsidRPr="00C40760" w:rsidRDefault="009620FD" w:rsidP="009620FD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5.3.5</w:t>
      </w:r>
    </w:p>
    <w:p w:rsidR="009620FD" w:rsidRPr="00C40760" w:rsidRDefault="009620FD" w:rsidP="009620FD">
      <w:pPr>
        <w:jc w:val="center"/>
        <w:rPr>
          <w:rFonts w:ascii="Times New Roman" w:hAnsi="Times New Roman"/>
          <w:b/>
        </w:rPr>
      </w:pPr>
    </w:p>
    <w:p w:rsidR="007A66BF" w:rsidRPr="00C40760" w:rsidRDefault="007A66BF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b/>
          <w:i/>
          <w:lang w:eastAsia="ar-SA"/>
        </w:rPr>
      </w:pPr>
      <w:r w:rsidRPr="00C40760">
        <w:rPr>
          <w:rFonts w:ascii="Times New Roman" w:hAnsi="Times New Roman"/>
          <w:b/>
          <w:i/>
          <w:lang w:eastAsia="ar-SA"/>
        </w:rPr>
        <w:t>Добавление документа</w:t>
      </w:r>
    </w:p>
    <w:p w:rsidR="007A66BF" w:rsidRPr="00C40760" w:rsidRDefault="007A66BF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A82011" w:rsidRPr="00C40760" w:rsidRDefault="00811A8B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Нажатием кнопки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29E775DC" wp14:editId="2FA15349">
            <wp:extent cx="180975" cy="190500"/>
            <wp:effectExtent l="0" t="0" r="9525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вызовите окно </w:t>
      </w:r>
      <w:r w:rsidRPr="00C40760">
        <w:rPr>
          <w:rFonts w:ascii="Times New Roman" w:hAnsi="Times New Roman"/>
          <w:b/>
          <w:i/>
          <w:lang w:eastAsia="ar-SA"/>
        </w:rPr>
        <w:t xml:space="preserve">Регистрация </w:t>
      </w:r>
      <w:r w:rsidRPr="00C40760">
        <w:rPr>
          <w:rFonts w:ascii="Times New Roman" w:hAnsi="Times New Roman"/>
          <w:b/>
          <w:i/>
        </w:rPr>
        <w:t>документации</w:t>
      </w:r>
      <w:r w:rsidR="009620FD" w:rsidRPr="00C40760">
        <w:rPr>
          <w:rFonts w:ascii="Times New Roman" w:hAnsi="Times New Roman"/>
          <w:b/>
          <w:i/>
        </w:rPr>
        <w:t xml:space="preserve"> </w:t>
      </w:r>
      <w:r w:rsidR="009620FD" w:rsidRPr="00C40760">
        <w:rPr>
          <w:rFonts w:ascii="Times New Roman" w:hAnsi="Times New Roman"/>
          <w:lang w:eastAsia="ar-SA"/>
        </w:rPr>
        <w:t>(см.рис.5.3.6)</w:t>
      </w:r>
      <w:r w:rsidR="00534577" w:rsidRPr="00C40760">
        <w:rPr>
          <w:rFonts w:ascii="Times New Roman" w:hAnsi="Times New Roman"/>
          <w:b/>
          <w:i/>
        </w:rPr>
        <w:t>.</w:t>
      </w:r>
      <w:r w:rsidRPr="00C40760">
        <w:rPr>
          <w:rFonts w:ascii="Times New Roman" w:hAnsi="Times New Roman"/>
          <w:lang w:eastAsia="ar-SA"/>
        </w:rPr>
        <w:t xml:space="preserve"> </w:t>
      </w:r>
    </w:p>
    <w:p w:rsidR="00A82011" w:rsidRPr="00C40760" w:rsidRDefault="00534577" w:rsidP="00842B82">
      <w:pPr>
        <w:pStyle w:val="aa"/>
        <w:ind w:left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Примечание – </w:t>
      </w:r>
      <w:r w:rsidR="00842B82" w:rsidRPr="00C40760">
        <w:rPr>
          <w:rFonts w:ascii="Times New Roman" w:hAnsi="Times New Roman"/>
          <w:i/>
          <w:lang w:eastAsia="ar-SA"/>
        </w:rPr>
        <w:t>П</w:t>
      </w:r>
      <w:r w:rsidRPr="00C40760">
        <w:rPr>
          <w:rFonts w:ascii="Times New Roman" w:hAnsi="Times New Roman"/>
          <w:i/>
          <w:lang w:eastAsia="ar-SA"/>
        </w:rPr>
        <w:t xml:space="preserve">роцесс регистрации НД описан в РЭ «Рапорт СБ СИ». </w:t>
      </w:r>
    </w:p>
    <w:p w:rsidR="00A82011" w:rsidRPr="00C40760" w:rsidRDefault="00054837" w:rsidP="00E16E44">
      <w:pPr>
        <w:pStyle w:val="aa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5B04F39B" wp14:editId="68026436">
            <wp:extent cx="4572000" cy="2305050"/>
            <wp:effectExtent l="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3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20FD" w:rsidRPr="00C40760" w:rsidRDefault="009620FD" w:rsidP="009620FD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5.3.6</w:t>
      </w:r>
    </w:p>
    <w:p w:rsidR="00811A8B" w:rsidRPr="00C40760" w:rsidRDefault="000D731A" w:rsidP="00F70926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Отметьте требуемый документ и нажмите кнопку</w:t>
      </w:r>
      <w:r w:rsidR="00811A8B" w:rsidRPr="00C40760">
        <w:rPr>
          <w:rFonts w:ascii="Times New Roman" w:hAnsi="Times New Roman"/>
          <w:lang w:eastAsia="ar-SA"/>
        </w:rPr>
        <w:t xml:space="preserve">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3ECB62D4" wp14:editId="1B9B387C">
            <wp:extent cx="238125" cy="200025"/>
            <wp:effectExtent l="0" t="0" r="9525" b="952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1A8B" w:rsidRPr="00C40760">
        <w:rPr>
          <w:rFonts w:ascii="Times New Roman" w:hAnsi="Times New Roman"/>
          <w:lang w:eastAsia="ar-SA"/>
        </w:rPr>
        <w:t xml:space="preserve">. </w:t>
      </w:r>
      <w:r w:rsidRPr="00C40760">
        <w:rPr>
          <w:rFonts w:ascii="Times New Roman" w:hAnsi="Times New Roman"/>
          <w:lang w:eastAsia="ar-SA"/>
        </w:rPr>
        <w:t xml:space="preserve">Документ будет </w:t>
      </w:r>
      <w:r w:rsidR="00A82011" w:rsidRPr="00C40760">
        <w:rPr>
          <w:rFonts w:ascii="Times New Roman" w:hAnsi="Times New Roman"/>
          <w:lang w:eastAsia="ar-SA"/>
        </w:rPr>
        <w:t xml:space="preserve">помечен значком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2CD29BE1" wp14:editId="26B2CE5F">
            <wp:extent cx="1114425" cy="152400"/>
            <wp:effectExtent l="0" t="0" r="9525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2011" w:rsidRPr="00C40760">
        <w:rPr>
          <w:rFonts w:ascii="Times New Roman" w:hAnsi="Times New Roman"/>
          <w:lang w:eastAsia="ar-SA"/>
        </w:rPr>
        <w:t xml:space="preserve"> и </w:t>
      </w:r>
      <w:r w:rsidR="00811A8B" w:rsidRPr="00C40760">
        <w:rPr>
          <w:rFonts w:ascii="Times New Roman" w:hAnsi="Times New Roman"/>
          <w:lang w:eastAsia="ar-SA"/>
        </w:rPr>
        <w:t>скопирован в список</w:t>
      </w:r>
      <w:r w:rsidR="009C1EC7" w:rsidRPr="00C40760">
        <w:rPr>
          <w:rFonts w:ascii="Times New Roman" w:hAnsi="Times New Roman"/>
          <w:lang w:eastAsia="ar-SA"/>
        </w:rPr>
        <w:t xml:space="preserve"> </w:t>
      </w:r>
      <w:r w:rsidR="007E31D9" w:rsidRPr="00C40760">
        <w:rPr>
          <w:rFonts w:ascii="Times New Roman" w:hAnsi="Times New Roman"/>
          <w:lang w:eastAsia="ar-SA"/>
        </w:rPr>
        <w:t>в</w:t>
      </w:r>
      <w:r w:rsidR="009C1EC7" w:rsidRPr="00C40760">
        <w:rPr>
          <w:rFonts w:ascii="Times New Roman" w:hAnsi="Times New Roman"/>
          <w:lang w:eastAsia="ar-SA"/>
        </w:rPr>
        <w:t>кладки «Документы»</w:t>
      </w:r>
      <w:r w:rsidR="00811A8B" w:rsidRPr="00C40760">
        <w:rPr>
          <w:rFonts w:ascii="Times New Roman" w:hAnsi="Times New Roman"/>
          <w:lang w:eastAsia="ar-SA"/>
        </w:rPr>
        <w:t>.</w:t>
      </w:r>
      <w:r w:rsidR="00A82011" w:rsidRPr="00C40760">
        <w:rPr>
          <w:rFonts w:ascii="Times New Roman" w:hAnsi="Times New Roman"/>
          <w:lang w:eastAsia="ar-SA"/>
        </w:rPr>
        <w:t xml:space="preserve"> Повторите операцию для копирования других документов.</w:t>
      </w:r>
    </w:p>
    <w:p w:rsidR="007A66BF" w:rsidRPr="00C40760" w:rsidRDefault="007A66BF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0D731A" w:rsidRPr="00C40760" w:rsidRDefault="009C1EC7" w:rsidP="00F70926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открытия </w:t>
      </w:r>
      <w:r w:rsidR="000D731A" w:rsidRPr="00C40760">
        <w:rPr>
          <w:rFonts w:ascii="Times New Roman" w:hAnsi="Times New Roman"/>
          <w:lang w:eastAsia="ar-SA"/>
        </w:rPr>
        <w:t>присоединен</w:t>
      </w:r>
      <w:r w:rsidRPr="00C40760">
        <w:rPr>
          <w:rFonts w:ascii="Times New Roman" w:hAnsi="Times New Roman"/>
          <w:lang w:eastAsia="ar-SA"/>
        </w:rPr>
        <w:t>ного к документу</w:t>
      </w:r>
      <w:r w:rsidR="000D731A" w:rsidRPr="00C40760">
        <w:rPr>
          <w:rFonts w:ascii="Times New Roman" w:hAnsi="Times New Roman"/>
          <w:lang w:eastAsia="ar-SA"/>
        </w:rPr>
        <w:t xml:space="preserve"> файл</w:t>
      </w:r>
      <w:r w:rsidRPr="00C40760">
        <w:rPr>
          <w:rFonts w:ascii="Times New Roman" w:hAnsi="Times New Roman"/>
          <w:lang w:eastAsia="ar-SA"/>
        </w:rPr>
        <w:t xml:space="preserve">а (документ со значком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34A3DEDD" wp14:editId="0DA9A1A6">
            <wp:extent cx="1590675" cy="123825"/>
            <wp:effectExtent l="0" t="0" r="9525" b="952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), выделите строку документа и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3FAB1D38" wp14:editId="228CC4DD">
            <wp:extent cx="209550" cy="219075"/>
            <wp:effectExtent l="0" t="0" r="0" b="952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>.</w:t>
      </w:r>
    </w:p>
    <w:p w:rsidR="009C1EC7" w:rsidRPr="00C40760" w:rsidRDefault="009C1EC7" w:rsidP="00F70926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зависимости от типа присоединенного файла пользователю будет предложено открыть файл с помощью </w:t>
      </w:r>
      <w:r w:rsidR="00F81C66" w:rsidRPr="00C40760">
        <w:rPr>
          <w:rFonts w:ascii="Times New Roman" w:hAnsi="Times New Roman"/>
          <w:lang w:eastAsia="ar-SA"/>
        </w:rPr>
        <w:t xml:space="preserve">определенного по умолчанию приложения </w:t>
      </w:r>
      <w:r w:rsidR="00F81C66" w:rsidRPr="00C40760">
        <w:rPr>
          <w:rFonts w:ascii="Times New Roman" w:hAnsi="Times New Roman"/>
          <w:lang w:val="en-US" w:eastAsia="ar-SA"/>
        </w:rPr>
        <w:t>Windows</w:t>
      </w:r>
      <w:r w:rsidR="00F81C66" w:rsidRPr="00C40760">
        <w:rPr>
          <w:rFonts w:ascii="Times New Roman" w:hAnsi="Times New Roman"/>
          <w:lang w:eastAsia="ar-SA"/>
        </w:rPr>
        <w:t xml:space="preserve"> или варианты приложений.</w:t>
      </w:r>
    </w:p>
    <w:p w:rsidR="000D731A" w:rsidRPr="00C40760" w:rsidRDefault="000D731A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811A8B" w:rsidRPr="00C40760" w:rsidRDefault="007A66BF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b/>
          <w:i/>
          <w:lang w:eastAsia="ar-SA"/>
        </w:rPr>
      </w:pPr>
      <w:r w:rsidRPr="00C40760">
        <w:rPr>
          <w:rFonts w:ascii="Times New Roman" w:hAnsi="Times New Roman"/>
          <w:b/>
          <w:i/>
          <w:lang w:eastAsia="ar-SA"/>
        </w:rPr>
        <w:t>Добавление обозначения ЭМ.</w:t>
      </w:r>
    </w:p>
    <w:p w:rsidR="007A66BF" w:rsidRPr="00C40760" w:rsidRDefault="007A66BF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0D731A" w:rsidRPr="00C40760" w:rsidRDefault="007A66BF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Нажатием кнопки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D690BC2" wp14:editId="11F4D12B">
            <wp:extent cx="171450" cy="171450"/>
            <wp:effectExtent l="0" t="0" r="0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73D1" w:rsidRPr="00C40760">
        <w:rPr>
          <w:rFonts w:ascii="Times New Roman" w:hAnsi="Times New Roman"/>
          <w:lang w:eastAsia="ar-SA"/>
        </w:rPr>
        <w:t xml:space="preserve"> вызовите окно  </w:t>
      </w:r>
      <w:r w:rsidRPr="00C40760">
        <w:rPr>
          <w:rFonts w:ascii="Times New Roman" w:hAnsi="Times New Roman"/>
          <w:b/>
          <w:i/>
          <w:lang w:eastAsia="ar-SA"/>
        </w:rPr>
        <w:t xml:space="preserve">Справочник </w:t>
      </w:r>
      <w:r w:rsidR="002E5563" w:rsidRPr="00C40760">
        <w:rPr>
          <w:rFonts w:ascii="Times New Roman" w:hAnsi="Times New Roman"/>
          <w:b/>
          <w:i/>
          <w:lang w:eastAsia="ar-SA"/>
        </w:rPr>
        <w:t>номенклатуры Рапорт</w:t>
      </w:r>
      <w:r w:rsidR="009620FD" w:rsidRPr="00C40760">
        <w:rPr>
          <w:rFonts w:ascii="Times New Roman" w:hAnsi="Times New Roman"/>
          <w:b/>
          <w:i/>
          <w:lang w:eastAsia="ar-SA"/>
        </w:rPr>
        <w:t xml:space="preserve"> </w:t>
      </w:r>
      <w:r w:rsidR="009620FD" w:rsidRPr="00C40760">
        <w:rPr>
          <w:rFonts w:ascii="Times New Roman" w:hAnsi="Times New Roman"/>
          <w:lang w:eastAsia="ar-SA"/>
        </w:rPr>
        <w:t>(см.рис.5.3.7)</w:t>
      </w:r>
      <w:r w:rsidR="000D731A" w:rsidRPr="00C40760">
        <w:rPr>
          <w:rFonts w:ascii="Times New Roman" w:hAnsi="Times New Roman"/>
          <w:b/>
          <w:i/>
          <w:lang w:eastAsia="ar-SA"/>
        </w:rPr>
        <w:t>.</w:t>
      </w:r>
    </w:p>
    <w:p w:rsidR="000D731A" w:rsidRPr="00C40760" w:rsidRDefault="000D731A" w:rsidP="007A66BF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0D731A" w:rsidRPr="00C40760" w:rsidRDefault="00054837" w:rsidP="007A66BF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7809213B" wp14:editId="114CC0A2">
            <wp:extent cx="5572125" cy="1200150"/>
            <wp:effectExtent l="0" t="0" r="9525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731A" w:rsidRPr="00C40760" w:rsidRDefault="000D731A" w:rsidP="007A66BF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9620FD" w:rsidRPr="00C40760" w:rsidRDefault="009620FD" w:rsidP="009620FD">
      <w:pPr>
        <w:jc w:val="center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Рис. 5.3.7</w:t>
      </w:r>
    </w:p>
    <w:p w:rsidR="009620FD" w:rsidRPr="00C40760" w:rsidRDefault="009620FD" w:rsidP="009620FD">
      <w:pPr>
        <w:jc w:val="center"/>
        <w:rPr>
          <w:rFonts w:ascii="Times New Roman" w:hAnsi="Times New Roman"/>
          <w:b/>
        </w:rPr>
      </w:pPr>
    </w:p>
    <w:p w:rsidR="007A66BF" w:rsidRPr="00C40760" w:rsidRDefault="000D731A" w:rsidP="00F70926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b/>
          <w:i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Отметьте </w:t>
      </w:r>
      <w:r w:rsidR="007A66BF" w:rsidRPr="00C40760">
        <w:rPr>
          <w:rFonts w:ascii="Times New Roman" w:hAnsi="Times New Roman"/>
          <w:lang w:eastAsia="ar-SA"/>
        </w:rPr>
        <w:t xml:space="preserve">необходимые позиции </w:t>
      </w:r>
      <w:r w:rsidRPr="00C40760">
        <w:rPr>
          <w:rFonts w:ascii="Times New Roman" w:hAnsi="Times New Roman"/>
          <w:lang w:eastAsia="ar-SA"/>
        </w:rPr>
        <w:t xml:space="preserve">значком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886C56B" wp14:editId="7550670B">
            <wp:extent cx="171450" cy="142875"/>
            <wp:effectExtent l="0" t="0" r="0" b="9525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</w:t>
      </w:r>
      <w:r w:rsidR="007A66BF" w:rsidRPr="00C40760">
        <w:rPr>
          <w:rFonts w:ascii="Times New Roman" w:hAnsi="Times New Roman"/>
          <w:lang w:eastAsia="ar-SA"/>
        </w:rPr>
        <w:t xml:space="preserve">и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288E14A6" wp14:editId="6DBADD53">
            <wp:extent cx="238125" cy="200025"/>
            <wp:effectExtent l="0" t="0" r="9525" b="952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66BF" w:rsidRPr="00C40760">
        <w:rPr>
          <w:rFonts w:ascii="Times New Roman" w:hAnsi="Times New Roman"/>
          <w:lang w:eastAsia="ar-SA"/>
        </w:rPr>
        <w:t>.  Обозначения будут скопированы в список</w:t>
      </w:r>
      <w:r w:rsidR="009C1EC7" w:rsidRPr="00C40760">
        <w:rPr>
          <w:rFonts w:ascii="Times New Roman" w:hAnsi="Times New Roman"/>
          <w:lang w:eastAsia="ar-SA"/>
        </w:rPr>
        <w:t xml:space="preserve"> </w:t>
      </w:r>
      <w:r w:rsidR="007E31D9" w:rsidRPr="00C40760">
        <w:rPr>
          <w:rFonts w:ascii="Times New Roman" w:hAnsi="Times New Roman"/>
          <w:lang w:eastAsia="ar-SA"/>
        </w:rPr>
        <w:t>в</w:t>
      </w:r>
      <w:r w:rsidR="009C1EC7" w:rsidRPr="00C40760">
        <w:rPr>
          <w:rFonts w:ascii="Times New Roman" w:hAnsi="Times New Roman"/>
          <w:lang w:eastAsia="ar-SA"/>
        </w:rPr>
        <w:t>кладки «Документы».</w:t>
      </w:r>
    </w:p>
    <w:p w:rsidR="00E16E44" w:rsidRPr="00C40760" w:rsidRDefault="00E16E44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F81C66" w:rsidRPr="00C40760" w:rsidRDefault="00F81C66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F81C66" w:rsidRPr="00C40760" w:rsidRDefault="00F81C66" w:rsidP="00E57919">
      <w:pPr>
        <w:pStyle w:val="aa"/>
        <w:spacing w:before="0"/>
        <w:ind w:firstLine="567"/>
        <w:jc w:val="left"/>
        <w:rPr>
          <w:rFonts w:ascii="Times New Roman" w:hAnsi="Times New Roman"/>
          <w:b/>
          <w:bCs/>
          <w:i/>
          <w:iCs/>
          <w:lang w:eastAsia="ar-SA"/>
        </w:rPr>
      </w:pPr>
      <w:r w:rsidRPr="00C40760">
        <w:rPr>
          <w:rFonts w:ascii="Times New Roman" w:hAnsi="Times New Roman"/>
          <w:b/>
          <w:bCs/>
          <w:i/>
          <w:iCs/>
          <w:lang w:eastAsia="ar-SA"/>
        </w:rPr>
        <w:t>Удаление строки документа или обозначения ЭМ</w:t>
      </w:r>
    </w:p>
    <w:p w:rsidR="00F81C66" w:rsidRPr="00C40760" w:rsidRDefault="00F81C66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811A8B" w:rsidRPr="00C40760" w:rsidRDefault="00811A8B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удаления строки </w:t>
      </w:r>
      <w:r w:rsidR="00F81C66" w:rsidRPr="00C40760">
        <w:rPr>
          <w:rFonts w:ascii="Times New Roman" w:hAnsi="Times New Roman"/>
          <w:lang w:eastAsia="ar-SA"/>
        </w:rPr>
        <w:t xml:space="preserve">выделите ее и </w:t>
      </w:r>
      <w:r w:rsidRPr="00C40760">
        <w:rPr>
          <w:rFonts w:ascii="Times New Roman" w:hAnsi="Times New Roman"/>
          <w:lang w:eastAsia="ar-SA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34C99BC2" wp14:editId="35693CD1">
            <wp:extent cx="266700" cy="200025"/>
            <wp:effectExtent l="0" t="0" r="0" b="952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>.</w:t>
      </w:r>
    </w:p>
    <w:p w:rsidR="00307322" w:rsidRPr="00C40760" w:rsidRDefault="00307322" w:rsidP="00383971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307322" w:rsidRPr="00C40760" w:rsidRDefault="00AD5E15" w:rsidP="00CE549D">
      <w:pPr>
        <w:pStyle w:val="2"/>
        <w:tabs>
          <w:tab w:val="clear" w:pos="709"/>
          <w:tab w:val="left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r w:rsidRPr="00C40760">
        <w:rPr>
          <w:rFonts w:ascii="Times New Roman" w:hAnsi="Times New Roman"/>
          <w:lang w:eastAsia="ar-SA"/>
        </w:rPr>
        <w:br w:type="page"/>
      </w:r>
      <w:bookmarkStart w:id="49" w:name="_Toc58439935"/>
      <w:bookmarkStart w:id="50" w:name="_Toc126592783"/>
      <w:r w:rsidR="00307322" w:rsidRPr="00C40760">
        <w:rPr>
          <w:rFonts w:ascii="Times New Roman" w:hAnsi="Times New Roman"/>
          <w:b w:val="0"/>
          <w:lang w:eastAsia="ar-SA"/>
        </w:rPr>
        <w:lastRenderedPageBreak/>
        <w:t xml:space="preserve">Формирование </w:t>
      </w:r>
      <w:r w:rsidR="008506A9" w:rsidRPr="00C40760">
        <w:rPr>
          <w:rFonts w:ascii="Times New Roman" w:hAnsi="Times New Roman"/>
          <w:b w:val="0"/>
          <w:lang w:eastAsia="ar-SA"/>
        </w:rPr>
        <w:t xml:space="preserve">списка </w:t>
      </w:r>
      <w:r w:rsidR="00307322" w:rsidRPr="00C40760">
        <w:rPr>
          <w:rFonts w:ascii="Times New Roman" w:hAnsi="Times New Roman"/>
          <w:b w:val="0"/>
          <w:lang w:eastAsia="ar-SA"/>
        </w:rPr>
        <w:t>комплектации</w:t>
      </w:r>
      <w:bookmarkEnd w:id="49"/>
      <w:bookmarkEnd w:id="50"/>
    </w:p>
    <w:p w:rsidR="00307322" w:rsidRPr="00C40760" w:rsidRDefault="00B3240E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Выделите</w:t>
      </w:r>
      <w:r w:rsidR="00307322" w:rsidRPr="00C40760">
        <w:rPr>
          <w:rFonts w:ascii="Times New Roman" w:hAnsi="Times New Roman"/>
          <w:lang w:eastAsia="ar-SA"/>
        </w:rPr>
        <w:t xml:space="preserve"> операци</w:t>
      </w:r>
      <w:r w:rsidRPr="00C40760">
        <w:rPr>
          <w:rFonts w:ascii="Times New Roman" w:hAnsi="Times New Roman"/>
          <w:lang w:eastAsia="ar-SA"/>
        </w:rPr>
        <w:t>ю</w:t>
      </w:r>
      <w:r w:rsidR="00307322" w:rsidRPr="00C40760">
        <w:rPr>
          <w:rFonts w:ascii="Times New Roman" w:hAnsi="Times New Roman"/>
          <w:lang w:eastAsia="ar-SA"/>
        </w:rPr>
        <w:t xml:space="preserve"> или переход в дереве </w:t>
      </w:r>
      <w:r w:rsidR="002D743A" w:rsidRPr="00C40760">
        <w:rPr>
          <w:rFonts w:ascii="Times New Roman" w:hAnsi="Times New Roman"/>
          <w:lang w:eastAsia="ar-SA"/>
        </w:rPr>
        <w:t>ТД</w:t>
      </w:r>
      <w:r w:rsidR="00307322" w:rsidRPr="00C40760">
        <w:rPr>
          <w:rFonts w:ascii="Times New Roman" w:hAnsi="Times New Roman"/>
          <w:lang w:eastAsia="ar-SA"/>
        </w:rPr>
        <w:t>.</w:t>
      </w:r>
    </w:p>
    <w:p w:rsidR="006C3B50" w:rsidRPr="00C40760" w:rsidRDefault="006C3B50" w:rsidP="00307322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6C3B50" w:rsidRPr="00C40760" w:rsidRDefault="006C3B50" w:rsidP="00F70926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Примечание</w:t>
      </w:r>
      <w:r w:rsidR="00DF7BD2" w:rsidRPr="00C40760">
        <w:rPr>
          <w:rFonts w:ascii="Times New Roman" w:hAnsi="Times New Roman"/>
          <w:i/>
          <w:lang w:eastAsia="ar-SA"/>
        </w:rPr>
        <w:t xml:space="preserve"> -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842B82" w:rsidRPr="00C40760">
        <w:rPr>
          <w:rFonts w:ascii="Times New Roman" w:hAnsi="Times New Roman"/>
          <w:i/>
          <w:lang w:eastAsia="ar-SA"/>
        </w:rPr>
        <w:t>В</w:t>
      </w:r>
      <w:r w:rsidRPr="00C40760">
        <w:rPr>
          <w:rFonts w:ascii="Times New Roman" w:hAnsi="Times New Roman"/>
          <w:i/>
          <w:lang w:eastAsia="ar-SA"/>
        </w:rPr>
        <w:t xml:space="preserve">озможность </w:t>
      </w:r>
      <w:r w:rsidR="006211D0" w:rsidRPr="00C40760">
        <w:rPr>
          <w:rFonts w:ascii="Times New Roman" w:hAnsi="Times New Roman"/>
          <w:i/>
          <w:lang w:eastAsia="ar-SA"/>
        </w:rPr>
        <w:t>подключения</w:t>
      </w:r>
      <w:r w:rsidRPr="00C40760">
        <w:rPr>
          <w:rFonts w:ascii="Times New Roman" w:hAnsi="Times New Roman"/>
          <w:i/>
          <w:lang w:eastAsia="ar-SA"/>
        </w:rPr>
        <w:t xml:space="preserve"> ДСЕ к переходу сделана для более удобного управления списком ДСЕ при большом объеме КК.  В документ «Карта комплектации» список ДСЕ выводится в сводном количестве из всех переходов и самой операции.</w:t>
      </w:r>
    </w:p>
    <w:p w:rsidR="006C3B50" w:rsidRPr="00C40760" w:rsidRDefault="006C3B50" w:rsidP="00307322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307322" w:rsidRPr="00C40760" w:rsidRDefault="00307322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Переключитесь на </w:t>
      </w:r>
      <w:r w:rsidR="007E31D9" w:rsidRPr="00C40760">
        <w:rPr>
          <w:rFonts w:ascii="Times New Roman" w:hAnsi="Times New Roman"/>
          <w:lang w:eastAsia="ar-SA"/>
        </w:rPr>
        <w:t>в</w:t>
      </w:r>
      <w:r w:rsidRPr="00C40760">
        <w:rPr>
          <w:rFonts w:ascii="Times New Roman" w:hAnsi="Times New Roman"/>
          <w:lang w:eastAsia="ar-SA"/>
        </w:rPr>
        <w:t>кладку Комплектация</w:t>
      </w:r>
      <w:r w:rsidR="00F375DD" w:rsidRPr="00C40760">
        <w:rPr>
          <w:rFonts w:ascii="Times New Roman" w:hAnsi="Times New Roman"/>
          <w:lang w:eastAsia="ar-SA"/>
        </w:rPr>
        <w:t xml:space="preserve"> </w:t>
      </w:r>
      <w:r w:rsidR="00942EAC" w:rsidRPr="00C40760">
        <w:rPr>
          <w:rFonts w:ascii="Times New Roman" w:hAnsi="Times New Roman"/>
          <w:lang w:eastAsia="ar-SA"/>
        </w:rPr>
        <w:t>(см.</w:t>
      </w:r>
      <w:r w:rsidR="00F375DD" w:rsidRPr="00C40760">
        <w:rPr>
          <w:rFonts w:ascii="Times New Roman" w:hAnsi="Times New Roman"/>
          <w:lang w:eastAsia="ar-SA"/>
        </w:rPr>
        <w:t>.рис.5.4.1</w:t>
      </w:r>
      <w:r w:rsidR="00942EAC" w:rsidRPr="00C40760">
        <w:rPr>
          <w:rFonts w:ascii="Times New Roman" w:hAnsi="Times New Roman"/>
          <w:lang w:eastAsia="ar-SA"/>
        </w:rPr>
        <w:t>)</w:t>
      </w:r>
      <w:r w:rsidRPr="00C40760">
        <w:rPr>
          <w:rFonts w:ascii="Times New Roman" w:hAnsi="Times New Roman"/>
          <w:lang w:eastAsia="ar-SA"/>
        </w:rPr>
        <w:t>.</w:t>
      </w:r>
    </w:p>
    <w:p w:rsidR="00307322" w:rsidRPr="00C40760" w:rsidRDefault="00F375DD" w:rsidP="00307322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14EE183" wp14:editId="6A2E3248">
            <wp:extent cx="5581015" cy="2206716"/>
            <wp:effectExtent l="0" t="0" r="635" b="3175"/>
            <wp:docPr id="235" name="Рисунок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2206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117" w:rsidRPr="00C40760" w:rsidRDefault="00202848" w:rsidP="00202848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Рис.5.4.1</w:t>
      </w:r>
    </w:p>
    <w:p w:rsidR="006C3B50" w:rsidRPr="00C40760" w:rsidRDefault="00EE4AF2" w:rsidP="00E57919">
      <w:pPr>
        <w:ind w:firstLine="567"/>
        <w:rPr>
          <w:rFonts w:ascii="Times New Roman" w:hAnsi="Times New Roman"/>
          <w:b/>
          <w:i/>
          <w:lang w:eastAsia="ar-SA"/>
        </w:rPr>
      </w:pPr>
      <w:r w:rsidRPr="00C40760">
        <w:rPr>
          <w:rFonts w:ascii="Times New Roman" w:hAnsi="Times New Roman"/>
          <w:b/>
          <w:i/>
          <w:lang w:eastAsia="ar-SA"/>
        </w:rPr>
        <w:t>Панель инструментов</w:t>
      </w:r>
    </w:p>
    <w:p w:rsidR="006C3B50" w:rsidRPr="00C40760" w:rsidRDefault="006C3B50" w:rsidP="00E57919">
      <w:pPr>
        <w:ind w:firstLine="567"/>
        <w:rPr>
          <w:rFonts w:ascii="Times New Roman" w:hAnsi="Times New Roman"/>
          <w:lang w:eastAsia="ar-SA"/>
        </w:rPr>
      </w:pPr>
    </w:p>
    <w:p w:rsidR="00EE4AF2" w:rsidRPr="00C40760" w:rsidRDefault="00054837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94BF03E" wp14:editId="414C2635">
            <wp:extent cx="219075" cy="209550"/>
            <wp:effectExtent l="0" t="0" r="9525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4AF2" w:rsidRPr="00C40760">
        <w:rPr>
          <w:rFonts w:ascii="Times New Roman" w:hAnsi="Times New Roman"/>
          <w:lang w:eastAsia="ar-SA"/>
        </w:rPr>
        <w:t xml:space="preserve"> - импорт ДСЕ из </w:t>
      </w:r>
      <w:r w:rsidR="00EE4AF2" w:rsidRPr="00C40760">
        <w:rPr>
          <w:rFonts w:ascii="Times New Roman" w:hAnsi="Times New Roman"/>
          <w:lang w:val="en-US" w:eastAsia="ar-SA"/>
        </w:rPr>
        <w:t>TcEng</w:t>
      </w:r>
      <w:r w:rsidR="00DF7BD2" w:rsidRPr="00C40760">
        <w:rPr>
          <w:rFonts w:ascii="Times New Roman" w:hAnsi="Times New Roman"/>
          <w:lang w:eastAsia="ar-SA"/>
        </w:rPr>
        <w:t xml:space="preserve"> (см. разделы 5.4.1, 5.4.2)</w:t>
      </w:r>
    </w:p>
    <w:p w:rsidR="00EE4AF2" w:rsidRPr="00C40760" w:rsidRDefault="00054837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1629520" wp14:editId="5DFFA63E">
            <wp:extent cx="190500" cy="238125"/>
            <wp:effectExtent l="0" t="0" r="0" b="9525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4AF2" w:rsidRPr="00C40760">
        <w:rPr>
          <w:rFonts w:ascii="Times New Roman" w:hAnsi="Times New Roman"/>
          <w:lang w:eastAsia="ar-SA"/>
        </w:rPr>
        <w:t xml:space="preserve"> - отбор вспомогательных материалов</w:t>
      </w:r>
      <w:r w:rsidR="00DF7BD2" w:rsidRPr="00C40760">
        <w:rPr>
          <w:rFonts w:ascii="Times New Roman" w:hAnsi="Times New Roman"/>
          <w:lang w:eastAsia="ar-SA"/>
        </w:rPr>
        <w:t xml:space="preserve"> (см. раздел 5.4.3)</w:t>
      </w:r>
    </w:p>
    <w:p w:rsidR="00EE4AF2" w:rsidRPr="00C40760" w:rsidRDefault="00054837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3998C83" wp14:editId="24B05E53">
            <wp:extent cx="228600" cy="209550"/>
            <wp:effectExtent l="0" t="0" r="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4AF2" w:rsidRPr="00C40760">
        <w:rPr>
          <w:rFonts w:ascii="Times New Roman" w:hAnsi="Times New Roman"/>
          <w:lang w:eastAsia="ar-SA"/>
        </w:rPr>
        <w:t xml:space="preserve"> - отбор из справочника </w:t>
      </w:r>
      <w:r w:rsidR="00F375DD" w:rsidRPr="00C40760">
        <w:rPr>
          <w:rFonts w:ascii="Times New Roman" w:hAnsi="Times New Roman"/>
          <w:lang w:eastAsia="ar-SA"/>
        </w:rPr>
        <w:t>номенклатуры Рапорт</w:t>
      </w:r>
      <w:r w:rsidR="00EE4AF2" w:rsidRPr="00C40760">
        <w:rPr>
          <w:rFonts w:ascii="Times New Roman" w:hAnsi="Times New Roman"/>
          <w:lang w:eastAsia="ar-SA"/>
        </w:rPr>
        <w:t xml:space="preserve"> </w:t>
      </w:r>
      <w:r w:rsidR="00DF7BD2" w:rsidRPr="00C40760">
        <w:rPr>
          <w:rFonts w:ascii="Times New Roman" w:hAnsi="Times New Roman"/>
          <w:lang w:eastAsia="ar-SA"/>
        </w:rPr>
        <w:t>(см. раздел 5.4.4)</w:t>
      </w:r>
    </w:p>
    <w:p w:rsidR="00EE4AF2" w:rsidRPr="00C40760" w:rsidRDefault="00054837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D1F5CBD" wp14:editId="5735762E">
            <wp:extent cx="228600" cy="238125"/>
            <wp:effectExtent l="0" t="0" r="0" b="9525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4AF2" w:rsidRPr="00C40760">
        <w:rPr>
          <w:rFonts w:ascii="Times New Roman" w:hAnsi="Times New Roman"/>
          <w:lang w:eastAsia="ar-SA"/>
        </w:rPr>
        <w:t xml:space="preserve"> - подключение файла изображения </w:t>
      </w:r>
      <w:r w:rsidR="00DF7BD2" w:rsidRPr="00C40760">
        <w:rPr>
          <w:rFonts w:ascii="Times New Roman" w:hAnsi="Times New Roman"/>
          <w:lang w:eastAsia="ar-SA"/>
        </w:rPr>
        <w:t xml:space="preserve">к </w:t>
      </w:r>
      <w:r w:rsidR="0063523E" w:rsidRPr="00C40760">
        <w:rPr>
          <w:rFonts w:ascii="Times New Roman" w:hAnsi="Times New Roman"/>
          <w:lang w:eastAsia="ar-SA"/>
        </w:rPr>
        <w:t>строк</w:t>
      </w:r>
      <w:r w:rsidR="00DF7BD2" w:rsidRPr="00C40760">
        <w:rPr>
          <w:rFonts w:ascii="Times New Roman" w:hAnsi="Times New Roman"/>
          <w:lang w:eastAsia="ar-SA"/>
        </w:rPr>
        <w:t>е ДСЕ</w:t>
      </w:r>
    </w:p>
    <w:p w:rsidR="00EE4AF2" w:rsidRPr="00C40760" w:rsidRDefault="00763ECA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903B367" wp14:editId="5E065773">
            <wp:extent cx="295275" cy="266700"/>
            <wp:effectExtent l="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AF2" w:rsidRPr="00C40760">
        <w:rPr>
          <w:rFonts w:ascii="Times New Roman" w:hAnsi="Times New Roman"/>
          <w:lang w:eastAsia="ar-SA"/>
        </w:rPr>
        <w:t xml:space="preserve"> - экспорт списка ДСЕ в файл </w:t>
      </w:r>
    </w:p>
    <w:p w:rsidR="00EE4AF2" w:rsidRPr="00C40760" w:rsidRDefault="00054837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455B93C" wp14:editId="57B00032">
            <wp:extent cx="1076325" cy="190500"/>
            <wp:effectExtent l="0" t="0" r="9525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4AF2" w:rsidRPr="00C40760">
        <w:rPr>
          <w:rFonts w:ascii="Times New Roman" w:hAnsi="Times New Roman"/>
          <w:lang w:eastAsia="ar-SA"/>
        </w:rPr>
        <w:t xml:space="preserve"> - (</w:t>
      </w:r>
      <w:r w:rsidR="00DF7BD2" w:rsidRPr="00C40760">
        <w:rPr>
          <w:rFonts w:ascii="Times New Roman" w:hAnsi="Times New Roman"/>
          <w:lang w:eastAsia="ar-SA"/>
        </w:rPr>
        <w:t xml:space="preserve">только </w:t>
      </w:r>
      <w:r w:rsidR="00EE4AF2" w:rsidRPr="00C40760">
        <w:rPr>
          <w:rFonts w:ascii="Times New Roman" w:hAnsi="Times New Roman"/>
          <w:lang w:eastAsia="ar-SA"/>
        </w:rPr>
        <w:t>для операции) включить отображение ДСЕ из переходов</w:t>
      </w:r>
    </w:p>
    <w:p w:rsidR="00EE4AF2" w:rsidRPr="00C40760" w:rsidRDefault="00054837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604705C" wp14:editId="43572601">
            <wp:extent cx="1743075" cy="238125"/>
            <wp:effectExtent l="0" t="0" r="9525" b="9525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4AF2" w:rsidRPr="00C40760">
        <w:rPr>
          <w:rFonts w:ascii="Times New Roman" w:hAnsi="Times New Roman"/>
          <w:lang w:eastAsia="ar-SA"/>
        </w:rPr>
        <w:t xml:space="preserve"> - </w:t>
      </w:r>
      <w:r w:rsidR="00DF7BD2" w:rsidRPr="00C40760">
        <w:rPr>
          <w:rFonts w:ascii="Times New Roman" w:hAnsi="Times New Roman"/>
          <w:lang w:eastAsia="ar-SA"/>
        </w:rPr>
        <w:t xml:space="preserve">выбор режима </w:t>
      </w:r>
      <w:r w:rsidR="00EE4AF2" w:rsidRPr="00C40760">
        <w:rPr>
          <w:rFonts w:ascii="Times New Roman" w:hAnsi="Times New Roman"/>
          <w:lang w:eastAsia="ar-SA"/>
        </w:rPr>
        <w:t>сортировк</w:t>
      </w:r>
      <w:r w:rsidR="00DF7BD2" w:rsidRPr="00C40760">
        <w:rPr>
          <w:rFonts w:ascii="Times New Roman" w:hAnsi="Times New Roman"/>
          <w:lang w:eastAsia="ar-SA"/>
        </w:rPr>
        <w:t>и</w:t>
      </w:r>
      <w:r w:rsidR="00EE4AF2" w:rsidRPr="00C40760">
        <w:rPr>
          <w:rFonts w:ascii="Times New Roman" w:hAnsi="Times New Roman"/>
          <w:lang w:eastAsia="ar-SA"/>
        </w:rPr>
        <w:t xml:space="preserve"> списка ДСЕ</w:t>
      </w:r>
      <w:r w:rsidR="00DF7BD2" w:rsidRPr="00C40760">
        <w:rPr>
          <w:rFonts w:ascii="Times New Roman" w:hAnsi="Times New Roman"/>
          <w:lang w:eastAsia="ar-SA"/>
        </w:rPr>
        <w:t xml:space="preserve"> </w:t>
      </w:r>
    </w:p>
    <w:p w:rsidR="00DF7BD2" w:rsidRPr="00C40760" w:rsidRDefault="00DF7BD2" w:rsidP="00E57919">
      <w:pPr>
        <w:ind w:firstLine="567"/>
        <w:rPr>
          <w:rFonts w:ascii="Times New Roman" w:hAnsi="Times New Roman"/>
          <w:lang w:eastAsia="ar-SA"/>
        </w:rPr>
      </w:pPr>
    </w:p>
    <w:p w:rsidR="00D328F9" w:rsidRPr="00C40760" w:rsidRDefault="008B6C79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51" w:name="_Toc58439936"/>
      <w:bookmarkStart w:id="52" w:name="_Toc126592784"/>
      <w:r w:rsidRPr="00C40760">
        <w:rPr>
          <w:rFonts w:ascii="Times New Roman" w:hAnsi="Times New Roman"/>
          <w:lang w:eastAsia="ar-SA"/>
        </w:rPr>
        <w:t>Отбор</w:t>
      </w:r>
      <w:r w:rsidR="00D328F9" w:rsidRPr="00C40760">
        <w:rPr>
          <w:rFonts w:ascii="Times New Roman" w:hAnsi="Times New Roman"/>
          <w:lang w:eastAsia="ar-SA"/>
        </w:rPr>
        <w:t xml:space="preserve"> списка ДСЕ </w:t>
      </w:r>
      <w:r w:rsidR="00763ECA" w:rsidRPr="00C40760">
        <w:rPr>
          <w:rFonts w:ascii="Times New Roman" w:hAnsi="Times New Roman"/>
          <w:lang w:eastAsia="ar-SA"/>
        </w:rPr>
        <w:t>из</w:t>
      </w:r>
      <w:r w:rsidR="00D328F9" w:rsidRPr="00C40760">
        <w:rPr>
          <w:rFonts w:ascii="Times New Roman" w:hAnsi="Times New Roman"/>
          <w:lang w:eastAsia="ar-SA"/>
        </w:rPr>
        <w:t xml:space="preserve"> систем</w:t>
      </w:r>
      <w:r w:rsidR="00763ECA" w:rsidRPr="00C40760">
        <w:rPr>
          <w:rFonts w:ascii="Times New Roman" w:hAnsi="Times New Roman"/>
          <w:lang w:eastAsia="ar-SA"/>
        </w:rPr>
        <w:t>ы</w:t>
      </w:r>
      <w:r w:rsidR="00D328F9" w:rsidRPr="00C40760">
        <w:rPr>
          <w:rFonts w:ascii="Times New Roman" w:hAnsi="Times New Roman"/>
          <w:lang w:eastAsia="ar-SA"/>
        </w:rPr>
        <w:t xml:space="preserve"> </w:t>
      </w:r>
      <w:r w:rsidR="00D328F9" w:rsidRPr="00C40760">
        <w:rPr>
          <w:rFonts w:ascii="Times New Roman" w:hAnsi="Times New Roman"/>
          <w:lang w:val="en-US" w:eastAsia="ar-SA"/>
        </w:rPr>
        <w:t>Teamcenter</w:t>
      </w:r>
      <w:r w:rsidR="00D328F9" w:rsidRPr="00C40760">
        <w:rPr>
          <w:rFonts w:ascii="Times New Roman" w:hAnsi="Times New Roman"/>
          <w:lang w:eastAsia="ar-SA"/>
        </w:rPr>
        <w:t xml:space="preserve"> </w:t>
      </w:r>
      <w:r w:rsidR="00D328F9" w:rsidRPr="00C40760">
        <w:rPr>
          <w:rFonts w:ascii="Times New Roman" w:hAnsi="Times New Roman"/>
          <w:lang w:val="en-US" w:eastAsia="ar-SA"/>
        </w:rPr>
        <w:t>Engineering</w:t>
      </w:r>
      <w:bookmarkEnd w:id="51"/>
      <w:bookmarkEnd w:id="52"/>
    </w:p>
    <w:p w:rsidR="00D328F9" w:rsidRPr="00C40760" w:rsidRDefault="008B6C79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Формирование списка ДСЕ производится в приложении </w:t>
      </w:r>
      <w:r w:rsidR="00F375DD" w:rsidRPr="00C40760">
        <w:rPr>
          <w:rFonts w:ascii="Times New Roman" w:hAnsi="Times New Roman"/>
          <w:lang w:eastAsia="ar-SA"/>
        </w:rPr>
        <w:t>Менеджер структуры (далее - МС)</w:t>
      </w:r>
      <w:r w:rsidRPr="00C40760">
        <w:rPr>
          <w:rFonts w:ascii="Times New Roman" w:hAnsi="Times New Roman"/>
          <w:lang w:eastAsia="ar-SA"/>
        </w:rPr>
        <w:t>.</w:t>
      </w:r>
    </w:p>
    <w:p w:rsidR="006211D0" w:rsidRPr="00C40760" w:rsidRDefault="006211D0" w:rsidP="00F70926">
      <w:pPr>
        <w:ind w:firstLine="567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lastRenderedPageBreak/>
        <w:t>Примечание: функционал Менеджера структуры не рассматривается в данном документе.</w:t>
      </w:r>
    </w:p>
    <w:p w:rsidR="008B6C79" w:rsidRPr="00C40760" w:rsidRDefault="008B6C79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Загрузите требуемую ЭМ в приложение </w:t>
      </w:r>
      <w:r w:rsidR="00F375DD" w:rsidRPr="00C40760">
        <w:rPr>
          <w:rFonts w:ascii="Times New Roman" w:hAnsi="Times New Roman"/>
          <w:lang w:eastAsia="ar-SA"/>
        </w:rPr>
        <w:t>МС</w:t>
      </w:r>
      <w:r w:rsidRPr="00C40760">
        <w:rPr>
          <w:rFonts w:ascii="Times New Roman" w:hAnsi="Times New Roman"/>
          <w:lang w:eastAsia="ar-SA"/>
        </w:rPr>
        <w:t xml:space="preserve">, </w:t>
      </w:r>
      <w:r w:rsidR="00F375DD" w:rsidRPr="00C40760">
        <w:rPr>
          <w:rFonts w:ascii="Times New Roman" w:hAnsi="Times New Roman"/>
          <w:lang w:eastAsia="ar-SA"/>
        </w:rPr>
        <w:t xml:space="preserve">сконфигурируйте на определенный ВС, </w:t>
      </w:r>
      <w:r w:rsidR="00DF7BD2" w:rsidRPr="00C40760">
        <w:rPr>
          <w:rFonts w:ascii="Times New Roman" w:hAnsi="Times New Roman"/>
          <w:lang w:eastAsia="ar-SA"/>
        </w:rPr>
        <w:t>в</w:t>
      </w:r>
      <w:r w:rsidRPr="00C40760">
        <w:rPr>
          <w:rFonts w:ascii="Times New Roman" w:hAnsi="Times New Roman"/>
          <w:lang w:eastAsia="ar-SA"/>
        </w:rPr>
        <w:t>ыделите строки ДСЕ, экспортируемые в КК.</w:t>
      </w:r>
    </w:p>
    <w:p w:rsidR="008B6C79" w:rsidRPr="00C40760" w:rsidRDefault="008B6C79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Выполните команду меню «ГСС – Записать в файл».</w:t>
      </w:r>
      <w:r w:rsidR="0007799A" w:rsidRPr="00C40760">
        <w:rPr>
          <w:rFonts w:ascii="Times New Roman" w:hAnsi="Times New Roman"/>
          <w:lang w:eastAsia="ar-SA"/>
        </w:rPr>
        <w:t xml:space="preserve"> </w:t>
      </w:r>
    </w:p>
    <w:p w:rsidR="008B6C79" w:rsidRPr="00C40760" w:rsidRDefault="00054837" w:rsidP="00D328F9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159D121" wp14:editId="6DB88D84">
            <wp:extent cx="5143500" cy="2952750"/>
            <wp:effectExtent l="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2848" w:rsidRPr="00C40760" w:rsidRDefault="00202848" w:rsidP="00202848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Рис.5.4.2</w:t>
      </w:r>
    </w:p>
    <w:p w:rsidR="00202848" w:rsidRPr="00C40760" w:rsidRDefault="00202848" w:rsidP="00D328F9">
      <w:pPr>
        <w:rPr>
          <w:rFonts w:ascii="Times New Roman" w:hAnsi="Times New Roman"/>
          <w:lang w:eastAsia="ar-SA"/>
        </w:rPr>
      </w:pPr>
    </w:p>
    <w:p w:rsidR="00D328F9" w:rsidRPr="00C40760" w:rsidRDefault="0007799A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Список ДСЕ будет экспортирован в специальный текстовый файл для последующей загрузки в Систему.</w:t>
      </w:r>
    </w:p>
    <w:p w:rsidR="0007799A" w:rsidRPr="00C40760" w:rsidRDefault="0007799A" w:rsidP="00F70926">
      <w:pPr>
        <w:ind w:firstLine="567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Примечание</w:t>
      </w:r>
      <w:r w:rsidR="00DF7BD2" w:rsidRPr="00C40760">
        <w:rPr>
          <w:rFonts w:ascii="Times New Roman" w:hAnsi="Times New Roman"/>
          <w:i/>
          <w:lang w:eastAsia="ar-SA"/>
        </w:rPr>
        <w:t xml:space="preserve"> -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842B82" w:rsidRPr="00C40760">
        <w:rPr>
          <w:rFonts w:ascii="Times New Roman" w:hAnsi="Times New Roman"/>
          <w:i/>
          <w:lang w:eastAsia="ar-SA"/>
        </w:rPr>
        <w:t>В</w:t>
      </w:r>
      <w:r w:rsidRPr="00C40760">
        <w:rPr>
          <w:rFonts w:ascii="Times New Roman" w:hAnsi="Times New Roman"/>
          <w:i/>
          <w:lang w:eastAsia="ar-SA"/>
        </w:rPr>
        <w:t>ыполнение команды «Записать в файл» удаляет предыдущ</w:t>
      </w:r>
      <w:r w:rsidR="00DF7BD2" w:rsidRPr="00C40760">
        <w:rPr>
          <w:rFonts w:ascii="Times New Roman" w:hAnsi="Times New Roman"/>
          <w:i/>
          <w:lang w:eastAsia="ar-SA"/>
        </w:rPr>
        <w:t>ий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DF7BD2" w:rsidRPr="00C40760">
        <w:rPr>
          <w:rFonts w:ascii="Times New Roman" w:hAnsi="Times New Roman"/>
          <w:i/>
          <w:lang w:eastAsia="ar-SA"/>
        </w:rPr>
        <w:t xml:space="preserve">файл </w:t>
      </w:r>
      <w:r w:rsidRPr="00C40760">
        <w:rPr>
          <w:rFonts w:ascii="Times New Roman" w:hAnsi="Times New Roman"/>
          <w:i/>
          <w:lang w:eastAsia="ar-SA"/>
        </w:rPr>
        <w:t>выгрузк</w:t>
      </w:r>
      <w:r w:rsidR="00DF7BD2" w:rsidRPr="00C40760">
        <w:rPr>
          <w:rFonts w:ascii="Times New Roman" w:hAnsi="Times New Roman"/>
          <w:i/>
          <w:lang w:eastAsia="ar-SA"/>
        </w:rPr>
        <w:t>и.</w:t>
      </w:r>
    </w:p>
    <w:p w:rsidR="0007799A" w:rsidRPr="00C40760" w:rsidRDefault="0007799A" w:rsidP="00D328F9">
      <w:pPr>
        <w:rPr>
          <w:rFonts w:ascii="Times New Roman" w:hAnsi="Times New Roman"/>
          <w:lang w:eastAsia="ar-SA"/>
        </w:rPr>
      </w:pPr>
    </w:p>
    <w:p w:rsidR="00E16E44" w:rsidRPr="00C40760" w:rsidRDefault="00E16E44" w:rsidP="00E57919">
      <w:pPr>
        <w:pStyle w:val="3"/>
        <w:ind w:firstLine="567"/>
        <w:rPr>
          <w:rFonts w:ascii="Times New Roman" w:hAnsi="Times New Roman"/>
          <w:lang w:val="en-US" w:eastAsia="ar-SA"/>
        </w:rPr>
      </w:pPr>
      <w:bookmarkStart w:id="53" w:name="_Toc58439937"/>
      <w:bookmarkStart w:id="54" w:name="_Toc126592785"/>
      <w:r w:rsidRPr="00C40760">
        <w:rPr>
          <w:rFonts w:ascii="Times New Roman" w:hAnsi="Times New Roman"/>
          <w:lang w:eastAsia="ar-SA"/>
        </w:rPr>
        <w:t>Импорт</w:t>
      </w:r>
      <w:r w:rsidRPr="00C40760">
        <w:rPr>
          <w:rFonts w:ascii="Times New Roman" w:hAnsi="Times New Roman"/>
          <w:lang w:val="en-US"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>ДСЕ</w:t>
      </w:r>
      <w:r w:rsidRPr="00C40760">
        <w:rPr>
          <w:rFonts w:ascii="Times New Roman" w:hAnsi="Times New Roman"/>
          <w:lang w:val="en-US"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>из</w:t>
      </w:r>
      <w:r w:rsidRPr="00C40760">
        <w:rPr>
          <w:rFonts w:ascii="Times New Roman" w:hAnsi="Times New Roman"/>
          <w:lang w:val="en-US"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>системы</w:t>
      </w:r>
      <w:r w:rsidRPr="00C40760">
        <w:rPr>
          <w:rFonts w:ascii="Times New Roman" w:hAnsi="Times New Roman"/>
          <w:lang w:val="en-US" w:eastAsia="ar-SA"/>
        </w:rPr>
        <w:t xml:space="preserve"> Teamcenter</w:t>
      </w:r>
      <w:r w:rsidR="00EA2E20" w:rsidRPr="00C40760">
        <w:rPr>
          <w:rFonts w:ascii="Times New Roman" w:hAnsi="Times New Roman"/>
          <w:lang w:val="en-US" w:eastAsia="ar-SA"/>
        </w:rPr>
        <w:t xml:space="preserve"> Engineering</w:t>
      </w:r>
      <w:bookmarkEnd w:id="53"/>
      <w:bookmarkEnd w:id="54"/>
    </w:p>
    <w:p w:rsidR="00307322" w:rsidRPr="00C40760" w:rsidRDefault="00307322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импорта ДСЕ, отобранных из системы </w:t>
      </w:r>
      <w:r w:rsidRPr="00C40760">
        <w:rPr>
          <w:rFonts w:ascii="Times New Roman" w:hAnsi="Times New Roman"/>
          <w:lang w:val="en-US" w:eastAsia="ar-SA"/>
        </w:rPr>
        <w:t>T</w:t>
      </w:r>
      <w:r w:rsidR="00A20ADF" w:rsidRPr="00C40760">
        <w:rPr>
          <w:rFonts w:ascii="Times New Roman" w:hAnsi="Times New Roman"/>
          <w:lang w:val="en-US" w:eastAsia="ar-SA"/>
        </w:rPr>
        <w:t>c</w:t>
      </w:r>
      <w:r w:rsidR="00EA2E20" w:rsidRPr="00C40760">
        <w:rPr>
          <w:rFonts w:ascii="Times New Roman" w:hAnsi="Times New Roman"/>
          <w:lang w:val="en-US" w:eastAsia="ar-SA"/>
        </w:rPr>
        <w:t>Eng</w:t>
      </w:r>
      <w:r w:rsidR="00DF7BD2" w:rsidRPr="00C40760">
        <w:rPr>
          <w:rFonts w:ascii="Times New Roman" w:hAnsi="Times New Roman"/>
          <w:lang w:eastAsia="ar-SA"/>
        </w:rPr>
        <w:t xml:space="preserve"> согласно раздела 5.4.1</w:t>
      </w:r>
      <w:r w:rsidRPr="00C40760">
        <w:rPr>
          <w:rFonts w:ascii="Times New Roman" w:hAnsi="Times New Roman"/>
          <w:lang w:eastAsia="ar-SA"/>
        </w:rPr>
        <w:t>, нажмите кнопку</w:t>
      </w:r>
      <w:r w:rsidR="00DC6121" w:rsidRPr="00C40760">
        <w:rPr>
          <w:rFonts w:ascii="Times New Roman" w:hAnsi="Times New Roman"/>
          <w:lang w:eastAsia="ar-SA"/>
        </w:rPr>
        <w:t xml:space="preserve">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5C19F970" wp14:editId="6B83260F">
            <wp:extent cx="219075" cy="190500"/>
            <wp:effectExtent l="0" t="0" r="9525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4716" w:rsidRPr="00C40760">
        <w:rPr>
          <w:rFonts w:ascii="Times New Roman" w:hAnsi="Times New Roman"/>
          <w:lang w:eastAsia="ar-SA"/>
        </w:rPr>
        <w:t>.</w:t>
      </w:r>
    </w:p>
    <w:p w:rsidR="00B84716" w:rsidRPr="00C40760" w:rsidRDefault="00B84716" w:rsidP="00E57919">
      <w:pPr>
        <w:ind w:firstLine="567"/>
        <w:rPr>
          <w:rFonts w:ascii="Times New Roman" w:hAnsi="Times New Roman"/>
          <w:lang w:eastAsia="ar-SA"/>
        </w:rPr>
      </w:pPr>
    </w:p>
    <w:p w:rsidR="0011001E" w:rsidRPr="00C40760" w:rsidRDefault="00DC6121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окне </w:t>
      </w:r>
      <w:r w:rsidRPr="00C40760">
        <w:rPr>
          <w:rFonts w:ascii="Times New Roman" w:hAnsi="Times New Roman"/>
          <w:b/>
          <w:i/>
          <w:lang w:eastAsia="ar-SA"/>
        </w:rPr>
        <w:t>Данные состава изделия</w:t>
      </w:r>
      <w:r w:rsidRPr="00C40760">
        <w:rPr>
          <w:rFonts w:ascii="Times New Roman" w:hAnsi="Times New Roman"/>
          <w:lang w:eastAsia="ar-SA"/>
        </w:rPr>
        <w:t xml:space="preserve"> </w:t>
      </w:r>
      <w:r w:rsidR="00763ECA" w:rsidRPr="00C40760">
        <w:rPr>
          <w:rFonts w:ascii="Times New Roman" w:hAnsi="Times New Roman"/>
          <w:lang w:eastAsia="ar-SA"/>
        </w:rPr>
        <w:t xml:space="preserve">(рис.5.4.3) </w:t>
      </w:r>
      <w:r w:rsidRPr="00C40760">
        <w:rPr>
          <w:rFonts w:ascii="Times New Roman" w:hAnsi="Times New Roman"/>
          <w:lang w:eastAsia="ar-SA"/>
        </w:rPr>
        <w:t xml:space="preserve">выделите необходимую позицию ДСЕ. </w:t>
      </w:r>
    </w:p>
    <w:p w:rsidR="0011001E" w:rsidRPr="00C40760" w:rsidRDefault="00DC6121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При необходимости скорректируйте следующие атрибуты:  </w:t>
      </w:r>
    </w:p>
    <w:p w:rsidR="00DC6121" w:rsidRPr="00C40760" w:rsidRDefault="00DC6121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 количество в операции (переходе), примечание: </w:t>
      </w:r>
    </w:p>
    <w:p w:rsidR="00B84716" w:rsidRPr="00C40760" w:rsidRDefault="00B84716" w:rsidP="00307322">
      <w:pPr>
        <w:rPr>
          <w:rFonts w:ascii="Times New Roman" w:hAnsi="Times New Roman"/>
          <w:lang w:eastAsia="ar-SA"/>
        </w:rPr>
      </w:pPr>
    </w:p>
    <w:p w:rsidR="00B84716" w:rsidRPr="00C40760" w:rsidRDefault="00054837" w:rsidP="00307322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21580EA1" wp14:editId="4A35EFA9">
            <wp:extent cx="5572125" cy="4362450"/>
            <wp:effectExtent l="0" t="0" r="9525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2848" w:rsidRPr="00C40760" w:rsidRDefault="00202848" w:rsidP="00202848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Рис.5.4.3</w:t>
      </w:r>
    </w:p>
    <w:p w:rsidR="00307322" w:rsidRPr="00C40760" w:rsidRDefault="00307322" w:rsidP="00307322">
      <w:pPr>
        <w:rPr>
          <w:rFonts w:ascii="Times New Roman" w:hAnsi="Times New Roman"/>
          <w:lang w:eastAsia="ar-SA"/>
        </w:rPr>
      </w:pPr>
    </w:p>
    <w:p w:rsidR="0021296C" w:rsidRPr="00C40760" w:rsidRDefault="002129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1237F094" wp14:editId="07150A80">
            <wp:extent cx="1123950" cy="314325"/>
            <wp:effectExtent l="0" t="0" r="0" b="9525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2848" w:rsidRPr="00C40760">
        <w:rPr>
          <w:rFonts w:ascii="Times New Roman" w:hAnsi="Times New Roman"/>
          <w:lang w:eastAsia="ar-SA"/>
        </w:rPr>
        <w:t xml:space="preserve">. Строка ДСЕ будет отобрана в список закладки Комплектация и помечена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D4094D6" wp14:editId="419AA265">
            <wp:extent cx="1428750" cy="142875"/>
            <wp:effectExtent l="0" t="0" r="0" b="9525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2848" w:rsidRPr="00C40760">
        <w:rPr>
          <w:rFonts w:ascii="Times New Roman" w:hAnsi="Times New Roman"/>
          <w:lang w:eastAsia="ar-SA"/>
        </w:rPr>
        <w:t>.</w:t>
      </w:r>
    </w:p>
    <w:p w:rsidR="00202848" w:rsidRPr="00C40760" w:rsidRDefault="00202848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Продолжите действия для отбора других ДСЕ.</w:t>
      </w:r>
    </w:p>
    <w:p w:rsidR="0021296C" w:rsidRPr="00C40760" w:rsidRDefault="0021296C" w:rsidP="00307322">
      <w:pPr>
        <w:rPr>
          <w:rFonts w:ascii="Times New Roman" w:hAnsi="Times New Roman"/>
          <w:lang w:eastAsia="ar-SA"/>
        </w:rPr>
      </w:pPr>
    </w:p>
    <w:p w:rsidR="00E16E44" w:rsidRPr="00C40760" w:rsidRDefault="00E16E44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55" w:name="_Toc58439938"/>
      <w:bookmarkStart w:id="56" w:name="_Toc126592786"/>
      <w:r w:rsidRPr="00C40760">
        <w:rPr>
          <w:rFonts w:ascii="Times New Roman" w:hAnsi="Times New Roman"/>
          <w:lang w:eastAsia="ar-SA"/>
        </w:rPr>
        <w:t>Отбор вспомогательных материалов</w:t>
      </w:r>
      <w:bookmarkEnd w:id="55"/>
      <w:bookmarkEnd w:id="56"/>
    </w:p>
    <w:p w:rsidR="00202848" w:rsidRPr="00C40760" w:rsidRDefault="00202848" w:rsidP="00202848">
      <w:pPr>
        <w:pStyle w:val="aa"/>
        <w:rPr>
          <w:rFonts w:ascii="Times New Roman" w:hAnsi="Times New Roman"/>
          <w:i/>
          <w:lang w:eastAsia="ar-SA"/>
        </w:rPr>
      </w:pPr>
    </w:p>
    <w:p w:rsidR="00202848" w:rsidRPr="00C40760" w:rsidRDefault="00202848" w:rsidP="00F70926">
      <w:pPr>
        <w:pStyle w:val="aa"/>
        <w:ind w:firstLine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Примечание – </w:t>
      </w:r>
      <w:r w:rsidR="00842B82" w:rsidRPr="00C40760">
        <w:rPr>
          <w:rFonts w:ascii="Times New Roman" w:hAnsi="Times New Roman"/>
          <w:i/>
          <w:lang w:eastAsia="ar-SA"/>
        </w:rPr>
        <w:t>П</w:t>
      </w:r>
      <w:r w:rsidRPr="00C40760">
        <w:rPr>
          <w:rFonts w:ascii="Times New Roman" w:hAnsi="Times New Roman"/>
          <w:i/>
          <w:lang w:eastAsia="ar-SA"/>
        </w:rPr>
        <w:t xml:space="preserve">роцесс управления базой вспомогательных материалов описан в РЭ «Рапорт СБ СИ». </w:t>
      </w:r>
    </w:p>
    <w:p w:rsidR="00E16E44" w:rsidRPr="00C40760" w:rsidRDefault="00E16E44" w:rsidP="00307322">
      <w:pPr>
        <w:rPr>
          <w:rFonts w:ascii="Times New Roman" w:hAnsi="Times New Roman"/>
          <w:lang w:eastAsia="ar-SA"/>
        </w:rPr>
      </w:pPr>
    </w:p>
    <w:p w:rsidR="004C1C16" w:rsidRPr="00C40760" w:rsidRDefault="00DC6121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Для отбора в КК вспомогательных материалов нажмите</w:t>
      </w:r>
      <w:r w:rsidR="00C3272F" w:rsidRPr="00C40760">
        <w:rPr>
          <w:rFonts w:ascii="Times New Roman" w:hAnsi="Times New Roman"/>
          <w:lang w:eastAsia="ar-SA"/>
        </w:rPr>
        <w:t xml:space="preserve"> кнопку «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454CF8F" wp14:editId="24AB9D1B">
            <wp:extent cx="161925" cy="190500"/>
            <wp:effectExtent l="0" t="0" r="9525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272F" w:rsidRPr="00C40760">
        <w:rPr>
          <w:rFonts w:ascii="Times New Roman" w:hAnsi="Times New Roman"/>
          <w:lang w:eastAsia="ar-SA"/>
        </w:rPr>
        <w:t>»</w:t>
      </w:r>
      <w:r w:rsidR="00202848" w:rsidRPr="00C40760">
        <w:rPr>
          <w:rFonts w:ascii="Times New Roman" w:hAnsi="Times New Roman"/>
          <w:lang w:eastAsia="ar-SA"/>
        </w:rPr>
        <w:t xml:space="preserve"> (рис.5.4.1) для вызова справочника вспомогательных материалов</w:t>
      </w:r>
      <w:r w:rsidRPr="00C40760">
        <w:rPr>
          <w:rFonts w:ascii="Times New Roman" w:hAnsi="Times New Roman"/>
          <w:lang w:eastAsia="ar-SA"/>
        </w:rPr>
        <w:t>.</w:t>
      </w:r>
    </w:p>
    <w:p w:rsidR="00BC1A99" w:rsidRPr="00C40760" w:rsidRDefault="00DC6121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Справочнике вспомогательных материалов </w:t>
      </w:r>
      <w:r w:rsidR="00942EAC" w:rsidRPr="00C40760">
        <w:rPr>
          <w:rFonts w:ascii="Times New Roman" w:hAnsi="Times New Roman"/>
          <w:lang w:eastAsia="ar-SA"/>
        </w:rPr>
        <w:t xml:space="preserve">(рис. 5.4.4) </w:t>
      </w:r>
      <w:r w:rsidRPr="00C40760">
        <w:rPr>
          <w:rFonts w:ascii="Times New Roman" w:hAnsi="Times New Roman"/>
          <w:lang w:eastAsia="ar-SA"/>
        </w:rPr>
        <w:t xml:space="preserve">отметьте значком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6B6EDD2" wp14:editId="12CE8967">
            <wp:extent cx="238125" cy="161925"/>
            <wp:effectExtent l="0" t="0" r="9525" b="952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необходимые материалы и нажмите кнопку </w:t>
      </w:r>
      <w:r w:rsidR="00C274A7" w:rsidRPr="00C40760">
        <w:rPr>
          <w:rFonts w:ascii="Times New Roman" w:hAnsi="Times New Roman"/>
          <w:noProof/>
        </w:rPr>
        <w:drawing>
          <wp:inline distT="0" distB="0" distL="0" distR="0" wp14:anchorId="1879EE6A" wp14:editId="18BC229D">
            <wp:extent cx="230588" cy="230588"/>
            <wp:effectExtent l="0" t="0" r="0" b="0"/>
            <wp:docPr id="239" name="Рисунок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229064" cy="229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>.</w:t>
      </w:r>
      <w:r w:rsidR="00BC1A99" w:rsidRPr="00C40760">
        <w:rPr>
          <w:rFonts w:ascii="Times New Roman" w:hAnsi="Times New Roman"/>
          <w:lang w:eastAsia="ar-SA"/>
        </w:rPr>
        <w:t xml:space="preserve">  </w:t>
      </w:r>
    </w:p>
    <w:p w:rsidR="004C1C16" w:rsidRPr="00C40760" w:rsidRDefault="00C3611F" w:rsidP="00307322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0488AD2B" wp14:editId="0A67ECB8">
            <wp:extent cx="5919472" cy="3538331"/>
            <wp:effectExtent l="0" t="0" r="5080" b="508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9913" cy="3538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2848" w:rsidRPr="00C40760" w:rsidRDefault="00202848" w:rsidP="00202848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Рис.5.4.4</w:t>
      </w:r>
    </w:p>
    <w:p w:rsidR="00C3272F" w:rsidRPr="00C40760" w:rsidRDefault="00C3272F" w:rsidP="00307322">
      <w:pPr>
        <w:rPr>
          <w:rFonts w:ascii="Times New Roman" w:hAnsi="Times New Roman"/>
          <w:lang w:eastAsia="ar-SA"/>
        </w:rPr>
      </w:pPr>
    </w:p>
    <w:p w:rsidR="0007799A" w:rsidRPr="00C40760" w:rsidRDefault="0007799A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связи с тем, что материалы отбираются </w:t>
      </w:r>
      <w:r w:rsidR="00FD08B3" w:rsidRPr="00C40760">
        <w:rPr>
          <w:rFonts w:ascii="Times New Roman" w:hAnsi="Times New Roman"/>
          <w:lang w:eastAsia="ar-SA"/>
        </w:rPr>
        <w:t xml:space="preserve">по умолчанию </w:t>
      </w:r>
      <w:r w:rsidRPr="00C40760">
        <w:rPr>
          <w:rFonts w:ascii="Times New Roman" w:hAnsi="Times New Roman"/>
          <w:lang w:eastAsia="ar-SA"/>
        </w:rPr>
        <w:t xml:space="preserve">с нулевым количеством, необходимо </w:t>
      </w:r>
      <w:r w:rsidR="0096035B" w:rsidRPr="00C40760">
        <w:rPr>
          <w:rFonts w:ascii="Times New Roman" w:hAnsi="Times New Roman"/>
          <w:lang w:eastAsia="ar-SA"/>
        </w:rPr>
        <w:t xml:space="preserve">установить количество в новые записях согласно требованиям технологии. </w:t>
      </w:r>
      <w:r w:rsidR="00202848" w:rsidRPr="00C40760">
        <w:rPr>
          <w:rFonts w:ascii="Times New Roman" w:hAnsi="Times New Roman"/>
          <w:lang w:eastAsia="ar-SA"/>
        </w:rPr>
        <w:t xml:space="preserve">Для этого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FF0F4C2" wp14:editId="69EA8CDE">
            <wp:extent cx="247650" cy="228600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2848" w:rsidRPr="00C40760">
        <w:rPr>
          <w:rFonts w:ascii="Times New Roman" w:hAnsi="Times New Roman"/>
          <w:lang w:eastAsia="ar-SA"/>
        </w:rPr>
        <w:t xml:space="preserve"> для открытия редактора ДСЕ</w:t>
      </w:r>
      <w:r w:rsidR="00FD08B3" w:rsidRPr="00C40760">
        <w:rPr>
          <w:rFonts w:ascii="Times New Roman" w:hAnsi="Times New Roman"/>
          <w:lang w:eastAsia="ar-SA"/>
        </w:rPr>
        <w:t xml:space="preserve"> согл</w:t>
      </w:r>
      <w:r w:rsidR="00942EAC" w:rsidRPr="00C40760">
        <w:rPr>
          <w:rFonts w:ascii="Times New Roman" w:hAnsi="Times New Roman"/>
          <w:lang w:eastAsia="ar-SA"/>
        </w:rPr>
        <w:t>асно</w:t>
      </w:r>
      <w:r w:rsidR="00FD08B3" w:rsidRPr="00C40760">
        <w:rPr>
          <w:rFonts w:ascii="Times New Roman" w:hAnsi="Times New Roman"/>
          <w:lang w:eastAsia="ar-SA"/>
        </w:rPr>
        <w:t xml:space="preserve"> рис.5.4.5</w:t>
      </w:r>
      <w:r w:rsidR="00202848" w:rsidRPr="00C40760">
        <w:rPr>
          <w:rFonts w:ascii="Times New Roman" w:hAnsi="Times New Roman"/>
          <w:lang w:eastAsia="ar-SA"/>
        </w:rPr>
        <w:t>.</w:t>
      </w:r>
    </w:p>
    <w:p w:rsidR="0007799A" w:rsidRPr="00C40760" w:rsidRDefault="0007799A" w:rsidP="00307322">
      <w:pPr>
        <w:rPr>
          <w:rFonts w:ascii="Times New Roman" w:hAnsi="Times New Roman"/>
          <w:lang w:eastAsia="ar-SA"/>
        </w:rPr>
      </w:pPr>
    </w:p>
    <w:p w:rsidR="0007799A" w:rsidRPr="00C40760" w:rsidRDefault="00C3611F" w:rsidP="00307322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62B0B0B" wp14:editId="1C53A281">
            <wp:extent cx="4518456" cy="2952000"/>
            <wp:effectExtent l="0" t="0" r="0" b="1270"/>
            <wp:docPr id="236" name="Рисунок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8" b="10873"/>
                    <a:stretch/>
                  </pic:blipFill>
                  <pic:spPr bwMode="auto">
                    <a:xfrm>
                      <a:off x="0" y="0"/>
                      <a:ext cx="4556190" cy="2976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2848" w:rsidRPr="00C40760" w:rsidRDefault="00202848" w:rsidP="00202848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Рис.5.4.5</w:t>
      </w:r>
    </w:p>
    <w:p w:rsidR="00E16E44" w:rsidRPr="00C40760" w:rsidRDefault="00E16E44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57" w:name="_Toc58439939"/>
      <w:bookmarkStart w:id="58" w:name="_Toc126592787"/>
      <w:r w:rsidRPr="00C40760">
        <w:rPr>
          <w:rFonts w:ascii="Times New Roman" w:hAnsi="Times New Roman"/>
          <w:lang w:eastAsia="ar-SA"/>
        </w:rPr>
        <w:lastRenderedPageBreak/>
        <w:t xml:space="preserve">Отбор ДСЕ, отсутствующих в системе </w:t>
      </w:r>
      <w:r w:rsidRPr="00C40760">
        <w:rPr>
          <w:rFonts w:ascii="Times New Roman" w:hAnsi="Times New Roman"/>
          <w:lang w:val="en-US" w:eastAsia="ar-SA"/>
        </w:rPr>
        <w:t>Teamcenter</w:t>
      </w:r>
      <w:r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lang w:val="en-US" w:eastAsia="ar-SA"/>
        </w:rPr>
        <w:t>Eng</w:t>
      </w:r>
      <w:r w:rsidR="0011001E" w:rsidRPr="00C40760">
        <w:rPr>
          <w:rFonts w:ascii="Times New Roman" w:hAnsi="Times New Roman"/>
          <w:lang w:val="en-US" w:eastAsia="ar-SA"/>
        </w:rPr>
        <w:t>ineering</w:t>
      </w:r>
      <w:bookmarkEnd w:id="57"/>
      <w:bookmarkEnd w:id="58"/>
      <w:r w:rsidRPr="00C40760">
        <w:rPr>
          <w:rFonts w:ascii="Times New Roman" w:hAnsi="Times New Roman"/>
          <w:lang w:eastAsia="ar-SA"/>
        </w:rPr>
        <w:t xml:space="preserve"> </w:t>
      </w:r>
    </w:p>
    <w:p w:rsidR="004C1C16" w:rsidRPr="00C40760" w:rsidRDefault="00DC6121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отбора позиций, </w:t>
      </w:r>
      <w:r w:rsidR="008802E8" w:rsidRPr="00C40760">
        <w:rPr>
          <w:rFonts w:ascii="Times New Roman" w:hAnsi="Times New Roman"/>
          <w:lang w:eastAsia="ar-SA"/>
        </w:rPr>
        <w:t xml:space="preserve">отсутствующих </w:t>
      </w:r>
      <w:r w:rsidR="00F36E44" w:rsidRPr="00C40760">
        <w:rPr>
          <w:rFonts w:ascii="Times New Roman" w:hAnsi="Times New Roman"/>
          <w:lang w:eastAsia="ar-SA"/>
        </w:rPr>
        <w:t xml:space="preserve">в системе </w:t>
      </w:r>
      <w:r w:rsidR="00F36E44" w:rsidRPr="00C40760">
        <w:rPr>
          <w:rFonts w:ascii="Times New Roman" w:hAnsi="Times New Roman"/>
          <w:lang w:val="en-US" w:eastAsia="ar-SA"/>
        </w:rPr>
        <w:t>TcEng</w:t>
      </w:r>
      <w:r w:rsidR="00F36E44" w:rsidRPr="00C40760">
        <w:rPr>
          <w:rFonts w:ascii="Times New Roman" w:hAnsi="Times New Roman"/>
          <w:lang w:eastAsia="ar-SA"/>
        </w:rPr>
        <w:t>?</w:t>
      </w:r>
      <w:r w:rsidR="008802E8" w:rsidRPr="00C40760">
        <w:rPr>
          <w:rFonts w:ascii="Times New Roman" w:hAnsi="Times New Roman"/>
          <w:lang w:eastAsia="ar-SA"/>
        </w:rPr>
        <w:t xml:space="preserve"> нажмите</w:t>
      </w:r>
      <w:r w:rsidR="00F251A1" w:rsidRPr="00C40760">
        <w:rPr>
          <w:rFonts w:ascii="Times New Roman" w:hAnsi="Times New Roman"/>
          <w:lang w:eastAsia="ar-SA"/>
        </w:rPr>
        <w:t xml:space="preserve">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F8DEBDB" wp14:editId="129E04DB">
            <wp:extent cx="209550" cy="209550"/>
            <wp:effectExtent l="0" t="0" r="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802E8" w:rsidRPr="00C40760">
        <w:rPr>
          <w:rFonts w:ascii="Times New Roman" w:hAnsi="Times New Roman"/>
          <w:lang w:eastAsia="ar-SA"/>
        </w:rPr>
        <w:t xml:space="preserve">. </w:t>
      </w:r>
    </w:p>
    <w:p w:rsidR="00552EA4" w:rsidRPr="00C40760" w:rsidRDefault="008802E8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Из справочника </w:t>
      </w:r>
      <w:r w:rsidR="00FD08B3" w:rsidRPr="00C40760">
        <w:rPr>
          <w:rFonts w:ascii="Times New Roman" w:hAnsi="Times New Roman"/>
          <w:lang w:eastAsia="ar-SA"/>
        </w:rPr>
        <w:t>номенклатуры Рапорт</w:t>
      </w:r>
      <w:r w:rsidRPr="00C40760">
        <w:rPr>
          <w:rFonts w:ascii="Times New Roman" w:hAnsi="Times New Roman"/>
          <w:lang w:eastAsia="ar-SA"/>
        </w:rPr>
        <w:t xml:space="preserve"> выберите необходимые, отметив значком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532D064C" wp14:editId="0157690E">
            <wp:extent cx="238125" cy="161925"/>
            <wp:effectExtent l="0" t="0" r="9525" b="9525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 нажмите кнопку </w:t>
      </w:r>
      <w:r w:rsidR="00C3611F" w:rsidRPr="00C40760">
        <w:rPr>
          <w:rFonts w:ascii="Times New Roman" w:hAnsi="Times New Roman"/>
          <w:noProof/>
        </w:rPr>
        <w:drawing>
          <wp:inline distT="0" distB="0" distL="0" distR="0" wp14:anchorId="1165F097" wp14:editId="0ECB94AC">
            <wp:extent cx="230588" cy="230588"/>
            <wp:effectExtent l="0" t="0" r="0" b="0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229064" cy="229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611F" w:rsidRPr="00C40760" w:rsidRDefault="00FD08B3" w:rsidP="00202848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31331DC" wp14:editId="026C9CEE">
            <wp:extent cx="5581015" cy="2900814"/>
            <wp:effectExtent l="0" t="0" r="635" b="0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2900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848" w:rsidRPr="00C40760" w:rsidRDefault="00202848" w:rsidP="00202848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Рис.5.4.6</w:t>
      </w:r>
    </w:p>
    <w:p w:rsidR="00C3272F" w:rsidRPr="00C40760" w:rsidRDefault="00C3272F" w:rsidP="00307322">
      <w:pPr>
        <w:rPr>
          <w:rFonts w:ascii="Times New Roman" w:hAnsi="Times New Roman"/>
          <w:lang w:eastAsia="ar-SA"/>
        </w:rPr>
      </w:pPr>
    </w:p>
    <w:p w:rsidR="008802E8" w:rsidRPr="00C40760" w:rsidRDefault="003F65D0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59" w:name="_Редактирование_неутвержденной_запис"/>
      <w:bookmarkStart w:id="60" w:name="_Toc58439940"/>
      <w:bookmarkStart w:id="61" w:name="_Toc126592788"/>
      <w:bookmarkEnd w:id="59"/>
      <w:r w:rsidRPr="00C40760">
        <w:rPr>
          <w:rFonts w:ascii="Times New Roman" w:hAnsi="Times New Roman"/>
          <w:lang w:eastAsia="ar-SA"/>
        </w:rPr>
        <w:t>Редактирование записи комплектации</w:t>
      </w:r>
      <w:bookmarkEnd w:id="60"/>
      <w:bookmarkEnd w:id="61"/>
    </w:p>
    <w:p w:rsidR="0096035B" w:rsidRPr="00C40760" w:rsidRDefault="0096035B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Выделите строку ДСЕ в закладке </w:t>
      </w:r>
      <w:r w:rsidRPr="00C40760">
        <w:rPr>
          <w:rFonts w:ascii="Times New Roman" w:hAnsi="Times New Roman"/>
          <w:b/>
          <w:lang w:eastAsia="ar-SA"/>
        </w:rPr>
        <w:t>Комплектация</w:t>
      </w:r>
      <w:r w:rsidRPr="00C40760">
        <w:rPr>
          <w:rFonts w:ascii="Times New Roman" w:hAnsi="Times New Roman"/>
          <w:lang w:eastAsia="ar-SA"/>
        </w:rPr>
        <w:t>.</w:t>
      </w:r>
    </w:p>
    <w:p w:rsidR="003F65D0" w:rsidRPr="00C40760" w:rsidRDefault="003F65D0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1BCD03AF" wp14:editId="231308AA">
            <wp:extent cx="238125" cy="190500"/>
            <wp:effectExtent l="0" t="0" r="9525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для открытия редактора карты комплектации</w:t>
      </w:r>
      <w:r w:rsidR="00F36E44" w:rsidRPr="00C40760">
        <w:rPr>
          <w:rFonts w:ascii="Times New Roman" w:hAnsi="Times New Roman"/>
          <w:lang w:eastAsia="ar-SA"/>
        </w:rPr>
        <w:t xml:space="preserve"> (</w:t>
      </w:r>
      <w:r w:rsidR="00C3611F" w:rsidRPr="00C40760">
        <w:rPr>
          <w:rFonts w:ascii="Times New Roman" w:hAnsi="Times New Roman"/>
          <w:lang w:eastAsia="ar-SA"/>
        </w:rPr>
        <w:t>см.</w:t>
      </w:r>
      <w:r w:rsidR="00F36E44" w:rsidRPr="00C40760">
        <w:rPr>
          <w:rFonts w:ascii="Times New Roman" w:hAnsi="Times New Roman"/>
          <w:lang w:eastAsia="ar-SA"/>
        </w:rPr>
        <w:t>рис. 5.4.</w:t>
      </w:r>
      <w:r w:rsidR="00C3611F" w:rsidRPr="00C40760">
        <w:rPr>
          <w:rFonts w:ascii="Times New Roman" w:hAnsi="Times New Roman"/>
          <w:lang w:eastAsia="ar-SA"/>
        </w:rPr>
        <w:t>5</w:t>
      </w:r>
      <w:r w:rsidR="00F36E44" w:rsidRPr="00C40760">
        <w:rPr>
          <w:rFonts w:ascii="Times New Roman" w:hAnsi="Times New Roman"/>
          <w:lang w:eastAsia="ar-SA"/>
        </w:rPr>
        <w:t>)</w:t>
      </w:r>
    </w:p>
    <w:p w:rsidR="003F65D0" w:rsidRPr="00C40760" w:rsidRDefault="00C274A7" w:rsidP="00F7092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C401772" wp14:editId="31D03CA8">
            <wp:extent cx="3070747" cy="2505085"/>
            <wp:effectExtent l="0" t="0" r="0" b="0"/>
            <wp:docPr id="240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3073271" cy="2507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E44" w:rsidRPr="00C40760" w:rsidRDefault="00F36E44" w:rsidP="00F36E4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Рис.5.4.7</w:t>
      </w:r>
    </w:p>
    <w:p w:rsidR="003F65D0" w:rsidRPr="00C40760" w:rsidRDefault="003F65D0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изменения доступны следующие </w:t>
      </w:r>
      <w:r w:rsidR="0096035B" w:rsidRPr="00C40760">
        <w:rPr>
          <w:rFonts w:ascii="Times New Roman" w:hAnsi="Times New Roman"/>
          <w:lang w:eastAsia="ar-SA"/>
        </w:rPr>
        <w:t>атрибуты:</w:t>
      </w:r>
    </w:p>
    <w:p w:rsidR="00BE112F" w:rsidRPr="00C40760" w:rsidRDefault="00BE112F" w:rsidP="00E57919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lastRenderedPageBreak/>
        <w:t xml:space="preserve">Количество на операцию </w:t>
      </w:r>
    </w:p>
    <w:p w:rsidR="00BE112F" w:rsidRPr="00C40760" w:rsidRDefault="00BE112F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Количество ДСЕ</w:t>
      </w:r>
      <w:r w:rsidR="0011001E"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>(материала), устанавливаемое технологом для карты комплектации.</w:t>
      </w:r>
    </w:p>
    <w:p w:rsidR="00BE112F" w:rsidRPr="00C40760" w:rsidRDefault="00BE112F" w:rsidP="00F70926">
      <w:pPr>
        <w:ind w:firstLine="567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Примечание</w:t>
      </w:r>
      <w:r w:rsidR="00842B82" w:rsidRPr="00C40760">
        <w:rPr>
          <w:rFonts w:ascii="Times New Roman" w:hAnsi="Times New Roman"/>
          <w:i/>
          <w:lang w:eastAsia="ar-SA"/>
        </w:rPr>
        <w:t xml:space="preserve"> -</w:t>
      </w:r>
      <w:r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i/>
          <w:lang w:eastAsia="ar-SA"/>
        </w:rPr>
        <w:t xml:space="preserve">Количество ДСЕ, отобранных в переходы, суммируется </w:t>
      </w:r>
      <w:r w:rsidR="00C3611F" w:rsidRPr="00C40760">
        <w:rPr>
          <w:rFonts w:ascii="Times New Roman" w:hAnsi="Times New Roman"/>
          <w:i/>
          <w:lang w:eastAsia="ar-SA"/>
        </w:rPr>
        <w:t xml:space="preserve">с отобранным в операцию, </w:t>
      </w:r>
      <w:r w:rsidRPr="00C40760">
        <w:rPr>
          <w:rFonts w:ascii="Times New Roman" w:hAnsi="Times New Roman"/>
          <w:i/>
          <w:lang w:eastAsia="ar-SA"/>
        </w:rPr>
        <w:t>в карте комплектации</w:t>
      </w:r>
      <w:r w:rsidR="00C3611F" w:rsidRPr="00C40760">
        <w:rPr>
          <w:rFonts w:ascii="Times New Roman" w:hAnsi="Times New Roman"/>
          <w:i/>
          <w:lang w:eastAsia="ar-SA"/>
        </w:rPr>
        <w:t>, согласно применяемости</w:t>
      </w:r>
      <w:r w:rsidRPr="00C40760">
        <w:rPr>
          <w:rFonts w:ascii="Times New Roman" w:hAnsi="Times New Roman"/>
          <w:i/>
          <w:lang w:eastAsia="ar-SA"/>
        </w:rPr>
        <w:t>.</w:t>
      </w:r>
    </w:p>
    <w:p w:rsidR="00C274A7" w:rsidRPr="00C40760" w:rsidRDefault="00C274A7" w:rsidP="00E57919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 xml:space="preserve">Е.Н.(единица нормирования) </w:t>
      </w:r>
    </w:p>
    <w:p w:rsidR="00C274A7" w:rsidRPr="00C40760" w:rsidRDefault="00C274A7" w:rsidP="00E57919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случае многократного применения (например, технологический крепеж) указывается </w:t>
      </w:r>
      <w:r w:rsidR="00942EAC" w:rsidRPr="00C40760">
        <w:rPr>
          <w:rFonts w:ascii="Times New Roman" w:hAnsi="Times New Roman"/>
          <w:lang w:eastAsia="ar-SA"/>
        </w:rPr>
        <w:t>количество изделий</w:t>
      </w:r>
      <w:r w:rsidRPr="00C40760">
        <w:rPr>
          <w:rFonts w:ascii="Times New Roman" w:hAnsi="Times New Roman"/>
          <w:lang w:eastAsia="ar-SA"/>
        </w:rPr>
        <w:t>, на которое применяется данное количество</w:t>
      </w:r>
      <w:r w:rsidR="00942EAC" w:rsidRPr="00C40760">
        <w:rPr>
          <w:rFonts w:ascii="Times New Roman" w:hAnsi="Times New Roman"/>
          <w:lang w:eastAsia="ar-SA"/>
        </w:rPr>
        <w:t xml:space="preserve"> ДСЕ.</w:t>
      </w:r>
    </w:p>
    <w:p w:rsidR="00BE112F" w:rsidRPr="00C40760" w:rsidRDefault="00BE112F" w:rsidP="00E57919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Примечание</w:t>
      </w:r>
    </w:p>
    <w:p w:rsidR="00BE112F" w:rsidRPr="00C40760" w:rsidRDefault="00BE112F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Примечание технолога для </w:t>
      </w:r>
      <w:r w:rsidR="00C3611F" w:rsidRPr="00C40760">
        <w:rPr>
          <w:rFonts w:ascii="Times New Roman" w:hAnsi="Times New Roman"/>
          <w:lang w:eastAsia="ar-SA"/>
        </w:rPr>
        <w:t>вывода</w:t>
      </w:r>
      <w:r w:rsidRPr="00C40760">
        <w:rPr>
          <w:rFonts w:ascii="Times New Roman" w:hAnsi="Times New Roman"/>
          <w:lang w:eastAsia="ar-SA"/>
        </w:rPr>
        <w:t xml:space="preserve"> в карте комплектации</w:t>
      </w:r>
    </w:p>
    <w:p w:rsidR="00BE112F" w:rsidRPr="00C40760" w:rsidRDefault="00C274A7" w:rsidP="00E57919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Паспортизируемая ДСЕ</w:t>
      </w:r>
    </w:p>
    <w:p w:rsidR="00C274A7" w:rsidRPr="00C40760" w:rsidRDefault="00C274A7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Указывается признак в случае наличия паспорта, сопровождающего изделие.</w:t>
      </w:r>
    </w:p>
    <w:p w:rsidR="00C274A7" w:rsidRPr="00C40760" w:rsidRDefault="00C274A7" w:rsidP="00E57919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Выбор версии ПО</w:t>
      </w:r>
    </w:p>
    <w:p w:rsidR="00C274A7" w:rsidRPr="00C40760" w:rsidRDefault="00C274A7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Для покупных изделий с программным обеспечением доступен выбор при наличии нескольких версий ПО.</w:t>
      </w:r>
    </w:p>
    <w:p w:rsidR="00C274A7" w:rsidRPr="00C40760" w:rsidRDefault="00C274A7" w:rsidP="00F70926">
      <w:pPr>
        <w:ind w:firstLine="567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Примечание –</w:t>
      </w:r>
      <w:r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i/>
          <w:lang w:eastAsia="ar-SA"/>
        </w:rPr>
        <w:t>наименование, обозначение, шифр изделия, единица измерения, тип ДСЕ доступны для изменения только владельцу справочника ДСЕ.</w:t>
      </w:r>
    </w:p>
    <w:p w:rsidR="00C274A7" w:rsidRPr="00C40760" w:rsidRDefault="00C274A7" w:rsidP="00BE112F">
      <w:pPr>
        <w:rPr>
          <w:rFonts w:ascii="Times New Roman" w:hAnsi="Times New Roman"/>
          <w:lang w:eastAsia="ar-SA"/>
        </w:rPr>
      </w:pPr>
    </w:p>
    <w:p w:rsidR="00412C43" w:rsidRPr="00C40760" w:rsidRDefault="00412C43" w:rsidP="00E57919">
      <w:pPr>
        <w:pStyle w:val="3"/>
        <w:ind w:firstLine="567"/>
        <w:jc w:val="both"/>
        <w:rPr>
          <w:rFonts w:ascii="Times New Roman" w:hAnsi="Times New Roman"/>
          <w:lang w:eastAsia="ar-SA"/>
        </w:rPr>
      </w:pPr>
      <w:bookmarkStart w:id="62" w:name="_Toc58439941"/>
      <w:bookmarkStart w:id="63" w:name="_Toc126592789"/>
      <w:r w:rsidRPr="00C40760">
        <w:rPr>
          <w:rFonts w:ascii="Times New Roman" w:hAnsi="Times New Roman"/>
          <w:lang w:eastAsia="ar-SA"/>
        </w:rPr>
        <w:t>Удаление записи ДСЕ</w:t>
      </w:r>
      <w:bookmarkEnd w:id="62"/>
      <w:bookmarkEnd w:id="63"/>
    </w:p>
    <w:p w:rsidR="00DA7720" w:rsidRPr="00C40760" w:rsidRDefault="00412C43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Выделите неутвержденную запись ДСЕ</w:t>
      </w:r>
      <w:r w:rsidR="0096035B" w:rsidRPr="00C40760">
        <w:rPr>
          <w:rFonts w:ascii="Times New Roman" w:hAnsi="Times New Roman"/>
          <w:lang w:eastAsia="ar-SA"/>
        </w:rPr>
        <w:t xml:space="preserve"> в закладке </w:t>
      </w:r>
      <w:r w:rsidR="0096035B" w:rsidRPr="00C40760">
        <w:rPr>
          <w:rFonts w:ascii="Times New Roman" w:hAnsi="Times New Roman"/>
          <w:b/>
          <w:lang w:eastAsia="ar-SA"/>
        </w:rPr>
        <w:t>Комплектация</w:t>
      </w:r>
      <w:r w:rsidR="00F36E44" w:rsidRPr="00C40760">
        <w:rPr>
          <w:rFonts w:ascii="Times New Roman" w:hAnsi="Times New Roman"/>
          <w:b/>
          <w:lang w:eastAsia="ar-SA"/>
        </w:rPr>
        <w:t xml:space="preserve"> </w:t>
      </w:r>
      <w:r w:rsidR="00F36E44" w:rsidRPr="00C40760">
        <w:rPr>
          <w:rFonts w:ascii="Times New Roman" w:hAnsi="Times New Roman"/>
          <w:lang w:eastAsia="ar-SA"/>
        </w:rPr>
        <w:t>(рис.5.4.1)</w:t>
      </w:r>
      <w:r w:rsidRPr="00C40760">
        <w:rPr>
          <w:rFonts w:ascii="Times New Roman" w:hAnsi="Times New Roman"/>
          <w:lang w:eastAsia="ar-SA"/>
        </w:rPr>
        <w:t xml:space="preserve">, нажмите кнопку </w:t>
      </w:r>
      <w:r w:rsidR="00DA7720" w:rsidRPr="00C40760">
        <w:rPr>
          <w:rFonts w:ascii="Times New Roman" w:hAnsi="Times New Roman"/>
          <w:lang w:eastAsia="ar-SA"/>
        </w:rPr>
        <w:t xml:space="preserve">удаления или выполните команду контекстного меню. </w:t>
      </w:r>
    </w:p>
    <w:p w:rsidR="00412C43" w:rsidRPr="00C40760" w:rsidRDefault="00DA7720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Подтвердите или отмените удаление</w:t>
      </w:r>
      <w:r w:rsidR="00A368D3" w:rsidRPr="00C40760">
        <w:rPr>
          <w:rFonts w:ascii="Times New Roman" w:hAnsi="Times New Roman"/>
          <w:lang w:eastAsia="ar-SA"/>
        </w:rPr>
        <w:t xml:space="preserve"> согласно рис.5.4.8</w:t>
      </w:r>
      <w:r w:rsidRPr="00C40760">
        <w:rPr>
          <w:rFonts w:ascii="Times New Roman" w:hAnsi="Times New Roman"/>
          <w:lang w:eastAsia="ar-SA"/>
        </w:rPr>
        <w:t>:</w:t>
      </w:r>
    </w:p>
    <w:p w:rsidR="00412C43" w:rsidRPr="00C40760" w:rsidRDefault="00054837" w:rsidP="00F7092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CB3B8C3" wp14:editId="35C3C3C1">
            <wp:extent cx="2857500" cy="1333500"/>
            <wp:effectExtent l="0" t="0" r="0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E44" w:rsidRPr="00C40760" w:rsidRDefault="00F36E44" w:rsidP="00F36E4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Рис.5.4.8</w:t>
      </w:r>
    </w:p>
    <w:p w:rsidR="00E8351B" w:rsidRPr="00C40760" w:rsidRDefault="00E8351B" w:rsidP="00412C43">
      <w:pPr>
        <w:rPr>
          <w:rFonts w:ascii="Times New Roman" w:hAnsi="Times New Roman"/>
          <w:lang w:eastAsia="ar-SA"/>
        </w:rPr>
      </w:pPr>
    </w:p>
    <w:p w:rsidR="00552EA4" w:rsidRPr="00C40760" w:rsidRDefault="00552EA4">
      <w:pPr>
        <w:spacing w:before="0"/>
        <w:rPr>
          <w:rFonts w:ascii="Times New Roman" w:hAnsi="Times New Roman"/>
          <w:b/>
          <w:i/>
          <w:snapToGrid w:val="0"/>
          <w:sz w:val="28"/>
          <w:lang w:eastAsia="ar-SA"/>
        </w:rPr>
      </w:pPr>
      <w:r w:rsidRPr="00C40760">
        <w:rPr>
          <w:rFonts w:ascii="Times New Roman" w:hAnsi="Times New Roman"/>
          <w:lang w:eastAsia="ar-SA"/>
        </w:rPr>
        <w:br w:type="page"/>
      </w:r>
    </w:p>
    <w:p w:rsidR="00BE112F" w:rsidRPr="00C40760" w:rsidRDefault="00BE112F" w:rsidP="00CE549D">
      <w:pPr>
        <w:pStyle w:val="2"/>
        <w:tabs>
          <w:tab w:val="clear" w:pos="709"/>
          <w:tab w:val="left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64" w:name="_Toc58439942"/>
      <w:bookmarkStart w:id="65" w:name="_Toc126592790"/>
      <w:r w:rsidRPr="00C40760">
        <w:rPr>
          <w:rFonts w:ascii="Times New Roman" w:hAnsi="Times New Roman"/>
          <w:b w:val="0"/>
          <w:lang w:eastAsia="ar-SA"/>
        </w:rPr>
        <w:lastRenderedPageBreak/>
        <w:t xml:space="preserve">Формирование </w:t>
      </w:r>
      <w:r w:rsidR="008506A9" w:rsidRPr="00C40760">
        <w:rPr>
          <w:rFonts w:ascii="Times New Roman" w:hAnsi="Times New Roman"/>
          <w:b w:val="0"/>
          <w:lang w:eastAsia="ar-SA"/>
        </w:rPr>
        <w:t xml:space="preserve">списка </w:t>
      </w:r>
      <w:r w:rsidRPr="00C40760">
        <w:rPr>
          <w:rFonts w:ascii="Times New Roman" w:hAnsi="Times New Roman"/>
          <w:b w:val="0"/>
          <w:lang w:eastAsia="ar-SA"/>
        </w:rPr>
        <w:t xml:space="preserve">оснастки </w:t>
      </w:r>
      <w:r w:rsidR="00AD5E15" w:rsidRPr="00C40760">
        <w:rPr>
          <w:rFonts w:ascii="Times New Roman" w:hAnsi="Times New Roman"/>
          <w:b w:val="0"/>
          <w:lang w:eastAsia="ar-SA"/>
        </w:rPr>
        <w:t>и</w:t>
      </w:r>
      <w:r w:rsidRPr="00C40760">
        <w:rPr>
          <w:rFonts w:ascii="Times New Roman" w:hAnsi="Times New Roman"/>
          <w:b w:val="0"/>
          <w:lang w:eastAsia="ar-SA"/>
        </w:rPr>
        <w:t xml:space="preserve"> оборудования</w:t>
      </w:r>
      <w:bookmarkEnd w:id="64"/>
      <w:bookmarkEnd w:id="65"/>
      <w:r w:rsidRPr="00C40760">
        <w:rPr>
          <w:rFonts w:ascii="Times New Roman" w:hAnsi="Times New Roman"/>
          <w:b w:val="0"/>
          <w:lang w:eastAsia="ar-SA"/>
        </w:rPr>
        <w:t xml:space="preserve"> </w:t>
      </w:r>
    </w:p>
    <w:p w:rsidR="00E16E44" w:rsidRPr="00C40760" w:rsidRDefault="00E16E44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Закладка </w:t>
      </w:r>
      <w:r w:rsidRPr="00C40760">
        <w:rPr>
          <w:rFonts w:ascii="Times New Roman" w:hAnsi="Times New Roman"/>
          <w:b/>
          <w:lang w:eastAsia="ar-SA"/>
        </w:rPr>
        <w:t>Оснащение</w:t>
      </w:r>
      <w:r w:rsidRPr="00C40760">
        <w:rPr>
          <w:rFonts w:ascii="Times New Roman" w:hAnsi="Times New Roman"/>
          <w:bCs/>
          <w:lang w:eastAsia="ar-SA"/>
        </w:rPr>
        <w:t xml:space="preserve"> для </w:t>
      </w:r>
      <w:r w:rsidRPr="00C40760">
        <w:rPr>
          <w:rFonts w:ascii="Times New Roman" w:hAnsi="Times New Roman"/>
          <w:lang w:eastAsia="ar-SA"/>
        </w:rPr>
        <w:t>операции</w:t>
      </w:r>
      <w:r w:rsidRPr="00C40760">
        <w:rPr>
          <w:rFonts w:ascii="Times New Roman" w:hAnsi="Times New Roman"/>
          <w:b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 xml:space="preserve">предназначена для </w:t>
      </w:r>
      <w:r w:rsidR="00C274A7" w:rsidRPr="00C40760">
        <w:rPr>
          <w:rFonts w:ascii="Times New Roman" w:hAnsi="Times New Roman"/>
          <w:lang w:eastAsia="ar-SA"/>
        </w:rPr>
        <w:t>формирования</w:t>
      </w:r>
      <w:r w:rsidRPr="00C40760">
        <w:rPr>
          <w:rFonts w:ascii="Times New Roman" w:hAnsi="Times New Roman"/>
          <w:lang w:eastAsia="ar-SA"/>
        </w:rPr>
        <w:t xml:space="preserve"> списка оснащения, применяемого в процессе выполнения всей операции. Полученный список печатается в начале первого листа Операционной карты (ОК) под служебным символом  </w:t>
      </w:r>
      <w:r w:rsidRPr="00C40760">
        <w:rPr>
          <w:rFonts w:ascii="Times New Roman" w:hAnsi="Times New Roman"/>
          <w:b/>
          <w:lang w:eastAsia="ar-SA"/>
        </w:rPr>
        <w:t>"03"</w:t>
      </w:r>
      <w:r w:rsidRPr="00C40760">
        <w:rPr>
          <w:rFonts w:ascii="Times New Roman" w:hAnsi="Times New Roman"/>
          <w:lang w:eastAsia="ar-SA"/>
        </w:rPr>
        <w:t>.</w:t>
      </w:r>
    </w:p>
    <w:p w:rsidR="00E16E44" w:rsidRPr="00C40760" w:rsidRDefault="00E16E44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Закладка </w:t>
      </w:r>
      <w:r w:rsidRPr="00C40760">
        <w:rPr>
          <w:rFonts w:ascii="Times New Roman" w:hAnsi="Times New Roman"/>
          <w:b/>
          <w:lang w:eastAsia="ar-SA"/>
        </w:rPr>
        <w:t>Оснащение</w:t>
      </w:r>
      <w:r w:rsidRPr="00C40760">
        <w:rPr>
          <w:rFonts w:ascii="Times New Roman" w:hAnsi="Times New Roman"/>
          <w:bCs/>
          <w:lang w:eastAsia="ar-SA"/>
        </w:rPr>
        <w:t xml:space="preserve"> для </w:t>
      </w:r>
      <w:r w:rsidRPr="00C40760">
        <w:rPr>
          <w:rFonts w:ascii="Times New Roman" w:hAnsi="Times New Roman"/>
          <w:lang w:eastAsia="ar-SA"/>
        </w:rPr>
        <w:t>перехода</w:t>
      </w:r>
      <w:r w:rsidRPr="00C40760">
        <w:rPr>
          <w:rFonts w:ascii="Times New Roman" w:hAnsi="Times New Roman"/>
          <w:b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 xml:space="preserve">предназначена для </w:t>
      </w:r>
      <w:r w:rsidR="00C274A7" w:rsidRPr="00C40760">
        <w:rPr>
          <w:rFonts w:ascii="Times New Roman" w:hAnsi="Times New Roman"/>
          <w:lang w:eastAsia="ar-SA"/>
        </w:rPr>
        <w:t>формирования</w:t>
      </w:r>
      <w:r w:rsidRPr="00C40760">
        <w:rPr>
          <w:rFonts w:ascii="Times New Roman" w:hAnsi="Times New Roman"/>
          <w:lang w:eastAsia="ar-SA"/>
        </w:rPr>
        <w:t xml:space="preserve"> списка оснащения, применяемого в процессе выполнения данного перехода. Полученный список печатается в после текста перехода в ОК под служебным символом  </w:t>
      </w:r>
      <w:r w:rsidRPr="00C40760">
        <w:rPr>
          <w:rFonts w:ascii="Times New Roman" w:hAnsi="Times New Roman"/>
          <w:b/>
          <w:lang w:eastAsia="ar-SA"/>
        </w:rPr>
        <w:t>"Т"</w:t>
      </w:r>
      <w:r w:rsidRPr="00C40760">
        <w:rPr>
          <w:rFonts w:ascii="Times New Roman" w:hAnsi="Times New Roman"/>
          <w:lang w:eastAsia="ar-SA"/>
        </w:rPr>
        <w:t>.</w:t>
      </w:r>
    </w:p>
    <w:p w:rsidR="00E16E44" w:rsidRPr="00C40760" w:rsidRDefault="00401CF1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Все</w:t>
      </w:r>
      <w:r w:rsidR="00E16E44" w:rsidRPr="00C40760">
        <w:rPr>
          <w:rFonts w:ascii="Times New Roman" w:hAnsi="Times New Roman"/>
          <w:lang w:eastAsia="ar-SA"/>
        </w:rPr>
        <w:t xml:space="preserve"> оснащение печатается в сводном документе ВО/ВОБ.</w:t>
      </w:r>
    </w:p>
    <w:p w:rsidR="008506A9" w:rsidRPr="00C40760" w:rsidRDefault="008506A9" w:rsidP="00E57919">
      <w:pPr>
        <w:pStyle w:val="aa"/>
        <w:tabs>
          <w:tab w:val="left" w:pos="720"/>
        </w:tabs>
        <w:suppressAutoHyphens/>
        <w:spacing w:before="0"/>
        <w:rPr>
          <w:rFonts w:ascii="Times New Roman" w:hAnsi="Times New Roman"/>
          <w:lang w:eastAsia="ar-SA"/>
        </w:rPr>
      </w:pPr>
    </w:p>
    <w:p w:rsidR="008506A9" w:rsidRPr="00C40760" w:rsidRDefault="008506A9" w:rsidP="00E57919">
      <w:pPr>
        <w:pStyle w:val="3"/>
        <w:ind w:firstLine="567"/>
        <w:jc w:val="both"/>
        <w:rPr>
          <w:rFonts w:ascii="Times New Roman" w:hAnsi="Times New Roman"/>
          <w:lang w:eastAsia="ar-SA"/>
        </w:rPr>
      </w:pPr>
      <w:bookmarkStart w:id="66" w:name="_Toc58439943"/>
      <w:bookmarkStart w:id="67" w:name="_Toc126592791"/>
      <w:r w:rsidRPr="00C40760">
        <w:rPr>
          <w:rFonts w:ascii="Times New Roman" w:hAnsi="Times New Roman"/>
          <w:lang w:eastAsia="ar-SA"/>
        </w:rPr>
        <w:t>Добавление оснащения</w:t>
      </w:r>
      <w:bookmarkEnd w:id="66"/>
      <w:bookmarkEnd w:id="67"/>
    </w:p>
    <w:p w:rsidR="00F36E44" w:rsidRPr="00C40760" w:rsidRDefault="00F36E44" w:rsidP="00E57919">
      <w:pPr>
        <w:pStyle w:val="aa"/>
        <w:ind w:left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Примечание – </w:t>
      </w:r>
      <w:r w:rsidR="00842B82" w:rsidRPr="00C40760">
        <w:rPr>
          <w:rFonts w:ascii="Times New Roman" w:hAnsi="Times New Roman"/>
          <w:i/>
          <w:lang w:eastAsia="ar-SA"/>
        </w:rPr>
        <w:t>П</w:t>
      </w:r>
      <w:r w:rsidRPr="00C40760">
        <w:rPr>
          <w:rFonts w:ascii="Times New Roman" w:hAnsi="Times New Roman"/>
          <w:i/>
          <w:lang w:eastAsia="ar-SA"/>
        </w:rPr>
        <w:t xml:space="preserve">роцесс управления базой данных оснащения описан в РЭ «Рапорт СБ СИ». </w:t>
      </w:r>
    </w:p>
    <w:p w:rsidR="00F36E44" w:rsidRPr="00C40760" w:rsidRDefault="00F36E44" w:rsidP="00E57919">
      <w:pPr>
        <w:pStyle w:val="aa"/>
        <w:tabs>
          <w:tab w:val="left" w:pos="720"/>
        </w:tabs>
        <w:suppressAutoHyphens/>
        <w:spacing w:before="0"/>
        <w:rPr>
          <w:rFonts w:ascii="Times New Roman" w:hAnsi="Times New Roman"/>
          <w:lang w:eastAsia="ar-SA"/>
        </w:rPr>
      </w:pPr>
    </w:p>
    <w:p w:rsidR="008506A9" w:rsidRPr="00C40760" w:rsidRDefault="008506A9" w:rsidP="00E57919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Выделите операцию или переход в дереве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>.</w:t>
      </w:r>
    </w:p>
    <w:p w:rsidR="008506A9" w:rsidRPr="00C40760" w:rsidRDefault="008506A9" w:rsidP="00E57919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Переключитесь на </w:t>
      </w:r>
      <w:r w:rsidR="00F01724" w:rsidRPr="00C40760">
        <w:rPr>
          <w:rFonts w:ascii="Times New Roman" w:hAnsi="Times New Roman"/>
          <w:lang w:eastAsia="ar-SA"/>
        </w:rPr>
        <w:t>вк</w:t>
      </w:r>
      <w:r w:rsidRPr="00C40760">
        <w:rPr>
          <w:rFonts w:ascii="Times New Roman" w:hAnsi="Times New Roman"/>
          <w:lang w:eastAsia="ar-SA"/>
        </w:rPr>
        <w:t xml:space="preserve">ладку </w:t>
      </w:r>
      <w:r w:rsidRPr="00C40760">
        <w:rPr>
          <w:rFonts w:ascii="Times New Roman" w:hAnsi="Times New Roman"/>
          <w:b/>
          <w:lang w:eastAsia="ar-SA"/>
        </w:rPr>
        <w:t>Оснащение</w:t>
      </w:r>
      <w:r w:rsidR="006211D0" w:rsidRPr="00C40760">
        <w:rPr>
          <w:rFonts w:ascii="Times New Roman" w:hAnsi="Times New Roman"/>
          <w:b/>
          <w:lang w:eastAsia="ar-SA"/>
        </w:rPr>
        <w:t xml:space="preserve"> </w:t>
      </w:r>
      <w:r w:rsidR="006211D0" w:rsidRPr="00C40760">
        <w:rPr>
          <w:rFonts w:ascii="Times New Roman" w:hAnsi="Times New Roman"/>
          <w:lang w:eastAsia="ar-SA"/>
        </w:rPr>
        <w:t>согл</w:t>
      </w:r>
      <w:r w:rsidR="00A368D3" w:rsidRPr="00C40760">
        <w:rPr>
          <w:rFonts w:ascii="Times New Roman" w:hAnsi="Times New Roman"/>
          <w:lang w:eastAsia="ar-SA"/>
        </w:rPr>
        <w:t>асно</w:t>
      </w:r>
      <w:r w:rsidR="006211D0" w:rsidRPr="00C40760">
        <w:rPr>
          <w:rFonts w:ascii="Times New Roman" w:hAnsi="Times New Roman"/>
          <w:lang w:eastAsia="ar-SA"/>
        </w:rPr>
        <w:t xml:space="preserve"> рис.5.5.1</w:t>
      </w:r>
      <w:r w:rsidRPr="00C40760">
        <w:rPr>
          <w:rFonts w:ascii="Times New Roman" w:hAnsi="Times New Roman"/>
          <w:lang w:eastAsia="ar-SA"/>
        </w:rPr>
        <w:t>.</w:t>
      </w:r>
    </w:p>
    <w:p w:rsidR="008506A9" w:rsidRPr="00C40760" w:rsidRDefault="008506A9" w:rsidP="00E16E44">
      <w:pPr>
        <w:rPr>
          <w:rFonts w:ascii="Times New Roman" w:hAnsi="Times New Roman"/>
          <w:lang w:eastAsia="ar-SA"/>
        </w:rPr>
      </w:pPr>
    </w:p>
    <w:p w:rsidR="00E16E44" w:rsidRPr="00C40760" w:rsidRDefault="006211D0" w:rsidP="00E16E44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2399A12" wp14:editId="66D86354">
            <wp:extent cx="5581015" cy="1566186"/>
            <wp:effectExtent l="0" t="0" r="635" b="0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1566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E44" w:rsidRPr="00C40760" w:rsidRDefault="00F36E44" w:rsidP="00F36E4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Рис.5.5.1</w:t>
      </w:r>
    </w:p>
    <w:p w:rsidR="006211D0" w:rsidRPr="00C40760" w:rsidRDefault="006211D0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отбора оснащения из справочника нажмите кнопку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16676F9A" wp14:editId="19311182">
            <wp:extent cx="238125" cy="190500"/>
            <wp:effectExtent l="0" t="0" r="9525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E44" w:rsidRPr="00C40760" w:rsidRDefault="00F36E44" w:rsidP="00E16E44">
      <w:pPr>
        <w:rPr>
          <w:rFonts w:ascii="Times New Roman" w:hAnsi="Times New Roman"/>
          <w:lang w:eastAsia="ar-SA"/>
        </w:rPr>
      </w:pPr>
    </w:p>
    <w:p w:rsidR="006211D0" w:rsidRPr="00C40760" w:rsidRDefault="006211D0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Из Справочника оснащения (см.рис.5.5.2) выберите необходимые позиции, отметив значком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0A79624D" wp14:editId="6DBCCEAE">
            <wp:extent cx="238125" cy="161925"/>
            <wp:effectExtent l="0" t="0" r="9525" b="9525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 нажмите кнопку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7F51D794" wp14:editId="01C8380A">
            <wp:extent cx="238125" cy="200025"/>
            <wp:effectExtent l="0" t="0" r="9525" b="9525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.  Оснащение будет скопировано в операцию (переход) с количеством </w:t>
      </w:r>
      <w:r w:rsidRPr="00C40760">
        <w:rPr>
          <w:rFonts w:ascii="Times New Roman" w:hAnsi="Times New Roman"/>
          <w:b/>
          <w:lang w:eastAsia="ar-SA"/>
        </w:rPr>
        <w:t>1</w:t>
      </w:r>
      <w:r w:rsidRPr="00C40760">
        <w:rPr>
          <w:rFonts w:ascii="Times New Roman" w:hAnsi="Times New Roman"/>
          <w:lang w:eastAsia="ar-SA"/>
        </w:rPr>
        <w:t>.  При необходимости скорректируйте количество согласно раздела 5.5.2.</w:t>
      </w:r>
    </w:p>
    <w:p w:rsidR="006211D0" w:rsidRPr="00C40760" w:rsidRDefault="006211D0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перечне номенклатуры Справочника оснащения </w:t>
      </w:r>
      <w:r w:rsidR="007B1899" w:rsidRPr="00C40760">
        <w:rPr>
          <w:rFonts w:ascii="Times New Roman" w:hAnsi="Times New Roman"/>
          <w:lang w:eastAsia="ar-SA"/>
        </w:rPr>
        <w:t>позиции, не являющиеся типовыми и не рекомендуемые к выбору, помечены серым цветом. При их отметке появляется соответствующее предупреждение.</w:t>
      </w:r>
    </w:p>
    <w:p w:rsidR="00401CF1" w:rsidRPr="00C40760" w:rsidRDefault="007B1899" w:rsidP="00E16E44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791A8111" wp14:editId="08D6542E">
            <wp:extent cx="5581015" cy="3336858"/>
            <wp:effectExtent l="0" t="0" r="635" b="0"/>
            <wp:docPr id="243" name="Рисунок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3336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E44" w:rsidRPr="00C40760" w:rsidRDefault="00F36E44" w:rsidP="00F36E4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Рис.5.5.2</w:t>
      </w:r>
    </w:p>
    <w:p w:rsidR="00066ABF" w:rsidRPr="00C40760" w:rsidRDefault="00066ABF" w:rsidP="00E16E44">
      <w:pPr>
        <w:rPr>
          <w:rFonts w:ascii="Times New Roman" w:hAnsi="Times New Roman"/>
          <w:lang w:eastAsia="ar-SA"/>
        </w:rPr>
      </w:pPr>
    </w:p>
    <w:p w:rsidR="007B1899" w:rsidRPr="00C40760" w:rsidRDefault="007B1899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Кнопка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21681B71" wp14:editId="31F17067">
            <wp:extent cx="1257300" cy="180975"/>
            <wp:effectExtent l="0" t="0" r="0" b="9525"/>
            <wp:docPr id="244" name="Рисунок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используется для наложения фильтра, показывающего наличие позиции </w:t>
      </w:r>
      <w:r w:rsidR="00A478AC" w:rsidRPr="00C40760">
        <w:rPr>
          <w:rFonts w:ascii="Times New Roman" w:hAnsi="Times New Roman"/>
          <w:lang w:eastAsia="ar-SA"/>
        </w:rPr>
        <w:t>остатках склада СТО в направлении выбранного участка.</w:t>
      </w:r>
      <w:r w:rsidRPr="00C40760">
        <w:rPr>
          <w:rFonts w:ascii="Times New Roman" w:hAnsi="Times New Roman"/>
          <w:lang w:eastAsia="ar-SA"/>
        </w:rPr>
        <w:t xml:space="preserve"> </w:t>
      </w:r>
    </w:p>
    <w:p w:rsidR="007B1899" w:rsidRPr="00C40760" w:rsidRDefault="007B1899" w:rsidP="00E16E44">
      <w:pPr>
        <w:rPr>
          <w:rFonts w:ascii="Times New Roman" w:hAnsi="Times New Roman"/>
          <w:lang w:eastAsia="ar-SA"/>
        </w:rPr>
      </w:pPr>
    </w:p>
    <w:p w:rsidR="00066ABF" w:rsidRPr="00C40760" w:rsidRDefault="00066ABF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68" w:name="_Toc58439944"/>
      <w:bookmarkStart w:id="69" w:name="_Toc126592792"/>
      <w:r w:rsidRPr="00C40760">
        <w:rPr>
          <w:rFonts w:ascii="Times New Roman" w:hAnsi="Times New Roman"/>
          <w:lang w:eastAsia="ar-SA"/>
        </w:rPr>
        <w:t>Редактирование записи оснащения</w:t>
      </w:r>
      <w:bookmarkEnd w:id="68"/>
      <w:bookmarkEnd w:id="69"/>
    </w:p>
    <w:p w:rsidR="00066ABF" w:rsidRPr="00C40760" w:rsidRDefault="00A478AC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Во вкладке </w:t>
      </w:r>
      <w:r w:rsidR="00F01724" w:rsidRPr="00C40760">
        <w:rPr>
          <w:rFonts w:ascii="Times New Roman" w:hAnsi="Times New Roman"/>
          <w:lang w:eastAsia="ar-SA"/>
        </w:rPr>
        <w:t>Оснащение(рис.5.5.1) н</w:t>
      </w:r>
      <w:r w:rsidR="00066ABF" w:rsidRPr="00C40760">
        <w:rPr>
          <w:rFonts w:ascii="Times New Roman" w:hAnsi="Times New Roman"/>
          <w:lang w:eastAsia="ar-SA"/>
        </w:rPr>
        <w:t xml:space="preserve">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1671FBA8" wp14:editId="2DD02683">
            <wp:extent cx="238125" cy="190500"/>
            <wp:effectExtent l="0" t="0" r="9525" b="0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6ABF" w:rsidRPr="00C40760">
        <w:rPr>
          <w:rFonts w:ascii="Times New Roman" w:hAnsi="Times New Roman"/>
          <w:lang w:eastAsia="ar-SA"/>
        </w:rPr>
        <w:t xml:space="preserve"> для открытия редактора оснащения</w:t>
      </w:r>
      <w:r w:rsidR="00A368D3" w:rsidRPr="00C40760">
        <w:rPr>
          <w:rFonts w:ascii="Times New Roman" w:hAnsi="Times New Roman"/>
          <w:lang w:eastAsia="ar-SA"/>
        </w:rPr>
        <w:t xml:space="preserve"> (см.рис.5.5.3)</w:t>
      </w:r>
      <w:r w:rsidR="00F01724" w:rsidRPr="00C40760">
        <w:rPr>
          <w:rFonts w:ascii="Times New Roman" w:hAnsi="Times New Roman"/>
          <w:lang w:eastAsia="ar-SA"/>
        </w:rPr>
        <w:t>:</w:t>
      </w:r>
    </w:p>
    <w:p w:rsidR="00BE112F" w:rsidRPr="00C40760" w:rsidRDefault="00BE112F" w:rsidP="00307322">
      <w:pPr>
        <w:rPr>
          <w:rFonts w:ascii="Times New Roman" w:hAnsi="Times New Roman"/>
          <w:lang w:eastAsia="ar-SA"/>
        </w:rPr>
      </w:pPr>
    </w:p>
    <w:p w:rsidR="00066ABF" w:rsidRPr="00C40760" w:rsidRDefault="00054837" w:rsidP="00F36E44">
      <w:pPr>
        <w:ind w:left="1134"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5623833" wp14:editId="4412B061">
            <wp:extent cx="3648075" cy="1981200"/>
            <wp:effectExtent l="0" t="0" r="9525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19812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E44" w:rsidRPr="00C40760" w:rsidRDefault="00F36E44" w:rsidP="00F36E4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Рис.5.5.3</w:t>
      </w:r>
    </w:p>
    <w:p w:rsidR="00066ABF" w:rsidRPr="00C40760" w:rsidRDefault="00066ABF" w:rsidP="00307322">
      <w:pPr>
        <w:rPr>
          <w:rFonts w:ascii="Times New Roman" w:hAnsi="Times New Roman"/>
          <w:lang w:eastAsia="ar-SA"/>
        </w:rPr>
      </w:pPr>
    </w:p>
    <w:p w:rsidR="00066ABF" w:rsidRPr="00C40760" w:rsidRDefault="00066ABF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изменения доступны следующие </w:t>
      </w:r>
      <w:r w:rsidR="008506A9" w:rsidRPr="00C40760">
        <w:rPr>
          <w:rFonts w:ascii="Times New Roman" w:hAnsi="Times New Roman"/>
          <w:lang w:eastAsia="ar-SA"/>
        </w:rPr>
        <w:t>атрибуты:</w:t>
      </w:r>
    </w:p>
    <w:p w:rsidR="00066ABF" w:rsidRPr="00C40760" w:rsidRDefault="00066ABF" w:rsidP="00E57919">
      <w:pPr>
        <w:ind w:firstLine="567"/>
        <w:rPr>
          <w:rFonts w:ascii="Times New Roman" w:hAnsi="Times New Roman"/>
          <w:lang w:eastAsia="ar-SA"/>
        </w:rPr>
      </w:pPr>
    </w:p>
    <w:p w:rsidR="00066ABF" w:rsidRPr="00C40760" w:rsidRDefault="00066ABF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Количество</w:t>
      </w:r>
    </w:p>
    <w:p w:rsidR="00066ABF" w:rsidRPr="00C40760" w:rsidRDefault="00066ABF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Количество единиц оснащения в операции (переходе).</w:t>
      </w:r>
    </w:p>
    <w:p w:rsidR="00066ABF" w:rsidRPr="00C40760" w:rsidRDefault="00066ABF" w:rsidP="00E57919">
      <w:pPr>
        <w:ind w:firstLine="567"/>
        <w:rPr>
          <w:rFonts w:ascii="Times New Roman" w:hAnsi="Times New Roman"/>
          <w:lang w:eastAsia="ar-SA"/>
        </w:rPr>
      </w:pPr>
    </w:p>
    <w:p w:rsidR="00DA7720" w:rsidRPr="00C40760" w:rsidRDefault="00DA7720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70" w:name="_Toc58439945"/>
      <w:bookmarkStart w:id="71" w:name="_Toc126592793"/>
      <w:r w:rsidRPr="00C40760">
        <w:rPr>
          <w:rFonts w:ascii="Times New Roman" w:hAnsi="Times New Roman"/>
          <w:lang w:eastAsia="ar-SA"/>
        </w:rPr>
        <w:t>Удаление записи оснащения</w:t>
      </w:r>
      <w:bookmarkEnd w:id="70"/>
      <w:bookmarkEnd w:id="71"/>
    </w:p>
    <w:p w:rsidR="00DA7720" w:rsidRPr="00C40760" w:rsidRDefault="00DA7720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Выделите неутвержденную запись оснащения, нажмите кнопку удаления или выполните команду контекстного меню. </w:t>
      </w:r>
    </w:p>
    <w:p w:rsidR="00DA7720" w:rsidRPr="00C40760" w:rsidRDefault="00DA7720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Подтвердите или отмените удаление</w:t>
      </w:r>
      <w:r w:rsidR="00A368D3" w:rsidRPr="00C40760">
        <w:rPr>
          <w:rFonts w:ascii="Times New Roman" w:hAnsi="Times New Roman"/>
          <w:lang w:eastAsia="ar-SA"/>
        </w:rPr>
        <w:t xml:space="preserve"> согласно рис.5.5.4</w:t>
      </w:r>
      <w:r w:rsidRPr="00C40760">
        <w:rPr>
          <w:rFonts w:ascii="Times New Roman" w:hAnsi="Times New Roman"/>
          <w:lang w:eastAsia="ar-SA"/>
        </w:rPr>
        <w:t>:</w:t>
      </w:r>
    </w:p>
    <w:p w:rsidR="00DA7720" w:rsidRPr="00C40760" w:rsidRDefault="00054837" w:rsidP="00F36E44">
      <w:pPr>
        <w:pStyle w:val="aa"/>
        <w:ind w:left="1701"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C054764" wp14:editId="11908C1E">
            <wp:extent cx="2857500" cy="1181100"/>
            <wp:effectExtent l="0" t="0" r="0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E44" w:rsidRPr="00C40760" w:rsidRDefault="00F36E44" w:rsidP="00F36E4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Рис.5.5.4</w:t>
      </w:r>
    </w:p>
    <w:p w:rsidR="00E8351B" w:rsidRPr="00C40760" w:rsidRDefault="00E8351B" w:rsidP="00624DAD">
      <w:pPr>
        <w:pStyle w:val="aa"/>
        <w:rPr>
          <w:rFonts w:ascii="Times New Roman" w:hAnsi="Times New Roman"/>
          <w:lang w:eastAsia="ar-SA"/>
        </w:rPr>
      </w:pPr>
    </w:p>
    <w:p w:rsidR="00F01724" w:rsidRPr="00C40760" w:rsidRDefault="00F01724" w:rsidP="00E57919">
      <w:pPr>
        <w:pStyle w:val="3"/>
        <w:ind w:firstLine="567"/>
        <w:jc w:val="both"/>
        <w:rPr>
          <w:rFonts w:ascii="Times New Roman" w:hAnsi="Times New Roman"/>
          <w:lang w:eastAsia="ar-SA"/>
        </w:rPr>
      </w:pPr>
      <w:bookmarkStart w:id="72" w:name="_Toc58439946"/>
      <w:bookmarkStart w:id="73" w:name="_Toc126592794"/>
      <w:r w:rsidRPr="00C40760">
        <w:rPr>
          <w:rFonts w:ascii="Times New Roman" w:hAnsi="Times New Roman"/>
          <w:lang w:eastAsia="ar-SA"/>
        </w:rPr>
        <w:t>Просмотр оснащения по всему ТП или операции</w:t>
      </w:r>
      <w:bookmarkEnd w:id="72"/>
      <w:bookmarkEnd w:id="73"/>
    </w:p>
    <w:p w:rsidR="00F01724" w:rsidRPr="00C40760" w:rsidRDefault="00F01724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Для более удобного обзора СТО, примененного в других частях ТП, применяется фильтр согл. рис. 5.5.5:</w:t>
      </w:r>
    </w:p>
    <w:p w:rsidR="00F01724" w:rsidRPr="00C40760" w:rsidRDefault="00F01724" w:rsidP="00F70926">
      <w:pPr>
        <w:pStyle w:val="aa"/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715C04A1" wp14:editId="722A9B5B">
            <wp:extent cx="5124450" cy="1819275"/>
            <wp:effectExtent l="0" t="0" r="0" b="9525"/>
            <wp:docPr id="245" name="Рисунок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1724" w:rsidRPr="00C40760" w:rsidRDefault="00F01724" w:rsidP="00F0172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Рис.5.5.5</w:t>
      </w:r>
    </w:p>
    <w:p w:rsidR="00F01724" w:rsidRPr="00C40760" w:rsidRDefault="00F01724" w:rsidP="00624DAD">
      <w:pPr>
        <w:pStyle w:val="aa"/>
        <w:rPr>
          <w:rFonts w:ascii="Times New Roman" w:hAnsi="Times New Roman"/>
          <w:lang w:eastAsia="ar-SA"/>
        </w:rPr>
      </w:pPr>
    </w:p>
    <w:p w:rsidR="00F01724" w:rsidRPr="00C40760" w:rsidRDefault="00F01724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Текущая</w:t>
      </w:r>
      <w:r w:rsidRPr="00C40760">
        <w:rPr>
          <w:rFonts w:ascii="Times New Roman" w:hAnsi="Times New Roman"/>
          <w:lang w:eastAsia="ar-SA"/>
        </w:rPr>
        <w:t xml:space="preserve"> – показывает СТО в текущей операции без наличия в переходах.</w:t>
      </w:r>
    </w:p>
    <w:p w:rsidR="00F01724" w:rsidRPr="00C40760" w:rsidRDefault="00F01724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С переходами</w:t>
      </w:r>
      <w:r w:rsidRPr="00C40760">
        <w:rPr>
          <w:rFonts w:ascii="Times New Roman" w:hAnsi="Times New Roman"/>
          <w:lang w:eastAsia="ar-SA"/>
        </w:rPr>
        <w:t xml:space="preserve"> – показывает все СТО в текущей операции.</w:t>
      </w:r>
    </w:p>
    <w:p w:rsidR="00F01724" w:rsidRPr="00C40760" w:rsidRDefault="00F01724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Весь ТП</w:t>
      </w:r>
      <w:r w:rsidRPr="00C40760">
        <w:rPr>
          <w:rFonts w:ascii="Times New Roman" w:hAnsi="Times New Roman"/>
          <w:lang w:eastAsia="ar-SA"/>
        </w:rPr>
        <w:t xml:space="preserve"> – показывает СТО по всему ТП с указанием номеров операци</w:t>
      </w:r>
      <w:r w:rsidR="0009384A" w:rsidRPr="00C40760">
        <w:rPr>
          <w:rFonts w:ascii="Times New Roman" w:hAnsi="Times New Roman"/>
          <w:lang w:eastAsia="ar-SA"/>
        </w:rPr>
        <w:t>й</w:t>
      </w:r>
      <w:r w:rsidRPr="00C40760">
        <w:rPr>
          <w:rFonts w:ascii="Times New Roman" w:hAnsi="Times New Roman"/>
          <w:lang w:eastAsia="ar-SA"/>
        </w:rPr>
        <w:t xml:space="preserve"> и переходов.</w:t>
      </w:r>
    </w:p>
    <w:p w:rsidR="00F01724" w:rsidRPr="00C40760" w:rsidRDefault="00F01724" w:rsidP="00E57919">
      <w:pPr>
        <w:pStyle w:val="aa"/>
        <w:ind w:firstLine="567"/>
        <w:rPr>
          <w:rFonts w:ascii="Times New Roman" w:hAnsi="Times New Roman"/>
          <w:lang w:eastAsia="ar-SA"/>
        </w:rPr>
      </w:pPr>
    </w:p>
    <w:p w:rsidR="00F01724" w:rsidRPr="00C40760" w:rsidRDefault="00F01724" w:rsidP="00624DAD">
      <w:pPr>
        <w:pStyle w:val="aa"/>
        <w:rPr>
          <w:rFonts w:ascii="Times New Roman" w:hAnsi="Times New Roman"/>
          <w:lang w:eastAsia="ar-SA"/>
        </w:rPr>
      </w:pPr>
    </w:p>
    <w:p w:rsidR="00066ABF" w:rsidRPr="00C40760" w:rsidRDefault="00066ABF" w:rsidP="00CE549D">
      <w:pPr>
        <w:pStyle w:val="2"/>
        <w:tabs>
          <w:tab w:val="clear" w:pos="709"/>
          <w:tab w:val="left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74" w:name="_Toc58439947"/>
      <w:bookmarkStart w:id="75" w:name="_Toc126592795"/>
      <w:r w:rsidRPr="00C40760">
        <w:rPr>
          <w:rFonts w:ascii="Times New Roman" w:hAnsi="Times New Roman"/>
          <w:b w:val="0"/>
          <w:lang w:eastAsia="ar-SA"/>
        </w:rPr>
        <w:lastRenderedPageBreak/>
        <w:t>Проектирование эскизов</w:t>
      </w:r>
      <w:bookmarkEnd w:id="74"/>
      <w:bookmarkEnd w:id="75"/>
    </w:p>
    <w:p w:rsidR="00066ABF" w:rsidRPr="00C40760" w:rsidRDefault="00B3240E" w:rsidP="00F70926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Выделите</w:t>
      </w:r>
      <w:r w:rsidR="00066ABF" w:rsidRPr="00C40760">
        <w:rPr>
          <w:rFonts w:ascii="Times New Roman" w:hAnsi="Times New Roman"/>
          <w:lang w:eastAsia="ar-SA"/>
        </w:rPr>
        <w:t xml:space="preserve"> операци</w:t>
      </w:r>
      <w:r w:rsidRPr="00C40760">
        <w:rPr>
          <w:rFonts w:ascii="Times New Roman" w:hAnsi="Times New Roman"/>
          <w:lang w:eastAsia="ar-SA"/>
        </w:rPr>
        <w:t>ю</w:t>
      </w:r>
      <w:r w:rsidR="00066ABF" w:rsidRPr="00C40760">
        <w:rPr>
          <w:rFonts w:ascii="Times New Roman" w:hAnsi="Times New Roman"/>
          <w:lang w:eastAsia="ar-SA"/>
        </w:rPr>
        <w:t xml:space="preserve"> или переход в дереве </w:t>
      </w:r>
      <w:r w:rsidR="002D743A" w:rsidRPr="00C40760">
        <w:rPr>
          <w:rFonts w:ascii="Times New Roman" w:hAnsi="Times New Roman"/>
          <w:lang w:eastAsia="ar-SA"/>
        </w:rPr>
        <w:t>ТД</w:t>
      </w:r>
      <w:r w:rsidR="00066ABF" w:rsidRPr="00C40760">
        <w:rPr>
          <w:rFonts w:ascii="Times New Roman" w:hAnsi="Times New Roman"/>
          <w:lang w:eastAsia="ar-SA"/>
        </w:rPr>
        <w:t>.</w:t>
      </w:r>
    </w:p>
    <w:p w:rsidR="00066ABF" w:rsidRPr="00C40760" w:rsidRDefault="00066ABF" w:rsidP="00F70926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Переключитесь на закладку </w:t>
      </w:r>
      <w:r w:rsidRPr="00C40760">
        <w:rPr>
          <w:rFonts w:ascii="Times New Roman" w:hAnsi="Times New Roman"/>
          <w:b/>
          <w:lang w:eastAsia="ar-SA"/>
        </w:rPr>
        <w:t>Эскизы</w:t>
      </w:r>
      <w:r w:rsidRPr="00C40760">
        <w:rPr>
          <w:rFonts w:ascii="Times New Roman" w:hAnsi="Times New Roman"/>
          <w:lang w:eastAsia="ar-SA"/>
        </w:rPr>
        <w:t>.</w:t>
      </w:r>
    </w:p>
    <w:p w:rsidR="00066ABF" w:rsidRPr="00C40760" w:rsidRDefault="00066ABF" w:rsidP="00F70926">
      <w:pPr>
        <w:ind w:firstLine="567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Примечание</w:t>
      </w:r>
      <w:r w:rsidR="00842B82" w:rsidRPr="00C40760">
        <w:rPr>
          <w:rFonts w:ascii="Times New Roman" w:hAnsi="Times New Roman"/>
          <w:i/>
          <w:lang w:eastAsia="ar-SA"/>
        </w:rPr>
        <w:t xml:space="preserve"> - </w:t>
      </w:r>
      <w:r w:rsidRPr="00C40760">
        <w:rPr>
          <w:rFonts w:ascii="Times New Roman" w:hAnsi="Times New Roman"/>
          <w:i/>
          <w:lang w:eastAsia="ar-SA"/>
        </w:rPr>
        <w:t xml:space="preserve">Закладка </w:t>
      </w:r>
      <w:r w:rsidRPr="00C40760">
        <w:rPr>
          <w:rFonts w:ascii="Times New Roman" w:hAnsi="Times New Roman"/>
          <w:b/>
          <w:i/>
          <w:lang w:eastAsia="ar-SA"/>
        </w:rPr>
        <w:t>Эскизы</w:t>
      </w:r>
      <w:r w:rsidRPr="00C40760">
        <w:rPr>
          <w:rFonts w:ascii="Times New Roman" w:hAnsi="Times New Roman"/>
          <w:bCs/>
          <w:i/>
          <w:lang w:eastAsia="ar-SA"/>
        </w:rPr>
        <w:t xml:space="preserve"> для </w:t>
      </w:r>
      <w:r w:rsidRPr="00C40760">
        <w:rPr>
          <w:rFonts w:ascii="Times New Roman" w:hAnsi="Times New Roman"/>
          <w:i/>
          <w:lang w:eastAsia="ar-SA"/>
        </w:rPr>
        <w:t>операции</w:t>
      </w:r>
      <w:r w:rsidRPr="00C40760">
        <w:rPr>
          <w:rFonts w:ascii="Times New Roman" w:hAnsi="Times New Roman"/>
          <w:b/>
          <w:i/>
          <w:lang w:eastAsia="ar-SA"/>
        </w:rPr>
        <w:t xml:space="preserve"> </w:t>
      </w:r>
      <w:r w:rsidRPr="00C40760">
        <w:rPr>
          <w:rFonts w:ascii="Times New Roman" w:hAnsi="Times New Roman"/>
          <w:i/>
          <w:lang w:eastAsia="ar-SA"/>
        </w:rPr>
        <w:t xml:space="preserve">предназначена для формирования эскиза, распечатываемого </w:t>
      </w:r>
      <w:r w:rsidR="000E5C97" w:rsidRPr="00C40760">
        <w:rPr>
          <w:rFonts w:ascii="Times New Roman" w:hAnsi="Times New Roman"/>
          <w:i/>
          <w:lang w:eastAsia="ar-SA"/>
        </w:rPr>
        <w:t>на</w:t>
      </w:r>
      <w:r w:rsidRPr="00C40760">
        <w:rPr>
          <w:rFonts w:ascii="Times New Roman" w:hAnsi="Times New Roman"/>
          <w:i/>
          <w:lang w:eastAsia="ar-SA"/>
        </w:rPr>
        <w:t xml:space="preserve"> форме КЭ.</w:t>
      </w:r>
    </w:p>
    <w:p w:rsidR="00842B82" w:rsidRPr="00C40760" w:rsidRDefault="00842B82" w:rsidP="00F70926">
      <w:pPr>
        <w:ind w:firstLine="567"/>
        <w:jc w:val="both"/>
        <w:rPr>
          <w:rFonts w:ascii="Times New Roman" w:hAnsi="Times New Roman"/>
          <w:lang w:eastAsia="ar-SA"/>
        </w:rPr>
      </w:pPr>
    </w:p>
    <w:p w:rsidR="00066ABF" w:rsidRPr="00C40760" w:rsidRDefault="00066ABF" w:rsidP="00F70926">
      <w:pPr>
        <w:ind w:firstLine="567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Закладка </w:t>
      </w:r>
      <w:r w:rsidRPr="00C40760">
        <w:rPr>
          <w:rFonts w:ascii="Times New Roman" w:hAnsi="Times New Roman"/>
          <w:b/>
          <w:i/>
          <w:lang w:eastAsia="ar-SA"/>
        </w:rPr>
        <w:t>Эскизы</w:t>
      </w:r>
      <w:r w:rsidRPr="00C40760">
        <w:rPr>
          <w:rFonts w:ascii="Times New Roman" w:hAnsi="Times New Roman"/>
          <w:bCs/>
          <w:i/>
          <w:lang w:eastAsia="ar-SA"/>
        </w:rPr>
        <w:t xml:space="preserve"> для </w:t>
      </w:r>
      <w:r w:rsidRPr="00C40760">
        <w:rPr>
          <w:rFonts w:ascii="Times New Roman" w:hAnsi="Times New Roman"/>
          <w:i/>
          <w:lang w:eastAsia="ar-SA"/>
        </w:rPr>
        <w:t>перехода</w:t>
      </w:r>
      <w:r w:rsidRPr="00C40760">
        <w:rPr>
          <w:rFonts w:ascii="Times New Roman" w:hAnsi="Times New Roman"/>
          <w:b/>
          <w:i/>
          <w:lang w:eastAsia="ar-SA"/>
        </w:rPr>
        <w:t xml:space="preserve"> </w:t>
      </w:r>
      <w:r w:rsidRPr="00C40760">
        <w:rPr>
          <w:rFonts w:ascii="Times New Roman" w:hAnsi="Times New Roman"/>
          <w:i/>
          <w:lang w:eastAsia="ar-SA"/>
        </w:rPr>
        <w:t>предназначена для формирования эскиза, распечатываемого непосредственно после текста перехода в МК, ОК или ПТ.</w:t>
      </w:r>
    </w:p>
    <w:p w:rsidR="000E5C97" w:rsidRPr="00C40760" w:rsidRDefault="000E5C97" w:rsidP="00066ABF">
      <w:pPr>
        <w:rPr>
          <w:rFonts w:ascii="Times New Roman" w:hAnsi="Times New Roman"/>
          <w:lang w:eastAsia="ar-SA"/>
        </w:rPr>
      </w:pPr>
    </w:p>
    <w:p w:rsidR="00066ABF" w:rsidRPr="00C40760" w:rsidRDefault="00054837" w:rsidP="00F7092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796F076" wp14:editId="2493C931">
            <wp:extent cx="5257800" cy="1381125"/>
            <wp:effectExtent l="0" t="0" r="0" b="9525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E44" w:rsidRPr="00C40760" w:rsidRDefault="00F36E44" w:rsidP="00F36E4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Рис.5.6.1</w:t>
      </w:r>
    </w:p>
    <w:p w:rsidR="00F36E44" w:rsidRPr="00C40760" w:rsidRDefault="00F36E44" w:rsidP="00307322">
      <w:pPr>
        <w:rPr>
          <w:rFonts w:ascii="Times New Roman" w:hAnsi="Times New Roman"/>
          <w:lang w:eastAsia="ar-SA"/>
        </w:rPr>
      </w:pPr>
    </w:p>
    <w:p w:rsidR="00934512" w:rsidRPr="00C40760" w:rsidRDefault="00934512" w:rsidP="00E57919">
      <w:pPr>
        <w:pStyle w:val="3"/>
        <w:ind w:firstLine="709"/>
        <w:jc w:val="both"/>
        <w:rPr>
          <w:rFonts w:ascii="Times New Roman" w:hAnsi="Times New Roman"/>
          <w:lang w:eastAsia="ar-SA"/>
        </w:rPr>
      </w:pPr>
      <w:bookmarkStart w:id="76" w:name="_Toc58439948"/>
      <w:bookmarkStart w:id="77" w:name="_Toc126592796"/>
      <w:r w:rsidRPr="00C40760">
        <w:rPr>
          <w:rFonts w:ascii="Times New Roman" w:hAnsi="Times New Roman"/>
          <w:lang w:eastAsia="ar-SA"/>
        </w:rPr>
        <w:t xml:space="preserve">Добавление </w:t>
      </w:r>
      <w:r w:rsidR="006E6B86" w:rsidRPr="00C40760">
        <w:rPr>
          <w:rFonts w:ascii="Times New Roman" w:hAnsi="Times New Roman"/>
          <w:lang w:eastAsia="ar-SA"/>
        </w:rPr>
        <w:t xml:space="preserve">нового </w:t>
      </w:r>
      <w:r w:rsidRPr="00C40760">
        <w:rPr>
          <w:rFonts w:ascii="Times New Roman" w:hAnsi="Times New Roman"/>
          <w:lang w:eastAsia="ar-SA"/>
        </w:rPr>
        <w:t>эскиза</w:t>
      </w:r>
      <w:bookmarkEnd w:id="76"/>
      <w:bookmarkEnd w:id="77"/>
    </w:p>
    <w:p w:rsidR="00AF4094" w:rsidRPr="00C40760" w:rsidRDefault="008A328F" w:rsidP="00E57919">
      <w:pPr>
        <w:ind w:firstLine="709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  <w:lang w:eastAsia="ar-SA"/>
        </w:rPr>
        <w:t>Для ввода нового эскиза нажмите</w:t>
      </w:r>
      <w:r w:rsidR="000E5C97" w:rsidRPr="00C40760">
        <w:rPr>
          <w:rFonts w:ascii="Times New Roman" w:hAnsi="Times New Roman"/>
          <w:lang w:eastAsia="ar-SA"/>
        </w:rPr>
        <w:t xml:space="preserve"> кнопку</w:t>
      </w:r>
      <w:r w:rsidRPr="00C40760">
        <w:rPr>
          <w:rFonts w:ascii="Times New Roman" w:hAnsi="Times New Roman"/>
          <w:lang w:eastAsia="ar-SA"/>
        </w:rPr>
        <w:t xml:space="preserve">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549A2CF9" wp14:editId="39BC33EF">
            <wp:extent cx="238125" cy="200025"/>
            <wp:effectExtent l="0" t="0" r="9525" b="9525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5C97" w:rsidRPr="00C40760">
        <w:rPr>
          <w:rFonts w:ascii="Times New Roman" w:hAnsi="Times New Roman"/>
          <w:lang w:eastAsia="ar-SA"/>
        </w:rPr>
        <w:t xml:space="preserve"> на панели инструментов</w:t>
      </w:r>
      <w:r w:rsidR="00AF4094" w:rsidRPr="00C40760">
        <w:rPr>
          <w:rFonts w:ascii="Times New Roman" w:hAnsi="Times New Roman"/>
          <w:lang w:eastAsia="ar-SA"/>
        </w:rPr>
        <w:t xml:space="preserve"> (рис.5.6.1)</w:t>
      </w:r>
      <w:r w:rsidRPr="00C40760">
        <w:rPr>
          <w:rFonts w:ascii="Times New Roman" w:hAnsi="Times New Roman"/>
          <w:lang w:eastAsia="ar-SA"/>
        </w:rPr>
        <w:t>.</w:t>
      </w:r>
      <w:r w:rsidR="00AF4094" w:rsidRPr="00C40760">
        <w:rPr>
          <w:rFonts w:ascii="Times New Roman" w:hAnsi="Times New Roman"/>
          <w:lang w:eastAsia="ar-SA"/>
        </w:rPr>
        <w:t xml:space="preserve"> В открывшемся окне редактора з</w:t>
      </w:r>
      <w:r w:rsidR="00AF4094" w:rsidRPr="00C40760">
        <w:rPr>
          <w:rFonts w:ascii="Times New Roman" w:hAnsi="Times New Roman"/>
        </w:rPr>
        <w:t>аполните следующие атрибуты эскиза:</w:t>
      </w:r>
    </w:p>
    <w:p w:rsidR="00066ABF" w:rsidRPr="00C40760" w:rsidRDefault="006E6B86" w:rsidP="00AF4094">
      <w:pPr>
        <w:ind w:left="567"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4212BBF" wp14:editId="079802A6">
            <wp:extent cx="3275937" cy="2406811"/>
            <wp:effectExtent l="0" t="0" r="1270" b="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3275937" cy="2406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E44" w:rsidRPr="00C40760" w:rsidRDefault="00F36E44" w:rsidP="00F36E4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Рис.5.6.2</w:t>
      </w:r>
    </w:p>
    <w:p w:rsidR="008A328F" w:rsidRPr="00C40760" w:rsidRDefault="00AF4094" w:rsidP="00E57919">
      <w:pPr>
        <w:ind w:firstLine="567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№</w:t>
      </w:r>
      <w:r w:rsidR="008A328F" w:rsidRPr="00C40760">
        <w:rPr>
          <w:rFonts w:ascii="Times New Roman" w:hAnsi="Times New Roman"/>
          <w:b/>
          <w:lang w:eastAsia="ar-SA"/>
        </w:rPr>
        <w:t xml:space="preserve"> эскиза </w:t>
      </w:r>
    </w:p>
    <w:p w:rsidR="00934512" w:rsidRPr="00C40760" w:rsidRDefault="008A328F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Номер эскиза </w:t>
      </w:r>
      <w:r w:rsidR="0015298C" w:rsidRPr="00C40760">
        <w:rPr>
          <w:rFonts w:ascii="Times New Roman" w:hAnsi="Times New Roman"/>
          <w:lang w:eastAsia="ar-SA"/>
        </w:rPr>
        <w:t>формируется в полуавтоматическом режиме</w:t>
      </w:r>
      <w:r w:rsidRPr="00C40760">
        <w:rPr>
          <w:rFonts w:ascii="Times New Roman" w:hAnsi="Times New Roman"/>
          <w:lang w:eastAsia="ar-SA"/>
        </w:rPr>
        <w:t xml:space="preserve">:  </w:t>
      </w:r>
    </w:p>
    <w:p w:rsidR="00934512" w:rsidRPr="00C40760" w:rsidRDefault="00934512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№</w:t>
      </w:r>
      <w:r w:rsidR="008A328F" w:rsidRPr="00C40760">
        <w:rPr>
          <w:rFonts w:ascii="Times New Roman" w:hAnsi="Times New Roman"/>
          <w:lang w:eastAsia="ar-SA"/>
        </w:rPr>
        <w:t xml:space="preserve"> операции </w:t>
      </w:r>
      <w:r w:rsidR="006E6B86" w:rsidRPr="00C40760">
        <w:rPr>
          <w:rFonts w:ascii="Times New Roman" w:hAnsi="Times New Roman"/>
          <w:lang w:eastAsia="ar-SA"/>
        </w:rPr>
        <w:t xml:space="preserve">и </w:t>
      </w:r>
      <w:r w:rsidRPr="00C40760">
        <w:rPr>
          <w:rFonts w:ascii="Times New Roman" w:hAnsi="Times New Roman"/>
          <w:lang w:eastAsia="ar-SA"/>
        </w:rPr>
        <w:t>№</w:t>
      </w:r>
      <w:r w:rsidR="008A328F" w:rsidRPr="00C40760">
        <w:rPr>
          <w:rFonts w:ascii="Times New Roman" w:hAnsi="Times New Roman"/>
          <w:lang w:eastAsia="ar-SA"/>
        </w:rPr>
        <w:t xml:space="preserve"> перехода</w:t>
      </w:r>
      <w:r w:rsidR="006E6B86" w:rsidRPr="00C40760">
        <w:rPr>
          <w:rFonts w:ascii="Times New Roman" w:hAnsi="Times New Roman"/>
          <w:lang w:eastAsia="ar-SA"/>
        </w:rPr>
        <w:t xml:space="preserve"> подставляются автоматически, </w:t>
      </w:r>
      <w:r w:rsidR="008A328F"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>№</w:t>
      </w:r>
      <w:r w:rsidR="008A328F" w:rsidRPr="00C40760">
        <w:rPr>
          <w:rFonts w:ascii="Times New Roman" w:hAnsi="Times New Roman"/>
          <w:lang w:eastAsia="ar-SA"/>
        </w:rPr>
        <w:t xml:space="preserve"> эскиза внутри </w:t>
      </w:r>
      <w:r w:rsidRPr="00C40760">
        <w:rPr>
          <w:rFonts w:ascii="Times New Roman" w:hAnsi="Times New Roman"/>
          <w:lang w:eastAsia="ar-SA"/>
        </w:rPr>
        <w:t xml:space="preserve">операции </w:t>
      </w:r>
      <w:r w:rsidR="006E6B86" w:rsidRPr="00C40760">
        <w:rPr>
          <w:rFonts w:ascii="Times New Roman" w:hAnsi="Times New Roman"/>
          <w:lang w:eastAsia="ar-SA"/>
        </w:rPr>
        <w:t>предлагается системой и может быть изменен пользователем.</w:t>
      </w:r>
    </w:p>
    <w:p w:rsidR="00934512" w:rsidRPr="00C40760" w:rsidRDefault="00574B0A" w:rsidP="00574B0A">
      <w:pPr>
        <w:ind w:left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lastRenderedPageBreak/>
        <w:t>П</w:t>
      </w:r>
      <w:r w:rsidR="00934512" w:rsidRPr="00C40760">
        <w:rPr>
          <w:rFonts w:ascii="Times New Roman" w:hAnsi="Times New Roman"/>
          <w:i/>
          <w:lang w:eastAsia="ar-SA"/>
        </w:rPr>
        <w:t>ример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290890" w:rsidRPr="00C40760">
        <w:rPr>
          <w:rFonts w:ascii="Times New Roman" w:hAnsi="Times New Roman"/>
          <w:i/>
          <w:lang w:eastAsia="ar-SA"/>
        </w:rPr>
        <w:t>–</w:t>
      </w:r>
      <w:r w:rsidR="00934512" w:rsidRPr="00C40760">
        <w:rPr>
          <w:rFonts w:ascii="Times New Roman" w:hAnsi="Times New Roman"/>
          <w:i/>
          <w:lang w:eastAsia="ar-SA"/>
        </w:rPr>
        <w:t xml:space="preserve"> </w:t>
      </w:r>
      <w:r w:rsidR="00290890" w:rsidRPr="00C40760">
        <w:rPr>
          <w:rFonts w:ascii="Times New Roman" w:hAnsi="Times New Roman"/>
          <w:i/>
          <w:lang w:eastAsia="ar-SA"/>
        </w:rPr>
        <w:t xml:space="preserve">005-02  или  </w:t>
      </w:r>
      <w:r w:rsidR="00934512" w:rsidRPr="00C40760">
        <w:rPr>
          <w:rFonts w:ascii="Times New Roman" w:hAnsi="Times New Roman"/>
          <w:i/>
          <w:lang w:eastAsia="ar-SA"/>
        </w:rPr>
        <w:t xml:space="preserve">010-25-01. </w:t>
      </w:r>
    </w:p>
    <w:p w:rsidR="00934512" w:rsidRPr="00C40760" w:rsidRDefault="00934512" w:rsidP="00307322">
      <w:pPr>
        <w:rPr>
          <w:rFonts w:ascii="Times New Roman" w:hAnsi="Times New Roman"/>
          <w:lang w:eastAsia="ar-SA"/>
        </w:rPr>
      </w:pPr>
    </w:p>
    <w:p w:rsidR="00934512" w:rsidRPr="00C40760" w:rsidRDefault="00AF4094" w:rsidP="00E57919">
      <w:pPr>
        <w:ind w:firstLine="567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Наименование</w:t>
      </w:r>
    </w:p>
    <w:p w:rsidR="009D5255" w:rsidRPr="00C40760" w:rsidRDefault="009D5255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Наименование эскиза</w:t>
      </w:r>
      <w:r w:rsidR="00AF4094" w:rsidRPr="00C40760">
        <w:rPr>
          <w:rFonts w:ascii="Times New Roman" w:hAnsi="Times New Roman"/>
          <w:lang w:eastAsia="ar-SA"/>
        </w:rPr>
        <w:t xml:space="preserve"> устанавливает разработчик</w:t>
      </w:r>
    </w:p>
    <w:p w:rsidR="00AF4094" w:rsidRPr="00C40760" w:rsidRDefault="00AF4094" w:rsidP="00307322">
      <w:pPr>
        <w:rPr>
          <w:rFonts w:ascii="Times New Roman" w:hAnsi="Times New Roman"/>
          <w:i/>
          <w:highlight w:val="yellow"/>
          <w:lang w:eastAsia="ar-SA"/>
        </w:rPr>
      </w:pPr>
    </w:p>
    <w:p w:rsidR="008A328F" w:rsidRPr="00C40760" w:rsidRDefault="00934512" w:rsidP="00E57919">
      <w:pPr>
        <w:ind w:left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</w:t>
      </w:r>
      <w:r w:rsidR="00842B82" w:rsidRPr="00C40760">
        <w:rPr>
          <w:rFonts w:ascii="Times New Roman" w:hAnsi="Times New Roman"/>
          <w:i/>
          <w:lang w:eastAsia="ar-SA"/>
        </w:rPr>
        <w:t>я</w:t>
      </w:r>
      <w:r w:rsidRPr="00C40760">
        <w:rPr>
          <w:rFonts w:ascii="Times New Roman" w:hAnsi="Times New Roman"/>
          <w:i/>
          <w:lang w:eastAsia="ar-SA"/>
        </w:rPr>
        <w:t xml:space="preserve">: </w:t>
      </w:r>
      <w:r w:rsidR="00AF4094" w:rsidRPr="00C40760">
        <w:rPr>
          <w:rFonts w:ascii="Times New Roman" w:hAnsi="Times New Roman"/>
          <w:i/>
          <w:lang w:eastAsia="ar-SA"/>
        </w:rPr>
        <w:t>1. Н</w:t>
      </w:r>
      <w:r w:rsidRPr="00C40760">
        <w:rPr>
          <w:rFonts w:ascii="Times New Roman" w:hAnsi="Times New Roman"/>
          <w:i/>
          <w:lang w:eastAsia="ar-SA"/>
        </w:rPr>
        <w:t>е следует писать в наименовании слово «эскиз»</w:t>
      </w:r>
      <w:r w:rsidR="00290890" w:rsidRPr="00C40760">
        <w:rPr>
          <w:rFonts w:ascii="Times New Roman" w:hAnsi="Times New Roman"/>
          <w:i/>
          <w:lang w:eastAsia="ar-SA"/>
        </w:rPr>
        <w:t xml:space="preserve"> или «рисунок» - в распечатках их формирует система</w:t>
      </w:r>
      <w:r w:rsidRPr="00C40760">
        <w:rPr>
          <w:rFonts w:ascii="Times New Roman" w:hAnsi="Times New Roman"/>
          <w:i/>
          <w:lang w:eastAsia="ar-SA"/>
        </w:rPr>
        <w:t>.</w:t>
      </w:r>
    </w:p>
    <w:p w:rsidR="00934512" w:rsidRPr="00C40760" w:rsidRDefault="00AF4094" w:rsidP="00E57919">
      <w:pPr>
        <w:ind w:left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2. </w:t>
      </w:r>
      <w:r w:rsidR="00934512" w:rsidRPr="00C40760">
        <w:rPr>
          <w:rFonts w:ascii="Times New Roman" w:hAnsi="Times New Roman"/>
          <w:i/>
          <w:lang w:eastAsia="ar-SA"/>
        </w:rPr>
        <w:t>Номер эскиза и наименование печатаются: в КЭ внизу листа;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934512" w:rsidRPr="00C40760">
        <w:rPr>
          <w:rFonts w:ascii="Times New Roman" w:hAnsi="Times New Roman"/>
          <w:i/>
          <w:lang w:eastAsia="ar-SA"/>
        </w:rPr>
        <w:t xml:space="preserve">в МК, ОК, ПТ </w:t>
      </w:r>
      <w:r w:rsidR="006E6B86" w:rsidRPr="00C40760">
        <w:rPr>
          <w:rFonts w:ascii="Times New Roman" w:hAnsi="Times New Roman"/>
          <w:i/>
          <w:lang w:eastAsia="ar-SA"/>
        </w:rPr>
        <w:t>сверху</w:t>
      </w:r>
      <w:r w:rsidR="00934512" w:rsidRPr="00C40760">
        <w:rPr>
          <w:rFonts w:ascii="Times New Roman" w:hAnsi="Times New Roman"/>
          <w:i/>
          <w:lang w:eastAsia="ar-SA"/>
        </w:rPr>
        <w:t xml:space="preserve"> изображени</w:t>
      </w:r>
      <w:r w:rsidR="006E6B86" w:rsidRPr="00C40760">
        <w:rPr>
          <w:rFonts w:ascii="Times New Roman" w:hAnsi="Times New Roman"/>
          <w:i/>
          <w:lang w:eastAsia="ar-SA"/>
        </w:rPr>
        <w:t>я</w:t>
      </w:r>
      <w:r w:rsidR="00934512" w:rsidRPr="00C40760">
        <w:rPr>
          <w:rFonts w:ascii="Times New Roman" w:hAnsi="Times New Roman"/>
          <w:i/>
          <w:lang w:eastAsia="ar-SA"/>
        </w:rPr>
        <w:t xml:space="preserve"> эскиза.</w:t>
      </w:r>
    </w:p>
    <w:p w:rsidR="00934512" w:rsidRPr="00C40760" w:rsidRDefault="00934512" w:rsidP="00307322">
      <w:pPr>
        <w:rPr>
          <w:rFonts w:ascii="Times New Roman" w:hAnsi="Times New Roman"/>
          <w:lang w:eastAsia="ar-SA"/>
        </w:rPr>
      </w:pPr>
    </w:p>
    <w:p w:rsidR="006E6B86" w:rsidRPr="00C40760" w:rsidRDefault="006E6B86" w:rsidP="00E57919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№ операций</w:t>
      </w:r>
    </w:p>
    <w:p w:rsidR="006E6B86" w:rsidRPr="00C40760" w:rsidRDefault="006E6B86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данном поле прописываются номера операций в случае использования в них ссылок на данный эскиз.</w:t>
      </w:r>
    </w:p>
    <w:p w:rsidR="006E6B86" w:rsidRPr="00C40760" w:rsidRDefault="006E6B86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этом случае в формах КТД наименование эскиза будет выглядеть следующим образом:</w:t>
      </w:r>
    </w:p>
    <w:p w:rsidR="006E6B86" w:rsidRPr="00C40760" w:rsidRDefault="006E6B86" w:rsidP="00290890">
      <w:pPr>
        <w:ind w:left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Эскиз </w:t>
      </w:r>
      <w:r w:rsidR="00290890" w:rsidRPr="00C40760">
        <w:rPr>
          <w:rFonts w:ascii="Times New Roman" w:hAnsi="Times New Roman"/>
          <w:i/>
          <w:lang w:eastAsia="ar-SA"/>
        </w:rPr>
        <w:t>005-2 к опер.010, 050, 055 «Установка блока».</w:t>
      </w:r>
    </w:p>
    <w:p w:rsidR="006E6B86" w:rsidRPr="00C40760" w:rsidRDefault="006E6B86" w:rsidP="00307322">
      <w:pPr>
        <w:rPr>
          <w:rFonts w:ascii="Times New Roman" w:hAnsi="Times New Roman"/>
          <w:lang w:eastAsia="ar-SA"/>
        </w:rPr>
      </w:pPr>
    </w:p>
    <w:p w:rsidR="00934512" w:rsidRPr="00C40760" w:rsidRDefault="00934512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Формат эскиза</w:t>
      </w:r>
    </w:p>
    <w:p w:rsidR="00934512" w:rsidRPr="00C40760" w:rsidRDefault="00934512" w:rsidP="00E57919">
      <w:pPr>
        <w:pStyle w:val="aa"/>
        <w:tabs>
          <w:tab w:val="left" w:pos="1080"/>
        </w:tabs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Выберите формат для операционного эскиза</w:t>
      </w:r>
      <w:r w:rsidR="009D5255" w:rsidRPr="00C40760">
        <w:rPr>
          <w:rFonts w:ascii="Times New Roman" w:hAnsi="Times New Roman"/>
          <w:lang w:eastAsia="ar-SA"/>
        </w:rPr>
        <w:t>, печатаемого на форме КЭ</w:t>
      </w:r>
      <w:r w:rsidRPr="00C40760">
        <w:rPr>
          <w:rFonts w:ascii="Times New Roman" w:hAnsi="Times New Roman"/>
          <w:lang w:eastAsia="ar-SA"/>
        </w:rPr>
        <w:t xml:space="preserve">. Позже его можно изменить до утверждения ревизии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. </w:t>
      </w:r>
      <w:r w:rsidR="00290890" w:rsidRPr="00C40760">
        <w:rPr>
          <w:rFonts w:ascii="Times New Roman" w:hAnsi="Times New Roman"/>
          <w:lang w:eastAsia="ar-SA"/>
        </w:rPr>
        <w:t xml:space="preserve"> Рекомендуется использовать формат «А4 – ландшафт» для унификации с форматом технологического Паспорта. </w:t>
      </w:r>
    </w:p>
    <w:p w:rsidR="00AF4094" w:rsidRPr="00C40760" w:rsidRDefault="00AF4094" w:rsidP="00842B82">
      <w:pPr>
        <w:ind w:left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Примечание – </w:t>
      </w:r>
      <w:r w:rsidR="00842B82" w:rsidRPr="00C40760">
        <w:rPr>
          <w:rFonts w:ascii="Times New Roman" w:hAnsi="Times New Roman"/>
          <w:i/>
          <w:lang w:eastAsia="ar-SA"/>
        </w:rPr>
        <w:t>Д</w:t>
      </w:r>
      <w:r w:rsidRPr="00C40760">
        <w:rPr>
          <w:rFonts w:ascii="Times New Roman" w:hAnsi="Times New Roman"/>
          <w:i/>
          <w:lang w:eastAsia="ar-SA"/>
        </w:rPr>
        <w:t xml:space="preserve">ля </w:t>
      </w:r>
      <w:r w:rsidR="006E6B86" w:rsidRPr="00C40760">
        <w:rPr>
          <w:rFonts w:ascii="Times New Roman" w:hAnsi="Times New Roman"/>
          <w:i/>
          <w:lang w:eastAsia="ar-SA"/>
        </w:rPr>
        <w:t>рисунка</w:t>
      </w:r>
      <w:r w:rsidRPr="00C40760">
        <w:rPr>
          <w:rFonts w:ascii="Times New Roman" w:hAnsi="Times New Roman"/>
          <w:i/>
          <w:lang w:eastAsia="ar-SA"/>
        </w:rPr>
        <w:t xml:space="preserve"> в переходе данный атрибут недоступен</w:t>
      </w:r>
    </w:p>
    <w:p w:rsidR="00934512" w:rsidRPr="00C40760" w:rsidRDefault="00934512" w:rsidP="00E57919">
      <w:pPr>
        <w:pStyle w:val="aa"/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DAA5FFC" wp14:editId="3C3143E7">
            <wp:extent cx="219075" cy="219075"/>
            <wp:effectExtent l="0" t="0" r="9525" b="9525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сохранения результатов или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906CA69" wp14:editId="249001A7">
            <wp:extent cx="209550" cy="200025"/>
            <wp:effectExtent l="0" t="0" r="0" b="9525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отмены записи.</w:t>
      </w:r>
    </w:p>
    <w:p w:rsidR="004E3AA1" w:rsidRPr="00C40760" w:rsidRDefault="004E3AA1" w:rsidP="00934512">
      <w:pPr>
        <w:pStyle w:val="aa"/>
        <w:rPr>
          <w:rFonts w:ascii="Times New Roman" w:hAnsi="Times New Roman"/>
        </w:rPr>
      </w:pPr>
    </w:p>
    <w:p w:rsidR="008209C3" w:rsidRPr="00C40760" w:rsidRDefault="008209C3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78" w:name="_Toc58439949"/>
      <w:bookmarkStart w:id="79" w:name="_Toc126592797"/>
      <w:r w:rsidRPr="00C40760">
        <w:rPr>
          <w:rFonts w:ascii="Times New Roman" w:hAnsi="Times New Roman"/>
          <w:lang w:eastAsia="ar-SA"/>
        </w:rPr>
        <w:t>Редактирование</w:t>
      </w:r>
      <w:r w:rsidR="009D5255" w:rsidRPr="00C40760">
        <w:rPr>
          <w:rFonts w:ascii="Times New Roman" w:hAnsi="Times New Roman"/>
          <w:lang w:eastAsia="ar-SA"/>
        </w:rPr>
        <w:t xml:space="preserve"> атрибутов</w:t>
      </w:r>
      <w:r w:rsidRPr="00C40760">
        <w:rPr>
          <w:rFonts w:ascii="Times New Roman" w:hAnsi="Times New Roman"/>
          <w:lang w:eastAsia="ar-SA"/>
        </w:rPr>
        <w:t xml:space="preserve"> эскиза</w:t>
      </w:r>
      <w:bookmarkEnd w:id="78"/>
      <w:bookmarkEnd w:id="79"/>
    </w:p>
    <w:p w:rsidR="008209C3" w:rsidRPr="00C40760" w:rsidRDefault="009D5255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закладке </w:t>
      </w:r>
      <w:r w:rsidRPr="00C40760">
        <w:rPr>
          <w:rFonts w:ascii="Times New Roman" w:hAnsi="Times New Roman"/>
          <w:b/>
          <w:lang w:eastAsia="ar-SA"/>
        </w:rPr>
        <w:t>Эскизы</w:t>
      </w:r>
      <w:r w:rsidR="00AF4094" w:rsidRPr="00C40760">
        <w:rPr>
          <w:rFonts w:ascii="Times New Roman" w:hAnsi="Times New Roman"/>
          <w:lang w:eastAsia="ar-SA"/>
        </w:rPr>
        <w:t xml:space="preserve"> (рис.5.6.1)</w:t>
      </w:r>
      <w:r w:rsidRPr="00C40760">
        <w:rPr>
          <w:rFonts w:ascii="Times New Roman" w:hAnsi="Times New Roman"/>
          <w:lang w:eastAsia="ar-SA"/>
        </w:rPr>
        <w:t xml:space="preserve"> выделите требуемую строку, нажмите кнопку Изменить.</w:t>
      </w:r>
      <w:r w:rsidR="00AF4094" w:rsidRPr="00C40760">
        <w:rPr>
          <w:rFonts w:ascii="Times New Roman" w:hAnsi="Times New Roman"/>
          <w:lang w:eastAsia="ar-SA"/>
        </w:rPr>
        <w:t xml:space="preserve">  В редакторе (рис.5.6.2) и</w:t>
      </w:r>
      <w:r w:rsidR="008209C3" w:rsidRPr="00C40760">
        <w:rPr>
          <w:rFonts w:ascii="Times New Roman" w:hAnsi="Times New Roman"/>
          <w:lang w:eastAsia="ar-SA"/>
        </w:rPr>
        <w:t>змените номер, наименование или формат эскиза.</w:t>
      </w:r>
    </w:p>
    <w:p w:rsidR="008209C3" w:rsidRPr="00C40760" w:rsidRDefault="008209C3" w:rsidP="00307322">
      <w:pPr>
        <w:rPr>
          <w:rFonts w:ascii="Times New Roman" w:hAnsi="Times New Roman"/>
          <w:lang w:eastAsia="ar-SA"/>
        </w:rPr>
      </w:pPr>
    </w:p>
    <w:p w:rsidR="00934512" w:rsidRPr="00C40760" w:rsidRDefault="00934512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80" w:name="_Toc58439950"/>
      <w:bookmarkStart w:id="81" w:name="_Toc126592798"/>
      <w:r w:rsidRPr="00C40760">
        <w:rPr>
          <w:rFonts w:ascii="Times New Roman" w:hAnsi="Times New Roman"/>
          <w:lang w:eastAsia="ar-SA"/>
        </w:rPr>
        <w:t xml:space="preserve">Формирование </w:t>
      </w:r>
      <w:r w:rsidR="00965BFD" w:rsidRPr="00C40760">
        <w:rPr>
          <w:rFonts w:ascii="Times New Roman" w:hAnsi="Times New Roman"/>
          <w:lang w:eastAsia="ar-SA"/>
        </w:rPr>
        <w:t xml:space="preserve">изображения </w:t>
      </w:r>
      <w:r w:rsidRPr="00C40760">
        <w:rPr>
          <w:rFonts w:ascii="Times New Roman" w:hAnsi="Times New Roman"/>
          <w:lang w:eastAsia="ar-SA"/>
        </w:rPr>
        <w:t>эскиза</w:t>
      </w:r>
      <w:bookmarkEnd w:id="80"/>
      <w:bookmarkEnd w:id="81"/>
    </w:p>
    <w:p w:rsidR="00934512" w:rsidRPr="00C40760" w:rsidRDefault="009D5255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</w:t>
      </w:r>
      <w:r w:rsidR="00290890" w:rsidRPr="00C40760">
        <w:rPr>
          <w:rFonts w:ascii="Times New Roman" w:hAnsi="Times New Roman"/>
          <w:lang w:eastAsia="ar-SA"/>
        </w:rPr>
        <w:t>о</w:t>
      </w:r>
      <w:r w:rsidRPr="00C40760">
        <w:rPr>
          <w:rFonts w:ascii="Times New Roman" w:hAnsi="Times New Roman"/>
          <w:lang w:eastAsia="ar-SA"/>
        </w:rPr>
        <w:t xml:space="preserve"> </w:t>
      </w:r>
      <w:r w:rsidR="00290890" w:rsidRPr="00C40760">
        <w:rPr>
          <w:rFonts w:ascii="Times New Roman" w:hAnsi="Times New Roman"/>
          <w:lang w:eastAsia="ar-SA"/>
        </w:rPr>
        <w:t>в</w:t>
      </w:r>
      <w:r w:rsidRPr="00C40760">
        <w:rPr>
          <w:rFonts w:ascii="Times New Roman" w:hAnsi="Times New Roman"/>
          <w:lang w:eastAsia="ar-SA"/>
        </w:rPr>
        <w:t xml:space="preserve">кладке </w:t>
      </w:r>
      <w:r w:rsidRPr="00C40760">
        <w:rPr>
          <w:rFonts w:ascii="Times New Roman" w:hAnsi="Times New Roman"/>
          <w:b/>
          <w:lang w:eastAsia="ar-SA"/>
        </w:rPr>
        <w:t>Эскизы</w:t>
      </w:r>
      <w:r w:rsidRPr="00C40760">
        <w:rPr>
          <w:rFonts w:ascii="Times New Roman" w:hAnsi="Times New Roman"/>
          <w:lang w:eastAsia="ar-SA"/>
        </w:rPr>
        <w:t xml:space="preserve"> </w:t>
      </w:r>
      <w:r w:rsidR="00AF4094" w:rsidRPr="00C40760">
        <w:rPr>
          <w:rFonts w:ascii="Times New Roman" w:hAnsi="Times New Roman"/>
          <w:lang w:eastAsia="ar-SA"/>
        </w:rPr>
        <w:t xml:space="preserve">(рис.5.6.1) </w:t>
      </w:r>
      <w:r w:rsidRPr="00C40760">
        <w:rPr>
          <w:rFonts w:ascii="Times New Roman" w:hAnsi="Times New Roman"/>
          <w:lang w:eastAsia="ar-SA"/>
        </w:rPr>
        <w:t>выделите требуемую строку</w:t>
      </w:r>
      <w:r w:rsidRPr="00C40760" w:rsidDel="009D5255">
        <w:rPr>
          <w:rFonts w:ascii="Times New Roman" w:hAnsi="Times New Roman"/>
          <w:lang w:eastAsia="ar-SA"/>
        </w:rPr>
        <w:t xml:space="preserve"> </w:t>
      </w:r>
      <w:r w:rsidR="00934512" w:rsidRPr="00C40760">
        <w:rPr>
          <w:rFonts w:ascii="Times New Roman" w:hAnsi="Times New Roman"/>
          <w:lang w:eastAsia="ar-SA"/>
        </w:rPr>
        <w:t xml:space="preserve">и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39C1F89" wp14:editId="5772A9A1">
            <wp:extent cx="190500" cy="171450"/>
            <wp:effectExtent l="0" t="0" r="0" b="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512" w:rsidRPr="00C40760" w:rsidRDefault="00306304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Откроется окно для формирования </w:t>
      </w:r>
      <w:r w:rsidR="00965BFD" w:rsidRPr="00C40760">
        <w:rPr>
          <w:rFonts w:ascii="Times New Roman" w:hAnsi="Times New Roman"/>
          <w:lang w:eastAsia="ar-SA"/>
        </w:rPr>
        <w:t xml:space="preserve">изображения </w:t>
      </w:r>
      <w:r w:rsidRPr="00C40760">
        <w:rPr>
          <w:rFonts w:ascii="Times New Roman" w:hAnsi="Times New Roman"/>
          <w:lang w:eastAsia="ar-SA"/>
        </w:rPr>
        <w:t xml:space="preserve">эскиза, имеющее </w:t>
      </w:r>
      <w:r w:rsidR="00AF4094" w:rsidRPr="00C40760">
        <w:rPr>
          <w:rFonts w:ascii="Times New Roman" w:hAnsi="Times New Roman"/>
          <w:lang w:eastAsia="ar-SA"/>
        </w:rPr>
        <w:t>пропорции</w:t>
      </w:r>
      <w:r w:rsidRPr="00C40760">
        <w:rPr>
          <w:rFonts w:ascii="Times New Roman" w:hAnsi="Times New Roman"/>
          <w:lang w:eastAsia="ar-SA"/>
        </w:rPr>
        <w:t xml:space="preserve"> сторон как в выбранном формате</w:t>
      </w:r>
      <w:r w:rsidR="00A368D3" w:rsidRPr="00C40760">
        <w:rPr>
          <w:rFonts w:ascii="Times New Roman" w:hAnsi="Times New Roman"/>
          <w:lang w:eastAsia="ar-SA"/>
        </w:rPr>
        <w:t xml:space="preserve"> (см. рис.5.6.3)</w:t>
      </w:r>
      <w:r w:rsidRPr="00C40760">
        <w:rPr>
          <w:rFonts w:ascii="Times New Roman" w:hAnsi="Times New Roman"/>
          <w:lang w:eastAsia="ar-SA"/>
        </w:rPr>
        <w:t>.</w:t>
      </w:r>
    </w:p>
    <w:p w:rsidR="00156372" w:rsidRPr="00C40760" w:rsidRDefault="00054837" w:rsidP="00F70926">
      <w:pPr>
        <w:jc w:val="center"/>
        <w:rPr>
          <w:rFonts w:ascii="Times New Roman" w:hAnsi="Times New Roman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64E25DAD" wp14:editId="5B30AE08">
            <wp:extent cx="5581650" cy="2638425"/>
            <wp:effectExtent l="0" t="0" r="0" b="9525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7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6640" w:rsidRPr="00C40760" w:rsidRDefault="00166640" w:rsidP="00166640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Рис.5.6.3</w:t>
      </w: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Панель инструментов</w:t>
      </w:r>
    </w:p>
    <w:p w:rsidR="00156372" w:rsidRPr="00C40760" w:rsidRDefault="00054837" w:rsidP="00E57919">
      <w:pPr>
        <w:tabs>
          <w:tab w:val="left" w:pos="720"/>
        </w:tabs>
        <w:ind w:firstLine="567"/>
        <w:rPr>
          <w:rFonts w:ascii="Times New Roman" w:hAnsi="Times New Roman"/>
          <w:szCs w:val="24"/>
          <w:lang w:eastAsia="ar-SA"/>
        </w:rPr>
      </w:pPr>
      <w:r w:rsidRPr="00C40760">
        <w:rPr>
          <w:rFonts w:ascii="Times New Roman" w:hAnsi="Times New Roman"/>
          <w:noProof/>
          <w:szCs w:val="24"/>
        </w:rPr>
        <w:drawing>
          <wp:inline distT="0" distB="0" distL="0" distR="0" wp14:anchorId="7591503B" wp14:editId="62BFD3C7">
            <wp:extent cx="171450" cy="200025"/>
            <wp:effectExtent l="0" t="0" r="0" b="9525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6372" w:rsidRPr="00C40760">
        <w:rPr>
          <w:rFonts w:ascii="Times New Roman" w:hAnsi="Times New Roman"/>
          <w:szCs w:val="24"/>
          <w:lang w:eastAsia="ar-SA"/>
        </w:rPr>
        <w:tab/>
        <w:t>Сохранить изменения и закрыть окно</w:t>
      </w:r>
    </w:p>
    <w:p w:rsidR="00156372" w:rsidRPr="00C40760" w:rsidRDefault="00054837" w:rsidP="00E57919">
      <w:pPr>
        <w:tabs>
          <w:tab w:val="left" w:pos="720"/>
        </w:tabs>
        <w:ind w:firstLine="567"/>
        <w:rPr>
          <w:rFonts w:ascii="Times New Roman" w:hAnsi="Times New Roman"/>
          <w:szCs w:val="24"/>
          <w:lang w:eastAsia="ar-SA"/>
        </w:rPr>
      </w:pPr>
      <w:r w:rsidRPr="00C40760">
        <w:rPr>
          <w:rFonts w:ascii="Times New Roman" w:hAnsi="Times New Roman"/>
          <w:noProof/>
          <w:szCs w:val="24"/>
        </w:rPr>
        <w:drawing>
          <wp:inline distT="0" distB="0" distL="0" distR="0" wp14:anchorId="742C6C28" wp14:editId="673E25D4">
            <wp:extent cx="171450" cy="190500"/>
            <wp:effectExtent l="0" t="0" r="0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6372" w:rsidRPr="00C40760">
        <w:rPr>
          <w:rFonts w:ascii="Times New Roman" w:hAnsi="Times New Roman"/>
          <w:szCs w:val="24"/>
          <w:lang w:eastAsia="ar-SA"/>
        </w:rPr>
        <w:tab/>
        <w:t>Не сохранять изменения и закрыть окно</w:t>
      </w:r>
    </w:p>
    <w:p w:rsidR="00156372" w:rsidRPr="00C40760" w:rsidRDefault="00054837" w:rsidP="00E57919">
      <w:pPr>
        <w:ind w:firstLine="567"/>
        <w:rPr>
          <w:rFonts w:ascii="Times New Roman" w:hAnsi="Times New Roman"/>
          <w:szCs w:val="24"/>
          <w:lang w:eastAsia="ar-SA"/>
        </w:rPr>
      </w:pPr>
      <w:r w:rsidRPr="00C40760">
        <w:rPr>
          <w:rFonts w:ascii="Times New Roman" w:hAnsi="Times New Roman"/>
          <w:noProof/>
          <w:szCs w:val="24"/>
        </w:rPr>
        <w:drawing>
          <wp:inline distT="0" distB="0" distL="0" distR="0" wp14:anchorId="563E140D" wp14:editId="26940EFD">
            <wp:extent cx="171450" cy="171450"/>
            <wp:effectExtent l="0" t="0" r="0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6372" w:rsidRPr="00C40760">
        <w:rPr>
          <w:rFonts w:ascii="Times New Roman" w:hAnsi="Times New Roman"/>
          <w:szCs w:val="24"/>
          <w:lang w:eastAsia="ar-SA"/>
        </w:rPr>
        <w:tab/>
        <w:t xml:space="preserve">  Сохранить изменения во время работы</w:t>
      </w:r>
    </w:p>
    <w:p w:rsidR="00156372" w:rsidRPr="00C40760" w:rsidRDefault="00054837" w:rsidP="00E57919">
      <w:pPr>
        <w:tabs>
          <w:tab w:val="left" w:pos="0"/>
          <w:tab w:val="left" w:pos="720"/>
        </w:tabs>
        <w:ind w:firstLine="567"/>
        <w:rPr>
          <w:rFonts w:ascii="Times New Roman" w:hAnsi="Times New Roman"/>
          <w:szCs w:val="24"/>
          <w:lang w:eastAsia="ar-SA"/>
        </w:rPr>
      </w:pPr>
      <w:r w:rsidRPr="00C40760">
        <w:rPr>
          <w:rFonts w:ascii="Times New Roman" w:hAnsi="Times New Roman"/>
          <w:noProof/>
          <w:szCs w:val="24"/>
        </w:rPr>
        <w:drawing>
          <wp:inline distT="0" distB="0" distL="0" distR="0" wp14:anchorId="190FD8B4" wp14:editId="0FF92E3C">
            <wp:extent cx="200025" cy="190500"/>
            <wp:effectExtent l="0" t="0" r="9525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6372" w:rsidRPr="00C40760">
        <w:rPr>
          <w:rFonts w:ascii="Times New Roman" w:hAnsi="Times New Roman"/>
          <w:szCs w:val="24"/>
          <w:lang w:eastAsia="ar-SA"/>
        </w:rPr>
        <w:tab/>
        <w:t>Вставить графический файл</w:t>
      </w:r>
    </w:p>
    <w:p w:rsidR="00156372" w:rsidRPr="00C40760" w:rsidRDefault="00054837" w:rsidP="00E57919">
      <w:pPr>
        <w:tabs>
          <w:tab w:val="left" w:pos="0"/>
        </w:tabs>
        <w:ind w:firstLine="567"/>
        <w:rPr>
          <w:rFonts w:ascii="Times New Roman" w:hAnsi="Times New Roman"/>
          <w:szCs w:val="24"/>
          <w:lang w:eastAsia="ar-SA"/>
        </w:rPr>
      </w:pPr>
      <w:r w:rsidRPr="00C40760">
        <w:rPr>
          <w:rFonts w:ascii="Times New Roman" w:hAnsi="Times New Roman"/>
          <w:noProof/>
          <w:szCs w:val="24"/>
        </w:rPr>
        <w:drawing>
          <wp:inline distT="0" distB="0" distL="0" distR="0" wp14:anchorId="656F7A27" wp14:editId="00AE1984">
            <wp:extent cx="161925" cy="133350"/>
            <wp:effectExtent l="0" t="0" r="9525" b="0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333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6372" w:rsidRPr="00C40760">
        <w:rPr>
          <w:rFonts w:ascii="Times New Roman" w:hAnsi="Times New Roman"/>
          <w:szCs w:val="24"/>
          <w:lang w:eastAsia="ar-SA"/>
        </w:rPr>
        <w:tab/>
        <w:t xml:space="preserve">  Вставить текст</w:t>
      </w:r>
    </w:p>
    <w:p w:rsidR="00156372" w:rsidRPr="00C40760" w:rsidRDefault="00054837" w:rsidP="00E57919">
      <w:pPr>
        <w:tabs>
          <w:tab w:val="left" w:pos="0"/>
        </w:tabs>
        <w:ind w:firstLine="567"/>
        <w:rPr>
          <w:rFonts w:ascii="Times New Roman" w:hAnsi="Times New Roman"/>
          <w:szCs w:val="24"/>
          <w:lang w:eastAsia="ar-SA"/>
        </w:rPr>
      </w:pPr>
      <w:r w:rsidRPr="00C40760">
        <w:rPr>
          <w:rFonts w:ascii="Times New Roman" w:hAnsi="Times New Roman"/>
          <w:noProof/>
          <w:szCs w:val="24"/>
        </w:rPr>
        <w:drawing>
          <wp:inline distT="0" distB="0" distL="0" distR="0" wp14:anchorId="32158D48" wp14:editId="7FD9E310">
            <wp:extent cx="171450" cy="161925"/>
            <wp:effectExtent l="0" t="0" r="0" b="9525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619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6372" w:rsidRPr="00C40760">
        <w:rPr>
          <w:rFonts w:ascii="Times New Roman" w:hAnsi="Times New Roman"/>
          <w:szCs w:val="24"/>
          <w:lang w:eastAsia="ar-SA"/>
        </w:rPr>
        <w:tab/>
        <w:t xml:space="preserve">  Вставить линию</w:t>
      </w:r>
    </w:p>
    <w:p w:rsidR="00156372" w:rsidRPr="00C40760" w:rsidRDefault="00054837" w:rsidP="00E57919">
      <w:pPr>
        <w:tabs>
          <w:tab w:val="left" w:pos="0"/>
        </w:tabs>
        <w:ind w:firstLine="567"/>
        <w:rPr>
          <w:rFonts w:ascii="Times New Roman" w:hAnsi="Times New Roman"/>
          <w:szCs w:val="24"/>
          <w:lang w:eastAsia="ar-SA"/>
        </w:rPr>
      </w:pPr>
      <w:r w:rsidRPr="00C40760">
        <w:rPr>
          <w:rFonts w:ascii="Times New Roman" w:hAnsi="Times New Roman"/>
          <w:noProof/>
          <w:szCs w:val="24"/>
        </w:rPr>
        <w:drawing>
          <wp:inline distT="0" distB="0" distL="0" distR="0" wp14:anchorId="64E8D555" wp14:editId="534D1158">
            <wp:extent cx="171450" cy="190500"/>
            <wp:effectExtent l="0" t="0" r="0" b="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6372" w:rsidRPr="00C40760">
        <w:rPr>
          <w:rFonts w:ascii="Times New Roman" w:hAnsi="Times New Roman"/>
          <w:szCs w:val="24"/>
          <w:lang w:eastAsia="ar-SA"/>
        </w:rPr>
        <w:t xml:space="preserve"> </w:t>
      </w:r>
      <w:r w:rsidR="00156372" w:rsidRPr="00C40760">
        <w:rPr>
          <w:rFonts w:ascii="Times New Roman" w:hAnsi="Times New Roman"/>
          <w:szCs w:val="24"/>
          <w:lang w:eastAsia="ar-SA"/>
        </w:rPr>
        <w:tab/>
        <w:t xml:space="preserve">  Удалить выделенный объект</w:t>
      </w:r>
    </w:p>
    <w:p w:rsidR="00156372" w:rsidRPr="00C40760" w:rsidRDefault="00054837" w:rsidP="00E57919">
      <w:pPr>
        <w:ind w:firstLine="567"/>
        <w:rPr>
          <w:rFonts w:ascii="Times New Roman" w:hAnsi="Times New Roman"/>
          <w:szCs w:val="24"/>
          <w:lang w:eastAsia="ar-SA"/>
        </w:rPr>
      </w:pPr>
      <w:r w:rsidRPr="00C40760">
        <w:rPr>
          <w:rFonts w:ascii="Times New Roman" w:hAnsi="Times New Roman"/>
          <w:noProof/>
          <w:szCs w:val="24"/>
        </w:rPr>
        <w:drawing>
          <wp:inline distT="0" distB="0" distL="0" distR="0" wp14:anchorId="4E9F3349" wp14:editId="4C7F5AF3">
            <wp:extent cx="1800225" cy="257175"/>
            <wp:effectExtent l="0" t="0" r="9525" b="9525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571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6372" w:rsidRPr="00C40760">
        <w:rPr>
          <w:rFonts w:ascii="Times New Roman" w:hAnsi="Times New Roman"/>
          <w:szCs w:val="24"/>
          <w:lang w:eastAsia="ar-SA"/>
        </w:rPr>
        <w:t xml:space="preserve">     Управление шрифтом выделенного текста</w:t>
      </w:r>
    </w:p>
    <w:p w:rsidR="00156372" w:rsidRPr="00C40760" w:rsidRDefault="00156372" w:rsidP="007D0E63">
      <w:pPr>
        <w:rPr>
          <w:rFonts w:ascii="Times New Roman" w:hAnsi="Times New Roman"/>
        </w:rPr>
      </w:pP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Вставка объектов «графический файл» и «текст»</w:t>
      </w:r>
    </w:p>
    <w:p w:rsidR="00156372" w:rsidRPr="00C40760" w:rsidRDefault="00156372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Нажмите соответствующую кнопку на панели инструментов или выберите </w:t>
      </w:r>
      <w:r w:rsidR="00AF4094" w:rsidRPr="00C40760">
        <w:rPr>
          <w:rFonts w:ascii="Times New Roman" w:hAnsi="Times New Roman"/>
          <w:lang w:eastAsia="ar-SA"/>
        </w:rPr>
        <w:t>соответствующую</w:t>
      </w:r>
      <w:r w:rsidRPr="00C40760">
        <w:rPr>
          <w:rFonts w:ascii="Times New Roman" w:hAnsi="Times New Roman"/>
          <w:lang w:eastAsia="ar-SA"/>
        </w:rPr>
        <w:t xml:space="preserve"> команду </w:t>
      </w:r>
      <w:r w:rsidR="009D5255" w:rsidRPr="00C40760">
        <w:rPr>
          <w:rFonts w:ascii="Times New Roman" w:hAnsi="Times New Roman"/>
          <w:lang w:eastAsia="ar-SA"/>
        </w:rPr>
        <w:t>контекстного</w:t>
      </w:r>
      <w:r w:rsidRPr="00C40760">
        <w:rPr>
          <w:rFonts w:ascii="Times New Roman" w:hAnsi="Times New Roman"/>
          <w:lang w:eastAsia="ar-SA"/>
        </w:rPr>
        <w:t xml:space="preserve"> меню. Для выбора графического файла предлагается стандартное окно </w:t>
      </w:r>
      <w:r w:rsidRPr="00C40760">
        <w:rPr>
          <w:rFonts w:ascii="Times New Roman" w:hAnsi="Times New Roman"/>
          <w:lang w:val="en-US" w:eastAsia="ar-SA"/>
        </w:rPr>
        <w:t>Windows</w:t>
      </w:r>
      <w:r w:rsidRPr="00C40760">
        <w:rPr>
          <w:rFonts w:ascii="Times New Roman" w:hAnsi="Times New Roman"/>
          <w:lang w:eastAsia="ar-SA"/>
        </w:rPr>
        <w:t>.</w:t>
      </w: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Далее курсор принимает вид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CD0F78A" wp14:editId="07B54C1E">
            <wp:extent cx="247650" cy="247650"/>
            <wp:effectExtent l="0" t="0" r="0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>. Щелкните на поле эскиза. Выбранный объект образуется с координатой левого верхнего угла в позиции курсора.</w:t>
      </w:r>
    </w:p>
    <w:p w:rsidR="00156372" w:rsidRPr="00C40760" w:rsidRDefault="00156372" w:rsidP="00E57919">
      <w:pPr>
        <w:ind w:firstLine="567"/>
        <w:rPr>
          <w:rFonts w:ascii="Times New Roman" w:hAnsi="Times New Roman"/>
          <w:lang w:eastAsia="ar-SA"/>
        </w:rPr>
      </w:pP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>ВНИМАНИЕ! Вставлять в эскиз можно файлы следующих типов:</w:t>
      </w: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b/>
          <w:bCs/>
          <w:i/>
        </w:rPr>
      </w:pPr>
      <w:r w:rsidRPr="00C40760">
        <w:rPr>
          <w:rFonts w:ascii="Times New Roman" w:hAnsi="Times New Roman"/>
          <w:b/>
          <w:bCs/>
          <w:i/>
          <w:lang w:val="en-US"/>
        </w:rPr>
        <w:t>JPG</w:t>
      </w:r>
      <w:r w:rsidRPr="00C40760">
        <w:rPr>
          <w:rFonts w:ascii="Times New Roman" w:hAnsi="Times New Roman"/>
          <w:b/>
          <w:bCs/>
          <w:i/>
        </w:rPr>
        <w:t xml:space="preserve"> (предпочтительн</w:t>
      </w:r>
      <w:r w:rsidR="00AF0635" w:rsidRPr="00C40760">
        <w:rPr>
          <w:rFonts w:ascii="Times New Roman" w:hAnsi="Times New Roman"/>
          <w:b/>
          <w:bCs/>
          <w:i/>
        </w:rPr>
        <w:t>о</w:t>
      </w:r>
      <w:r w:rsidRPr="00C40760">
        <w:rPr>
          <w:rFonts w:ascii="Times New Roman" w:hAnsi="Times New Roman"/>
          <w:b/>
          <w:bCs/>
          <w:i/>
        </w:rPr>
        <w:t xml:space="preserve">), </w:t>
      </w:r>
      <w:r w:rsidRPr="00C40760">
        <w:rPr>
          <w:rFonts w:ascii="Times New Roman" w:hAnsi="Times New Roman"/>
          <w:b/>
          <w:bCs/>
          <w:i/>
          <w:lang w:val="en-US"/>
        </w:rPr>
        <w:t>BMP</w:t>
      </w:r>
      <w:r w:rsidRPr="00C40760">
        <w:rPr>
          <w:rFonts w:ascii="Times New Roman" w:hAnsi="Times New Roman"/>
          <w:b/>
          <w:bCs/>
          <w:i/>
        </w:rPr>
        <w:t xml:space="preserve">, </w:t>
      </w:r>
      <w:r w:rsidRPr="00C40760">
        <w:rPr>
          <w:rFonts w:ascii="Times New Roman" w:hAnsi="Times New Roman"/>
          <w:b/>
          <w:bCs/>
          <w:i/>
          <w:lang w:val="en-US"/>
        </w:rPr>
        <w:t>GIF</w:t>
      </w:r>
      <w:r w:rsidRPr="00C40760">
        <w:rPr>
          <w:rFonts w:ascii="Times New Roman" w:hAnsi="Times New Roman"/>
          <w:b/>
          <w:bCs/>
          <w:i/>
        </w:rPr>
        <w:t xml:space="preserve">, </w:t>
      </w:r>
      <w:r w:rsidRPr="00C40760">
        <w:rPr>
          <w:rFonts w:ascii="Times New Roman" w:hAnsi="Times New Roman"/>
          <w:b/>
          <w:bCs/>
          <w:i/>
          <w:lang w:val="en-US"/>
        </w:rPr>
        <w:t>WMF</w:t>
      </w:r>
      <w:r w:rsidRPr="00C40760">
        <w:rPr>
          <w:rFonts w:ascii="Times New Roman" w:hAnsi="Times New Roman"/>
          <w:b/>
          <w:bCs/>
          <w:i/>
        </w:rPr>
        <w:t xml:space="preserve">, </w:t>
      </w:r>
      <w:r w:rsidRPr="00C40760">
        <w:rPr>
          <w:rFonts w:ascii="Times New Roman" w:hAnsi="Times New Roman"/>
          <w:b/>
          <w:bCs/>
          <w:i/>
          <w:lang w:val="en-US"/>
        </w:rPr>
        <w:t>PCX</w:t>
      </w:r>
      <w:r w:rsidRPr="00C40760">
        <w:rPr>
          <w:rFonts w:ascii="Times New Roman" w:hAnsi="Times New Roman"/>
          <w:b/>
          <w:bCs/>
          <w:i/>
        </w:rPr>
        <w:t>.</w:t>
      </w:r>
      <w:r w:rsidR="00EC5B4A" w:rsidRPr="00C40760">
        <w:rPr>
          <w:rFonts w:ascii="Times New Roman" w:hAnsi="Times New Roman"/>
          <w:b/>
          <w:bCs/>
          <w:i/>
        </w:rPr>
        <w:t xml:space="preserve"> </w:t>
      </w: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Вставка объекта «выносная линия»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lastRenderedPageBreak/>
        <w:t xml:space="preserve">Щелкните мышью по объекту Текст, выполните команду контекстного </w:t>
      </w:r>
      <w:r w:rsidRPr="00C40760">
        <w:rPr>
          <w:rFonts w:ascii="Times New Roman" w:hAnsi="Times New Roman"/>
          <w:i/>
          <w:lang w:eastAsia="ar-SA"/>
        </w:rPr>
        <w:t>Вставить линию</w:t>
      </w:r>
      <w:r w:rsidRPr="00C40760">
        <w:rPr>
          <w:rFonts w:ascii="Times New Roman" w:hAnsi="Times New Roman"/>
          <w:lang w:eastAsia="ar-SA"/>
        </w:rPr>
        <w:t xml:space="preserve"> или нажмите кнопку на панели инструментов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Курсор примет вид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5135CC5A" wp14:editId="17ED6E0B">
            <wp:extent cx="247650" cy="247650"/>
            <wp:effectExtent l="0" t="0" r="0" b="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>.  Щелкните по тому месту эскиза, куда нужно направить выносную линию. Начало линии автоматически «привязывается» к выбранному тексту.</w:t>
      </w:r>
    </w:p>
    <w:p w:rsidR="00156372" w:rsidRPr="00C40760" w:rsidRDefault="00156372" w:rsidP="00E57919">
      <w:pPr>
        <w:pStyle w:val="310"/>
        <w:ind w:firstLine="567"/>
        <w:rPr>
          <w:i w:val="0"/>
        </w:rPr>
      </w:pP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Выделение объектов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Щелкните по объекту, свойства которого нужно изменить и отпустите кнопку мыши. Вокруг него образуется красная рамка.  Выносная линия также обрамляется рамкой по габаритам линии:  </w:t>
      </w:r>
    </w:p>
    <w:p w:rsidR="00156372" w:rsidRPr="00C40760" w:rsidRDefault="00054837" w:rsidP="00156372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AA34B34" wp14:editId="3588CE00">
                <wp:simplePos x="0" y="0"/>
                <wp:positionH relativeFrom="margin">
                  <wp:align>left</wp:align>
                </wp:positionH>
                <wp:positionV relativeFrom="paragraph">
                  <wp:posOffset>154940</wp:posOffset>
                </wp:positionV>
                <wp:extent cx="1188720" cy="182880"/>
                <wp:effectExtent l="0" t="0" r="30480" b="26670"/>
                <wp:wrapNone/>
                <wp:docPr id="220" name="Line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88720" cy="182880"/>
                        </a:xfrm>
                        <a:prstGeom prst="line">
                          <a:avLst/>
                        </a:prstGeom>
                        <a:noFill/>
                        <a:ln w="1584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072A6622" id="Line 1037" o:spid="_x0000_s1026" style="position:absolute;z-index:2516561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" from="0,12.2pt" to="93.6pt,2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" strokeweight=".44mm">
                <v:stroke joinstyle="miter"/>
                <w10:wrap anchorx="margin"/>
              </v:line>
            </w:pict>
          </mc:Fallback>
        </mc:AlternateContent>
      </w:r>
      <w:r w:rsidRPr="00C40760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C53B41C" wp14:editId="12317569">
                <wp:simplePos x="0" y="0"/>
                <wp:positionH relativeFrom="column">
                  <wp:posOffset>0</wp:posOffset>
                </wp:positionH>
                <wp:positionV relativeFrom="paragraph">
                  <wp:posOffset>176530</wp:posOffset>
                </wp:positionV>
                <wp:extent cx="1188720" cy="161290"/>
                <wp:effectExtent l="0" t="0" r="0" b="0"/>
                <wp:wrapSquare wrapText="bothSides"/>
                <wp:docPr id="199" name="Rectangle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188720" cy="161290"/>
                        </a:xfrm>
                        <a:prstGeom prst="rect">
                          <a:avLst/>
                        </a:prstGeom>
                        <a:noFill/>
                        <a:ln w="1584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rect w14:anchorId="08DF4D97" id="Rectangle 1036" o:spid="_x0000_s1026" style="position:absolute;margin-left:0;margin-top:13.9pt;width:93.6pt;height:12.7pt;flip:y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" filled="f" strokecolor="red" strokeweight=".44mm">
                <w10:wrap type="square"/>
              </v:rect>
            </w:pict>
          </mc:Fallback>
        </mc:AlternateContent>
      </w:r>
    </w:p>
    <w:p w:rsidR="00156372" w:rsidRPr="00C40760" w:rsidRDefault="00156372" w:rsidP="00156372">
      <w:pPr>
        <w:rPr>
          <w:rFonts w:ascii="Times New Roman" w:hAnsi="Times New Roman"/>
          <w:lang w:eastAsia="ar-SA"/>
        </w:rPr>
      </w:pP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Перемещение объектов</w:t>
      </w:r>
    </w:p>
    <w:p w:rsidR="00156372" w:rsidRPr="00C40760" w:rsidRDefault="00156372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Выделите объект.</w:t>
      </w:r>
    </w:p>
    <w:p w:rsidR="00156372" w:rsidRPr="00C40760" w:rsidRDefault="00156372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Перемещайте объект мышью или кнопками </w:t>
      </w:r>
      <w:r w:rsidRPr="00C40760">
        <w:rPr>
          <w:rFonts w:ascii="Times New Roman" w:hAnsi="Times New Roman"/>
          <w:lang w:eastAsia="ar-SA"/>
        </w:rPr>
        <w:t xml:space="preserve">  </w:t>
      </w:r>
      <w:r w:rsidRPr="00C40760">
        <w:rPr>
          <w:rFonts w:ascii="Times New Roman" w:hAnsi="Times New Roman"/>
          <w:lang w:eastAsia="ar-SA"/>
        </w:rPr>
        <w:t xml:space="preserve">  </w:t>
      </w:r>
      <w:r w:rsidRPr="00C40760">
        <w:rPr>
          <w:rFonts w:ascii="Times New Roman" w:hAnsi="Times New Roman"/>
          <w:lang w:eastAsia="ar-SA"/>
        </w:rPr>
        <w:t xml:space="preserve">  </w:t>
      </w:r>
      <w:r w:rsidRPr="00C40760">
        <w:rPr>
          <w:rFonts w:ascii="Times New Roman" w:hAnsi="Times New Roman"/>
          <w:lang w:eastAsia="ar-SA"/>
        </w:rPr>
        <w:t>.</w:t>
      </w:r>
    </w:p>
    <w:p w:rsidR="00156372" w:rsidRPr="00C40760" w:rsidRDefault="00156372" w:rsidP="00156372">
      <w:pPr>
        <w:rPr>
          <w:rFonts w:ascii="Times New Roman" w:hAnsi="Times New Roman"/>
          <w:lang w:eastAsia="ar-SA"/>
        </w:rPr>
      </w:pP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Изменение размеров объектов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Выделите объект.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Потяните за любой край красной рамки для изменения размеров объекта.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i/>
          <w:iCs/>
          <w:lang w:eastAsia="ar-SA"/>
        </w:rPr>
        <w:t>Для файла:</w:t>
      </w:r>
      <w:r w:rsidRPr="00C40760">
        <w:rPr>
          <w:rFonts w:ascii="Times New Roman" w:hAnsi="Times New Roman"/>
          <w:lang w:eastAsia="ar-SA"/>
        </w:rPr>
        <w:t xml:space="preserve"> стороны графического файла всегда изменяются пропорционально исходному размеру.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i/>
          <w:iCs/>
          <w:lang w:eastAsia="ar-SA"/>
        </w:rPr>
        <w:t>Для текста:</w:t>
      </w:r>
      <w:r w:rsidRPr="00C40760">
        <w:rPr>
          <w:rFonts w:ascii="Times New Roman" w:hAnsi="Times New Roman"/>
          <w:lang w:eastAsia="ar-SA"/>
        </w:rPr>
        <w:t xml:space="preserve"> измените размеры текстового поля для записи большего или меньшего количества знаков.  После окончания формирования текста по возможности минимизируйте габариты поля текста для исключения пересечения с другими объектами и возникающими из-за этого некоторыми неудобствами в управлении.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i/>
          <w:iCs/>
          <w:lang w:eastAsia="ar-SA"/>
        </w:rPr>
        <w:t>Для линии:</w:t>
      </w:r>
      <w:r w:rsidRPr="00C40760">
        <w:rPr>
          <w:rFonts w:ascii="Times New Roman" w:hAnsi="Times New Roman"/>
          <w:lang w:eastAsia="ar-SA"/>
        </w:rPr>
        <w:t xml:space="preserve"> изменение размеров линии позволяет перенаправить ее в другую точку эскиза (в пределах ее общего направления, заданного при создании).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Форматирование текста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Выделите текстовое поле.</w:t>
      </w:r>
      <w:r w:rsidR="00306304"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>Выберите размер шрифта и атрибуты, установите или уберите рамку с помощью кнопок на панели инструментов.</w:t>
      </w:r>
    </w:p>
    <w:p w:rsidR="00156372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</w:p>
    <w:p w:rsidR="00156372" w:rsidRPr="00C40760" w:rsidRDefault="00156372" w:rsidP="00E57919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Удаление объекта</w:t>
      </w:r>
    </w:p>
    <w:p w:rsidR="008209C3" w:rsidRPr="00C40760" w:rsidRDefault="00156372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Выделите объект и </w:t>
      </w:r>
      <w:r w:rsidR="008209C3" w:rsidRPr="00C40760">
        <w:rPr>
          <w:rFonts w:ascii="Times New Roman" w:hAnsi="Times New Roman"/>
          <w:lang w:eastAsia="ar-SA"/>
        </w:rPr>
        <w:t xml:space="preserve">выполните соответствующую команду  контекстного меню или </w:t>
      </w:r>
      <w:r w:rsidRPr="00C40760">
        <w:rPr>
          <w:rFonts w:ascii="Times New Roman" w:hAnsi="Times New Roman"/>
          <w:lang w:eastAsia="ar-SA"/>
        </w:rPr>
        <w:t>нажмите кнопку удаления на панели инструментов</w:t>
      </w:r>
      <w:r w:rsidR="008209C3" w:rsidRPr="00C40760">
        <w:rPr>
          <w:rFonts w:ascii="Times New Roman" w:hAnsi="Times New Roman"/>
          <w:lang w:eastAsia="ar-SA"/>
        </w:rPr>
        <w:t xml:space="preserve"> </w:t>
      </w:r>
    </w:p>
    <w:p w:rsidR="007D790F" w:rsidRPr="00C40760" w:rsidRDefault="00AD5E15" w:rsidP="00CE549D">
      <w:pPr>
        <w:pStyle w:val="2"/>
        <w:tabs>
          <w:tab w:val="clear" w:pos="709"/>
          <w:tab w:val="left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r w:rsidRPr="00C40760">
        <w:rPr>
          <w:rFonts w:ascii="Times New Roman" w:hAnsi="Times New Roman"/>
          <w:lang w:eastAsia="ar-SA"/>
        </w:rPr>
        <w:br w:type="page"/>
      </w:r>
      <w:bookmarkStart w:id="82" w:name="_Toc58439951"/>
      <w:bookmarkStart w:id="83" w:name="_Toc126592799"/>
      <w:r w:rsidR="007D790F" w:rsidRPr="00C40760">
        <w:rPr>
          <w:rFonts w:ascii="Times New Roman" w:hAnsi="Times New Roman"/>
          <w:b w:val="0"/>
          <w:lang w:eastAsia="ar-SA"/>
        </w:rPr>
        <w:lastRenderedPageBreak/>
        <w:t xml:space="preserve">Проектирование </w:t>
      </w:r>
      <w:r w:rsidR="00BE112F" w:rsidRPr="00C40760">
        <w:rPr>
          <w:rFonts w:ascii="Times New Roman" w:hAnsi="Times New Roman"/>
          <w:b w:val="0"/>
          <w:lang w:eastAsia="ar-SA"/>
        </w:rPr>
        <w:t xml:space="preserve">технологического </w:t>
      </w:r>
      <w:r w:rsidR="007D790F" w:rsidRPr="00C40760">
        <w:rPr>
          <w:rFonts w:ascii="Times New Roman" w:hAnsi="Times New Roman"/>
          <w:b w:val="0"/>
          <w:lang w:eastAsia="ar-SA"/>
        </w:rPr>
        <w:t>перехода</w:t>
      </w:r>
      <w:bookmarkEnd w:id="82"/>
      <w:bookmarkEnd w:id="83"/>
    </w:p>
    <w:p w:rsidR="006970A8" w:rsidRPr="00C40760" w:rsidRDefault="006970A8" w:rsidP="00E57919">
      <w:pPr>
        <w:pStyle w:val="3"/>
        <w:ind w:firstLine="567"/>
        <w:jc w:val="both"/>
        <w:rPr>
          <w:rFonts w:ascii="Times New Roman" w:hAnsi="Times New Roman"/>
          <w:lang w:eastAsia="ar-SA"/>
        </w:rPr>
      </w:pPr>
      <w:bookmarkStart w:id="84" w:name="_Toc58439952"/>
      <w:bookmarkStart w:id="85" w:name="_Toc126592800"/>
      <w:r w:rsidRPr="00C40760">
        <w:rPr>
          <w:rFonts w:ascii="Times New Roman" w:hAnsi="Times New Roman"/>
          <w:lang w:eastAsia="ar-SA"/>
        </w:rPr>
        <w:t>Добавление нового перехода</w:t>
      </w:r>
      <w:bookmarkEnd w:id="84"/>
      <w:bookmarkEnd w:id="85"/>
    </w:p>
    <w:p w:rsidR="006970A8" w:rsidRPr="00C40760" w:rsidRDefault="006970A8" w:rsidP="00E57919">
      <w:pPr>
        <w:pStyle w:val="aa"/>
        <w:rPr>
          <w:rFonts w:ascii="Times New Roman" w:hAnsi="Times New Roman"/>
          <w:lang w:eastAsia="ar-SA"/>
        </w:rPr>
      </w:pPr>
    </w:p>
    <w:p w:rsidR="007D790F" w:rsidRPr="00C40760" w:rsidRDefault="007D790F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добавления нового перехода  </w:t>
      </w:r>
      <w:r w:rsidR="00B3240E" w:rsidRPr="00C40760">
        <w:rPr>
          <w:rFonts w:ascii="Times New Roman" w:hAnsi="Times New Roman"/>
          <w:lang w:eastAsia="ar-SA"/>
        </w:rPr>
        <w:t>выделите</w:t>
      </w:r>
      <w:r w:rsidRPr="00C40760">
        <w:rPr>
          <w:rFonts w:ascii="Times New Roman" w:hAnsi="Times New Roman"/>
          <w:lang w:eastAsia="ar-SA"/>
        </w:rPr>
        <w:t xml:space="preserve"> операцию, в которую нужно добавить переход или любой переход этой операции.  Нажатие кнопки 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E71EB74" wp14:editId="43627E5B">
            <wp:extent cx="238125" cy="200025"/>
            <wp:effectExtent l="0" t="0" r="9525" b="9525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или выбор соответствующей команды контекстного меню  </w:t>
      </w:r>
      <w:r w:rsidRPr="00C40760">
        <w:rPr>
          <w:rFonts w:ascii="Times New Roman" w:hAnsi="Times New Roman"/>
        </w:rPr>
        <w:t xml:space="preserve">вызывает  </w:t>
      </w:r>
      <w:r w:rsidR="0011001E" w:rsidRPr="00C40760">
        <w:rPr>
          <w:rFonts w:ascii="Times New Roman" w:hAnsi="Times New Roman"/>
        </w:rPr>
        <w:t>р</w:t>
      </w:r>
      <w:r w:rsidRPr="00C40760">
        <w:rPr>
          <w:rFonts w:ascii="Times New Roman" w:hAnsi="Times New Roman"/>
        </w:rPr>
        <w:t>едактор технологического перехода</w:t>
      </w:r>
      <w:r w:rsidR="00686167" w:rsidRPr="00C40760">
        <w:rPr>
          <w:rFonts w:ascii="Times New Roman" w:hAnsi="Times New Roman"/>
        </w:rPr>
        <w:t>.</w:t>
      </w:r>
    </w:p>
    <w:p w:rsidR="007D790F" w:rsidRPr="00C40760" w:rsidRDefault="007D790F" w:rsidP="00E57919">
      <w:pPr>
        <w:jc w:val="both"/>
        <w:rPr>
          <w:rFonts w:ascii="Times New Roman" w:hAnsi="Times New Roman"/>
          <w:lang w:eastAsia="ar-SA"/>
        </w:rPr>
      </w:pPr>
    </w:p>
    <w:p w:rsidR="00B56B5E" w:rsidRPr="00C40760" w:rsidRDefault="00166640" w:rsidP="00E57919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В окне редактора з</w:t>
      </w:r>
      <w:r w:rsidR="00B56B5E" w:rsidRPr="00C40760">
        <w:rPr>
          <w:rFonts w:ascii="Times New Roman" w:hAnsi="Times New Roman"/>
        </w:rPr>
        <w:t xml:space="preserve">аполните следующие </w:t>
      </w:r>
      <w:r w:rsidR="009D5255" w:rsidRPr="00C40760">
        <w:rPr>
          <w:rFonts w:ascii="Times New Roman" w:hAnsi="Times New Roman"/>
        </w:rPr>
        <w:t>атрибуты</w:t>
      </w:r>
      <w:r w:rsidR="00B56B5E" w:rsidRPr="00C40760">
        <w:rPr>
          <w:rFonts w:ascii="Times New Roman" w:hAnsi="Times New Roman"/>
        </w:rPr>
        <w:t>:</w:t>
      </w:r>
    </w:p>
    <w:p w:rsidR="00290890" w:rsidRPr="00C40760" w:rsidRDefault="00290890" w:rsidP="00E57919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Cs/>
          <w:lang w:eastAsia="ar-SA"/>
        </w:rPr>
        <w:t>Вкладка</w:t>
      </w:r>
      <w:r w:rsidRPr="00C40760">
        <w:rPr>
          <w:rFonts w:ascii="Times New Roman" w:hAnsi="Times New Roman"/>
          <w:b/>
          <w:bCs/>
          <w:lang w:eastAsia="ar-SA"/>
        </w:rPr>
        <w:t xml:space="preserve"> Основные</w:t>
      </w:r>
      <w:r w:rsidR="00686167" w:rsidRPr="00C40760">
        <w:rPr>
          <w:rFonts w:ascii="Times New Roman" w:hAnsi="Times New Roman"/>
        </w:rPr>
        <w:t xml:space="preserve">  (см. рис.5.7.1)</w:t>
      </w:r>
    </w:p>
    <w:p w:rsidR="00290890" w:rsidRPr="00C40760" w:rsidRDefault="00D93837" w:rsidP="00F70926">
      <w:pPr>
        <w:pStyle w:val="aa"/>
        <w:jc w:val="center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4965242" wp14:editId="05DE88B8">
            <wp:extent cx="5160397" cy="4027016"/>
            <wp:effectExtent l="0" t="0" r="2540" b="0"/>
            <wp:docPr id="237" name="Рисунок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5159656" cy="4026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837" w:rsidRPr="00C40760" w:rsidRDefault="00D93837" w:rsidP="00D93837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Рис.5.7.1</w:t>
      </w:r>
    </w:p>
    <w:p w:rsidR="00D93837" w:rsidRPr="00C40760" w:rsidRDefault="00D93837" w:rsidP="00B56B5E">
      <w:pPr>
        <w:pStyle w:val="aa"/>
        <w:rPr>
          <w:rFonts w:ascii="Times New Roman" w:hAnsi="Times New Roman"/>
          <w:b/>
          <w:bCs/>
          <w:lang w:eastAsia="ar-SA"/>
        </w:rPr>
      </w:pPr>
    </w:p>
    <w:p w:rsidR="00B56B5E" w:rsidRPr="00C40760" w:rsidRDefault="00B56B5E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№ перехода</w:t>
      </w:r>
      <w:r w:rsidRPr="00C40760">
        <w:rPr>
          <w:rFonts w:ascii="Times New Roman" w:hAnsi="Times New Roman"/>
          <w:lang w:eastAsia="ar-SA"/>
        </w:rPr>
        <w:t xml:space="preserve">  -  введите цифровую часть номера и </w:t>
      </w:r>
      <w:r w:rsidR="00266859" w:rsidRPr="00C40760">
        <w:rPr>
          <w:rFonts w:ascii="Times New Roman" w:hAnsi="Times New Roman"/>
          <w:lang w:eastAsia="ar-SA"/>
        </w:rPr>
        <w:t>о</w:t>
      </w:r>
      <w:r w:rsidRPr="00C40760">
        <w:rPr>
          <w:rFonts w:ascii="Times New Roman" w:hAnsi="Times New Roman"/>
          <w:lang w:eastAsia="ar-SA"/>
        </w:rPr>
        <w:t>тдельно, в правую часть (при необходимости), буквенный индекс.</w:t>
      </w:r>
    </w:p>
    <w:p w:rsidR="00C63C21" w:rsidRPr="00C40760" w:rsidRDefault="00414352" w:rsidP="00F70926">
      <w:pPr>
        <w:pStyle w:val="aa"/>
        <w:ind w:firstLine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Примечание: буквенный индекс </w:t>
      </w:r>
      <w:r w:rsidR="007633CB" w:rsidRPr="00C40760">
        <w:rPr>
          <w:rFonts w:ascii="Times New Roman" w:hAnsi="Times New Roman"/>
          <w:i/>
          <w:lang w:eastAsia="ar-SA"/>
        </w:rPr>
        <w:t>можно</w:t>
      </w:r>
      <w:r w:rsidRPr="00C40760">
        <w:rPr>
          <w:rFonts w:ascii="Times New Roman" w:hAnsi="Times New Roman"/>
          <w:i/>
          <w:lang w:eastAsia="ar-SA"/>
        </w:rPr>
        <w:t xml:space="preserve"> использовать для предварительного упорядочения переходов в новой операции и  </w:t>
      </w:r>
      <w:r w:rsidR="007633CB" w:rsidRPr="00C40760">
        <w:rPr>
          <w:rFonts w:ascii="Times New Roman" w:hAnsi="Times New Roman"/>
          <w:i/>
          <w:lang w:eastAsia="ar-SA"/>
        </w:rPr>
        <w:t>по окончании разработки</w:t>
      </w:r>
      <w:r w:rsidRPr="00C40760">
        <w:rPr>
          <w:rFonts w:ascii="Times New Roman" w:hAnsi="Times New Roman"/>
          <w:i/>
          <w:lang w:eastAsia="ar-SA"/>
        </w:rPr>
        <w:t xml:space="preserve"> применить автоматическую перенумерацию</w:t>
      </w:r>
      <w:r w:rsidR="007633CB" w:rsidRPr="00C40760">
        <w:rPr>
          <w:rFonts w:ascii="Times New Roman" w:hAnsi="Times New Roman"/>
          <w:i/>
          <w:lang w:eastAsia="ar-SA"/>
        </w:rPr>
        <w:t xml:space="preserve"> переходов</w:t>
      </w:r>
      <w:r w:rsidRPr="00C40760">
        <w:rPr>
          <w:rFonts w:ascii="Times New Roman" w:hAnsi="Times New Roman"/>
          <w:i/>
          <w:lang w:eastAsia="ar-SA"/>
        </w:rPr>
        <w:t>.</w:t>
      </w:r>
    </w:p>
    <w:p w:rsidR="00414352" w:rsidRPr="00C40760" w:rsidRDefault="00414352" w:rsidP="00B56B5E">
      <w:pPr>
        <w:pStyle w:val="aa"/>
        <w:rPr>
          <w:rFonts w:ascii="Times New Roman" w:hAnsi="Times New Roman"/>
          <w:b/>
          <w:lang w:eastAsia="ar-SA"/>
        </w:rPr>
      </w:pPr>
    </w:p>
    <w:p w:rsidR="007633CB" w:rsidRPr="00C40760" w:rsidRDefault="007633CB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lastRenderedPageBreak/>
        <w:t>Уровень контроля</w:t>
      </w:r>
      <w:r w:rsidRPr="00C40760">
        <w:rPr>
          <w:rFonts w:ascii="Times New Roman" w:hAnsi="Times New Roman"/>
          <w:lang w:eastAsia="ar-SA"/>
        </w:rPr>
        <w:t xml:space="preserve">  -  выберите из списка нужный уровень контроля для распечатки в паспорте. Перечень подписей будет распечатан в ПТ в соответствии с выбранным уровнем</w:t>
      </w:r>
    </w:p>
    <w:p w:rsidR="007633CB" w:rsidRPr="00C40760" w:rsidRDefault="007633CB" w:rsidP="00E57919">
      <w:pPr>
        <w:pStyle w:val="aa"/>
        <w:ind w:firstLine="567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lang w:eastAsia="ar-SA"/>
        </w:rPr>
        <w:t>Уровень «Переход не копируется в ПТ» установлен по умолчанию.</w:t>
      </w:r>
    </w:p>
    <w:p w:rsidR="007633CB" w:rsidRPr="00C40760" w:rsidRDefault="007633CB" w:rsidP="00B56B5E">
      <w:pPr>
        <w:pStyle w:val="aa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При выборе уровня контроля «Полный + запрет на продолжение работ» в ПТ будет автоматически выведена запись</w:t>
      </w:r>
      <w:r w:rsidR="00D93837" w:rsidRPr="00C40760">
        <w:rPr>
          <w:rFonts w:ascii="Times New Roman" w:hAnsi="Times New Roman"/>
          <w:lang w:eastAsia="ar-SA"/>
        </w:rPr>
        <w:t>:</w:t>
      </w:r>
      <w:r w:rsidRPr="00C40760">
        <w:rPr>
          <w:rFonts w:ascii="Times New Roman" w:hAnsi="Times New Roman"/>
          <w:lang w:eastAsia="ar-SA"/>
        </w:rPr>
        <w:t xml:space="preserve"> </w:t>
      </w:r>
    </w:p>
    <w:p w:rsidR="007633CB" w:rsidRPr="00C40760" w:rsidRDefault="005C42CC" w:rsidP="00E57919">
      <w:pPr>
        <w:pStyle w:val="aa"/>
        <w:ind w:left="567"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До сдачи выполненного перехода производственному мастеру и контрольному работнику БТК дальнейшие работы по ПТ за исключением ____ производить ЗАПРЕЩАЕТСЯ</w:t>
      </w:r>
      <w:r w:rsidRPr="00C40760">
        <w:rPr>
          <w:rFonts w:ascii="Times New Roman" w:hAnsi="Times New Roman"/>
          <w:lang w:eastAsia="ar-SA"/>
        </w:rPr>
        <w:t>.</w:t>
      </w:r>
    </w:p>
    <w:p w:rsidR="005C42CC" w:rsidRPr="00C40760" w:rsidRDefault="005C42CC" w:rsidP="00B56B5E">
      <w:pPr>
        <w:pStyle w:val="aa"/>
        <w:rPr>
          <w:rFonts w:ascii="Times New Roman" w:hAnsi="Times New Roman"/>
          <w:b/>
          <w:lang w:eastAsia="ar-SA"/>
        </w:rPr>
      </w:pPr>
    </w:p>
    <w:p w:rsidR="007633CB" w:rsidRPr="00C40760" w:rsidRDefault="00D93837" w:rsidP="00E57919">
      <w:pPr>
        <w:pStyle w:val="aa"/>
        <w:ind w:firstLine="567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З</w:t>
      </w:r>
      <w:r w:rsidR="007633CB" w:rsidRPr="00C40760">
        <w:rPr>
          <w:rFonts w:ascii="Times New Roman" w:hAnsi="Times New Roman"/>
          <w:b/>
          <w:lang w:eastAsia="ar-SA"/>
        </w:rPr>
        <w:t xml:space="preserve">а исключением </w:t>
      </w:r>
      <w:r w:rsidR="007633CB" w:rsidRPr="00C40760">
        <w:rPr>
          <w:rFonts w:ascii="Times New Roman" w:hAnsi="Times New Roman"/>
          <w:lang w:eastAsia="ar-SA"/>
        </w:rPr>
        <w:t>–</w:t>
      </w:r>
      <w:r w:rsidR="005C42CC" w:rsidRPr="00C40760">
        <w:rPr>
          <w:rFonts w:ascii="Times New Roman" w:hAnsi="Times New Roman"/>
          <w:lang w:eastAsia="ar-SA"/>
        </w:rPr>
        <w:t xml:space="preserve"> </w:t>
      </w:r>
      <w:r w:rsidR="007633CB" w:rsidRPr="00C40760">
        <w:rPr>
          <w:rFonts w:ascii="Times New Roman" w:hAnsi="Times New Roman"/>
          <w:lang w:eastAsia="ar-SA"/>
        </w:rPr>
        <w:t xml:space="preserve">имеется возможность внести перечень операций, которых данный запрет не касается.  </w:t>
      </w:r>
      <w:r w:rsidR="005C42CC" w:rsidRPr="00C40760">
        <w:rPr>
          <w:rFonts w:ascii="Times New Roman" w:hAnsi="Times New Roman"/>
          <w:lang w:eastAsia="ar-SA"/>
        </w:rPr>
        <w:t>Перечень будет распечатан в вышеуказанном тексте.</w:t>
      </w:r>
    </w:p>
    <w:p w:rsidR="007633CB" w:rsidRPr="00C40760" w:rsidRDefault="007633CB" w:rsidP="00B56B5E">
      <w:pPr>
        <w:pStyle w:val="aa"/>
        <w:rPr>
          <w:rFonts w:ascii="Times New Roman" w:hAnsi="Times New Roman"/>
          <w:b/>
          <w:lang w:eastAsia="ar-SA"/>
        </w:rPr>
      </w:pPr>
    </w:p>
    <w:p w:rsidR="005C42CC" w:rsidRPr="00C40760" w:rsidRDefault="005C42CC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 xml:space="preserve">Текст </w:t>
      </w:r>
      <w:r w:rsidRPr="00C40760">
        <w:rPr>
          <w:rFonts w:ascii="Times New Roman" w:hAnsi="Times New Roman"/>
          <w:lang w:eastAsia="ar-SA"/>
        </w:rPr>
        <w:t xml:space="preserve"> - текст перехода</w:t>
      </w:r>
    </w:p>
    <w:p w:rsidR="007633CB" w:rsidRPr="00C40760" w:rsidRDefault="007633CB" w:rsidP="00B56B5E">
      <w:pPr>
        <w:pStyle w:val="aa"/>
        <w:rPr>
          <w:rFonts w:ascii="Times New Roman" w:hAnsi="Times New Roman"/>
          <w:b/>
          <w:lang w:eastAsia="ar-SA"/>
        </w:rPr>
      </w:pPr>
    </w:p>
    <w:p w:rsidR="00B56B5E" w:rsidRPr="00C40760" w:rsidRDefault="00B56B5E" w:rsidP="00E57919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 xml:space="preserve">% контроля </w:t>
      </w:r>
    </w:p>
    <w:p w:rsidR="00B56B5E" w:rsidRPr="00C40760" w:rsidRDefault="00B56B5E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переходов, входящих в операции с кодом </w:t>
      </w:r>
      <w:r w:rsidRPr="00C40760">
        <w:rPr>
          <w:rFonts w:ascii="Times New Roman" w:hAnsi="Times New Roman"/>
          <w:b/>
          <w:lang w:eastAsia="ar-SA"/>
        </w:rPr>
        <w:t>02ХХ</w:t>
      </w:r>
      <w:r w:rsidR="009D5255" w:rsidRPr="00C40760">
        <w:rPr>
          <w:rFonts w:ascii="Times New Roman" w:hAnsi="Times New Roman"/>
          <w:b/>
          <w:lang w:eastAsia="ar-SA"/>
        </w:rPr>
        <w:t xml:space="preserve"> (03хх)</w:t>
      </w:r>
      <w:r w:rsidRPr="00C40760">
        <w:rPr>
          <w:rFonts w:ascii="Times New Roman" w:hAnsi="Times New Roman"/>
          <w:lang w:eastAsia="ar-SA"/>
        </w:rPr>
        <w:t xml:space="preserve"> (технический контроль).</w:t>
      </w:r>
    </w:p>
    <w:p w:rsidR="00B56B5E" w:rsidRPr="00C40760" w:rsidRDefault="00B56B5E" w:rsidP="00E57919">
      <w:pPr>
        <w:ind w:firstLine="567"/>
        <w:rPr>
          <w:rFonts w:ascii="Times New Roman" w:hAnsi="Times New Roman"/>
        </w:rPr>
      </w:pPr>
    </w:p>
    <w:p w:rsidR="00B56B5E" w:rsidRPr="00C40760" w:rsidRDefault="00B56B5E" w:rsidP="00E57919">
      <w:pPr>
        <w:pStyle w:val="aa"/>
        <w:ind w:firstLine="567"/>
        <w:rPr>
          <w:rFonts w:ascii="Times New Roman" w:hAnsi="Times New Roman"/>
          <w:b/>
          <w:bCs/>
          <w:lang w:eastAsia="ar-SA"/>
        </w:rPr>
      </w:pPr>
      <w:r w:rsidRPr="00C40760">
        <w:rPr>
          <w:rFonts w:ascii="Times New Roman" w:hAnsi="Times New Roman"/>
          <w:b/>
          <w:bCs/>
          <w:lang w:eastAsia="ar-SA"/>
        </w:rPr>
        <w:t>Периодичность</w:t>
      </w:r>
    </w:p>
    <w:p w:rsidR="00B56B5E" w:rsidRPr="00C40760" w:rsidRDefault="00B56B5E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переходов, входящих в операции с кодом </w:t>
      </w:r>
      <w:r w:rsidRPr="00C40760">
        <w:rPr>
          <w:rFonts w:ascii="Times New Roman" w:hAnsi="Times New Roman"/>
          <w:b/>
          <w:lang w:eastAsia="ar-SA"/>
        </w:rPr>
        <w:t>02ХХ</w:t>
      </w:r>
      <w:r w:rsidRPr="00C40760">
        <w:rPr>
          <w:rFonts w:ascii="Times New Roman" w:hAnsi="Times New Roman"/>
          <w:lang w:eastAsia="ar-SA"/>
        </w:rPr>
        <w:t xml:space="preserve"> </w:t>
      </w:r>
      <w:r w:rsidR="009D5255" w:rsidRPr="00C40760">
        <w:rPr>
          <w:rFonts w:ascii="Times New Roman" w:hAnsi="Times New Roman"/>
          <w:b/>
          <w:lang w:eastAsia="ar-SA"/>
        </w:rPr>
        <w:t>(03хх)</w:t>
      </w:r>
      <w:r w:rsidR="009D5255"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>(технический контроль).</w:t>
      </w:r>
    </w:p>
    <w:p w:rsidR="005C42CC" w:rsidRPr="00C40760" w:rsidRDefault="005C42CC" w:rsidP="00E57919">
      <w:pPr>
        <w:pStyle w:val="aa"/>
        <w:ind w:firstLine="567"/>
        <w:rPr>
          <w:rFonts w:ascii="Times New Roman" w:hAnsi="Times New Roman"/>
          <w:lang w:eastAsia="ar-SA"/>
        </w:rPr>
      </w:pPr>
    </w:p>
    <w:p w:rsidR="00686167" w:rsidRPr="00C40760" w:rsidRDefault="005C42CC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Вкладка</w:t>
      </w:r>
      <w:r w:rsidRPr="00C40760">
        <w:rPr>
          <w:rFonts w:ascii="Times New Roman" w:hAnsi="Times New Roman"/>
          <w:b/>
          <w:lang w:eastAsia="ar-SA"/>
        </w:rPr>
        <w:t xml:space="preserve"> Контролируемые параметры</w:t>
      </w:r>
      <w:r w:rsidR="00686167" w:rsidRPr="00C40760">
        <w:rPr>
          <w:rFonts w:ascii="Times New Roman" w:hAnsi="Times New Roman"/>
          <w:b/>
          <w:lang w:eastAsia="ar-SA"/>
        </w:rPr>
        <w:t xml:space="preserve"> </w:t>
      </w:r>
      <w:r w:rsidR="00686167" w:rsidRPr="00C40760">
        <w:rPr>
          <w:rFonts w:ascii="Times New Roman" w:hAnsi="Times New Roman"/>
        </w:rPr>
        <w:t>(см. рис.5.7.2)</w:t>
      </w:r>
    </w:p>
    <w:p w:rsidR="00B56B5E" w:rsidRPr="00C40760" w:rsidRDefault="00B56B5E" w:rsidP="00E57919">
      <w:pPr>
        <w:pStyle w:val="aa"/>
        <w:ind w:firstLine="567"/>
        <w:rPr>
          <w:rFonts w:ascii="Times New Roman" w:hAnsi="Times New Roman"/>
          <w:b/>
          <w:lang w:eastAsia="ar-SA"/>
        </w:rPr>
      </w:pPr>
    </w:p>
    <w:p w:rsidR="00D93837" w:rsidRPr="00C40760" w:rsidRDefault="00D93837" w:rsidP="00E57919">
      <w:pPr>
        <w:pStyle w:val="aa"/>
        <w:ind w:firstLine="567"/>
        <w:rPr>
          <w:rFonts w:ascii="Times New Roman" w:hAnsi="Times New Roman"/>
          <w:b/>
          <w:lang w:eastAsia="ar-SA"/>
        </w:rPr>
      </w:pPr>
    </w:p>
    <w:p w:rsidR="00D93837" w:rsidRPr="00C40760" w:rsidRDefault="00D93837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 xml:space="preserve">Контролируемый параметр </w:t>
      </w:r>
      <w:r w:rsidRPr="00C40760">
        <w:rPr>
          <w:rFonts w:ascii="Times New Roman" w:hAnsi="Times New Roman"/>
          <w:lang w:eastAsia="ar-SA"/>
        </w:rPr>
        <w:t>– параметры, не требующие внесения фактических значений для дальнейшей автоматизированной обработки.</w:t>
      </w:r>
    </w:p>
    <w:p w:rsidR="00D93837" w:rsidRPr="00C40760" w:rsidRDefault="00D93837" w:rsidP="00E57919">
      <w:pPr>
        <w:pStyle w:val="aa"/>
        <w:ind w:firstLine="567"/>
        <w:rPr>
          <w:rFonts w:ascii="Times New Roman" w:hAnsi="Times New Roman"/>
          <w:lang w:eastAsia="ar-SA"/>
        </w:rPr>
      </w:pPr>
    </w:p>
    <w:p w:rsidR="00D93837" w:rsidRPr="00C40760" w:rsidRDefault="00D93837" w:rsidP="00E57919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Таблица измеряемых параметров</w:t>
      </w:r>
      <w:r w:rsidRPr="00C40760">
        <w:rPr>
          <w:rFonts w:ascii="Times New Roman" w:hAnsi="Times New Roman"/>
          <w:lang w:eastAsia="ar-SA"/>
        </w:rPr>
        <w:t xml:space="preserve"> – выбор из справочника измеряемых параметров.</w:t>
      </w:r>
    </w:p>
    <w:p w:rsidR="00D93837" w:rsidRPr="00C40760" w:rsidRDefault="00D93837" w:rsidP="00B56B5E">
      <w:pPr>
        <w:pStyle w:val="aa"/>
        <w:rPr>
          <w:rFonts w:ascii="Times New Roman" w:hAnsi="Times New Roman"/>
          <w:lang w:eastAsia="ar-SA"/>
        </w:rPr>
      </w:pPr>
    </w:p>
    <w:p w:rsidR="00D93837" w:rsidRPr="00C40760" w:rsidRDefault="00D93837" w:rsidP="00686167">
      <w:pPr>
        <w:pStyle w:val="aa"/>
        <w:ind w:left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Внимание!  При назначении на переход измеряемых параметров закрытие операции в системе как выполненной будет невозможно до внесения в систему фактических значений. </w:t>
      </w:r>
    </w:p>
    <w:p w:rsidR="007D790F" w:rsidRPr="00C40760" w:rsidRDefault="00D93837" w:rsidP="007D790F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452FAD0C" wp14:editId="510E73A9">
            <wp:extent cx="5591300" cy="4381169"/>
            <wp:effectExtent l="0" t="0" r="0" b="635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5594921" cy="4384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8D3" w:rsidRPr="00C40760" w:rsidRDefault="00A368D3" w:rsidP="00A368D3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Рис.5.7.2</w:t>
      </w:r>
    </w:p>
    <w:p w:rsidR="00D93837" w:rsidRPr="00C40760" w:rsidRDefault="00D93837" w:rsidP="007D790F">
      <w:pPr>
        <w:rPr>
          <w:rFonts w:ascii="Times New Roman" w:hAnsi="Times New Roman"/>
          <w:lang w:eastAsia="ar-SA"/>
        </w:rPr>
      </w:pPr>
    </w:p>
    <w:p w:rsidR="000F2549" w:rsidRPr="00C40760" w:rsidRDefault="000F2549" w:rsidP="00E57919">
      <w:pPr>
        <w:pStyle w:val="aa"/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Нажмите кнопку </w:t>
      </w:r>
      <w:r w:rsidR="00686167" w:rsidRPr="00C40760">
        <w:rPr>
          <w:rFonts w:ascii="Times New Roman" w:hAnsi="Times New Roman"/>
          <w:noProof/>
        </w:rPr>
        <w:drawing>
          <wp:inline distT="0" distB="0" distL="0" distR="0" wp14:anchorId="3277ED1E" wp14:editId="3DD05FC1">
            <wp:extent cx="333375" cy="276225"/>
            <wp:effectExtent l="0" t="0" r="9525" b="9525"/>
            <wp:docPr id="242" name="Рисунок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для сохранения результатов или </w:t>
      </w:r>
      <w:r w:rsidR="00686167" w:rsidRPr="00C40760">
        <w:rPr>
          <w:rFonts w:ascii="Times New Roman" w:hAnsi="Times New Roman"/>
          <w:noProof/>
        </w:rPr>
        <w:drawing>
          <wp:inline distT="0" distB="0" distL="0" distR="0" wp14:anchorId="7DF6505E" wp14:editId="6D761D82">
            <wp:extent cx="333375" cy="257175"/>
            <wp:effectExtent l="0" t="0" r="9525" b="9525"/>
            <wp:docPr id="246" name="Рисунок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отмены записи.</w:t>
      </w:r>
    </w:p>
    <w:p w:rsidR="006970A8" w:rsidRPr="00C40760" w:rsidRDefault="006970A8" w:rsidP="00E57919">
      <w:pPr>
        <w:pStyle w:val="aa"/>
        <w:ind w:firstLine="567"/>
        <w:rPr>
          <w:rFonts w:ascii="Times New Roman" w:hAnsi="Times New Roman"/>
        </w:rPr>
      </w:pPr>
    </w:p>
    <w:p w:rsidR="00306304" w:rsidRPr="00C40760" w:rsidRDefault="00306304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86" w:name="_Toc58439953"/>
      <w:bookmarkStart w:id="87" w:name="_Toc126592801"/>
      <w:r w:rsidRPr="00C40760">
        <w:rPr>
          <w:rFonts w:ascii="Times New Roman" w:hAnsi="Times New Roman"/>
          <w:lang w:eastAsia="ar-SA"/>
        </w:rPr>
        <w:t>Изменение перехода</w:t>
      </w:r>
      <w:bookmarkEnd w:id="86"/>
      <w:bookmarkEnd w:id="87"/>
    </w:p>
    <w:p w:rsidR="00306304" w:rsidRPr="00C40760" w:rsidRDefault="00306304" w:rsidP="00E57919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lang w:eastAsia="ar-SA"/>
        </w:rPr>
        <w:t xml:space="preserve">Выделите переход,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756EBB3" wp14:editId="0C9D2C64">
            <wp:extent cx="266700" cy="190500"/>
            <wp:effectExtent l="0" t="0" r="0" b="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90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или выберите соответствующую команду контекстного меню. Система вызывает  р</w:t>
      </w:r>
      <w:r w:rsidRPr="00C40760">
        <w:rPr>
          <w:rFonts w:ascii="Times New Roman" w:hAnsi="Times New Roman"/>
        </w:rPr>
        <w:t>едактор технологического перехода</w:t>
      </w:r>
      <w:r w:rsidR="00166640" w:rsidRPr="00C40760">
        <w:rPr>
          <w:rFonts w:ascii="Times New Roman" w:hAnsi="Times New Roman"/>
        </w:rPr>
        <w:t xml:space="preserve"> (рис.5.7.1)</w:t>
      </w:r>
      <w:r w:rsidRPr="00C40760">
        <w:rPr>
          <w:rFonts w:ascii="Times New Roman" w:hAnsi="Times New Roman"/>
        </w:rPr>
        <w:t>, где можно изменить его атрибуты.</w:t>
      </w:r>
    </w:p>
    <w:p w:rsidR="00306304" w:rsidRPr="00C40760" w:rsidRDefault="00306304" w:rsidP="00E57919">
      <w:pPr>
        <w:ind w:firstLine="567"/>
        <w:rPr>
          <w:rFonts w:ascii="Times New Roman" w:hAnsi="Times New Roman"/>
        </w:rPr>
      </w:pPr>
    </w:p>
    <w:p w:rsidR="00306304" w:rsidRPr="00C40760" w:rsidRDefault="00306304" w:rsidP="00E57919">
      <w:pPr>
        <w:pStyle w:val="3"/>
        <w:ind w:firstLine="567"/>
        <w:rPr>
          <w:rFonts w:ascii="Times New Roman" w:hAnsi="Times New Roman"/>
          <w:lang w:eastAsia="ar-SA"/>
        </w:rPr>
      </w:pPr>
      <w:bookmarkStart w:id="88" w:name="_Toc58439954"/>
      <w:bookmarkStart w:id="89" w:name="_Toc126592802"/>
      <w:r w:rsidRPr="00C40760">
        <w:rPr>
          <w:rFonts w:ascii="Times New Roman" w:hAnsi="Times New Roman"/>
          <w:lang w:eastAsia="ar-SA"/>
        </w:rPr>
        <w:t>Удаление перехода</w:t>
      </w:r>
      <w:bookmarkEnd w:id="88"/>
      <w:bookmarkEnd w:id="89"/>
    </w:p>
    <w:p w:rsidR="00306304" w:rsidRPr="00C40760" w:rsidRDefault="00306304" w:rsidP="00E57919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lang w:eastAsia="ar-SA"/>
        </w:rPr>
        <w:t xml:space="preserve">Выделите переход, нажмите кнопку 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4BC9D32" wp14:editId="52E748BA">
            <wp:extent cx="266700" cy="200025"/>
            <wp:effectExtent l="0" t="0" r="0" b="9525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или выберите соответствующую команду контекстного меню.  Система выдает следующее окно</w:t>
      </w:r>
      <w:r w:rsidR="00A368D3" w:rsidRPr="00C40760">
        <w:rPr>
          <w:rFonts w:ascii="Times New Roman" w:hAnsi="Times New Roman"/>
          <w:lang w:eastAsia="ar-SA"/>
        </w:rPr>
        <w:t xml:space="preserve"> (см. рис.5.7.3)</w:t>
      </w:r>
      <w:r w:rsidRPr="00C40760">
        <w:rPr>
          <w:rFonts w:ascii="Times New Roman" w:hAnsi="Times New Roman"/>
          <w:lang w:eastAsia="ar-SA"/>
        </w:rPr>
        <w:t>:</w:t>
      </w:r>
    </w:p>
    <w:p w:rsidR="00306304" w:rsidRPr="00C40760" w:rsidRDefault="00306304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306304" w:rsidRPr="00C40760" w:rsidRDefault="00054837" w:rsidP="0003687D">
      <w:pPr>
        <w:pStyle w:val="aa"/>
        <w:tabs>
          <w:tab w:val="left" w:pos="720"/>
        </w:tabs>
        <w:suppressAutoHyphens/>
        <w:spacing w:before="0"/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0DDDDEF1" wp14:editId="13BE6F16">
            <wp:extent cx="2965836" cy="1395688"/>
            <wp:effectExtent l="0" t="0" r="6350" b="0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961" cy="1396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304" w:rsidRPr="00C40760" w:rsidRDefault="00306304" w:rsidP="00306304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A368D3" w:rsidRPr="00C40760" w:rsidRDefault="00A368D3" w:rsidP="00A368D3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Рис.5.7.3</w:t>
      </w:r>
    </w:p>
    <w:p w:rsidR="00A368D3" w:rsidRPr="00C40760" w:rsidRDefault="00A368D3" w:rsidP="00306304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306304" w:rsidRPr="00C40760" w:rsidRDefault="00306304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</w:t>
      </w:r>
      <w:r w:rsidRPr="00C40760">
        <w:rPr>
          <w:rFonts w:ascii="Times New Roman" w:hAnsi="Times New Roman"/>
          <w:b/>
          <w:i/>
          <w:lang w:eastAsia="ar-SA"/>
        </w:rPr>
        <w:t>Нет</w:t>
      </w:r>
      <w:r w:rsidRPr="00C40760">
        <w:rPr>
          <w:rFonts w:ascii="Times New Roman" w:hAnsi="Times New Roman"/>
          <w:lang w:eastAsia="ar-SA"/>
        </w:rPr>
        <w:t xml:space="preserve"> для отмены удаления.</w:t>
      </w:r>
    </w:p>
    <w:p w:rsidR="00306304" w:rsidRPr="00C40760" w:rsidRDefault="00306304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306304" w:rsidRPr="00C40760" w:rsidRDefault="00306304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</w:t>
      </w:r>
      <w:r w:rsidRPr="00C40760">
        <w:rPr>
          <w:rFonts w:ascii="Times New Roman" w:hAnsi="Times New Roman"/>
          <w:b/>
          <w:i/>
          <w:lang w:eastAsia="ar-SA"/>
        </w:rPr>
        <w:t>Да</w:t>
      </w:r>
      <w:r w:rsidRPr="00C40760">
        <w:rPr>
          <w:rFonts w:ascii="Times New Roman" w:hAnsi="Times New Roman"/>
          <w:lang w:eastAsia="ar-SA"/>
        </w:rPr>
        <w:t xml:space="preserve"> для подтверждения удаления.</w:t>
      </w:r>
    </w:p>
    <w:p w:rsidR="00686167" w:rsidRPr="00C40760" w:rsidRDefault="00686167" w:rsidP="00E57919">
      <w:pPr>
        <w:pStyle w:val="aa"/>
        <w:tabs>
          <w:tab w:val="left" w:pos="720"/>
        </w:tabs>
        <w:suppressAutoHyphens/>
        <w:spacing w:before="0"/>
        <w:ind w:firstLine="567"/>
        <w:jc w:val="left"/>
        <w:rPr>
          <w:rFonts w:ascii="Times New Roman" w:hAnsi="Times New Roman"/>
          <w:lang w:eastAsia="ar-SA"/>
        </w:rPr>
      </w:pPr>
    </w:p>
    <w:p w:rsidR="004527AF" w:rsidRPr="00C40760" w:rsidRDefault="00686167" w:rsidP="00CE549D">
      <w:pPr>
        <w:pStyle w:val="2"/>
        <w:tabs>
          <w:tab w:val="clear" w:pos="709"/>
          <w:tab w:val="left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90" w:name="_Toc58439955"/>
      <w:bookmarkStart w:id="91" w:name="_Toc126592803"/>
      <w:r w:rsidRPr="00C40760">
        <w:rPr>
          <w:rFonts w:ascii="Times New Roman" w:hAnsi="Times New Roman"/>
          <w:b w:val="0"/>
          <w:lang w:eastAsia="ar-SA"/>
        </w:rPr>
        <w:t>Формирование Карты закрепления исполнителей (КЗИ) к технологическому процессу</w:t>
      </w:r>
      <w:r w:rsidR="00086892" w:rsidRPr="00C40760">
        <w:rPr>
          <w:rFonts w:ascii="Times New Roman" w:hAnsi="Times New Roman"/>
          <w:b w:val="0"/>
          <w:lang w:eastAsia="ar-SA"/>
        </w:rPr>
        <w:t xml:space="preserve"> (первичное закрепление)</w:t>
      </w:r>
      <w:bookmarkEnd w:id="90"/>
      <w:bookmarkEnd w:id="91"/>
    </w:p>
    <w:p w:rsidR="00086892" w:rsidRPr="00C40760" w:rsidRDefault="00086892" w:rsidP="00086892">
      <w:pPr>
        <w:rPr>
          <w:rFonts w:ascii="Times New Roman" w:hAnsi="Times New Roman"/>
        </w:rPr>
      </w:pPr>
    </w:p>
    <w:p w:rsidR="00686167" w:rsidRPr="00C40760" w:rsidRDefault="004527AF" w:rsidP="004527AF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Выделите </w:t>
      </w:r>
      <w:r w:rsidR="00686167" w:rsidRPr="00C40760">
        <w:rPr>
          <w:rFonts w:ascii="Times New Roman" w:hAnsi="Times New Roman"/>
          <w:lang w:eastAsia="ar-SA"/>
        </w:rPr>
        <w:t xml:space="preserve">головную </w:t>
      </w:r>
      <w:r w:rsidRPr="00C40760">
        <w:rPr>
          <w:rFonts w:ascii="Times New Roman" w:hAnsi="Times New Roman"/>
          <w:lang w:eastAsia="ar-SA"/>
        </w:rPr>
        <w:t xml:space="preserve">строку </w:t>
      </w:r>
      <w:r w:rsidR="00686167" w:rsidRPr="00C40760">
        <w:rPr>
          <w:rFonts w:ascii="Times New Roman" w:hAnsi="Times New Roman"/>
          <w:lang w:eastAsia="ar-SA"/>
        </w:rPr>
        <w:t>ТП</w:t>
      </w:r>
      <w:r w:rsidRPr="00C40760">
        <w:rPr>
          <w:rFonts w:ascii="Times New Roman" w:hAnsi="Times New Roman"/>
          <w:lang w:eastAsia="ar-SA"/>
        </w:rPr>
        <w:t xml:space="preserve">, перейдите в закладку </w:t>
      </w:r>
      <w:r w:rsidR="00686167" w:rsidRPr="00C40760">
        <w:rPr>
          <w:rFonts w:ascii="Times New Roman" w:hAnsi="Times New Roman"/>
          <w:b/>
          <w:lang w:eastAsia="ar-SA"/>
        </w:rPr>
        <w:t>ТП</w:t>
      </w:r>
      <w:r w:rsidRPr="00C40760">
        <w:rPr>
          <w:rFonts w:ascii="Times New Roman" w:hAnsi="Times New Roman"/>
          <w:lang w:eastAsia="ar-SA"/>
        </w:rPr>
        <w:t xml:space="preserve">. Нажмите кнопку  </w:t>
      </w:r>
      <w:r w:rsidRPr="00C40760">
        <w:rPr>
          <w:rFonts w:ascii="Times New Roman" w:hAnsi="Times New Roman"/>
          <w:b/>
          <w:lang w:eastAsia="ar-SA"/>
        </w:rPr>
        <w:t>Исполнители</w:t>
      </w:r>
      <w:r w:rsidR="00A368D3" w:rsidRPr="00C40760">
        <w:rPr>
          <w:rFonts w:ascii="Times New Roman" w:hAnsi="Times New Roman"/>
          <w:b/>
          <w:lang w:eastAsia="ar-SA"/>
        </w:rPr>
        <w:t xml:space="preserve"> </w:t>
      </w:r>
      <w:r w:rsidR="00A368D3" w:rsidRPr="00C40760">
        <w:rPr>
          <w:rFonts w:ascii="Times New Roman" w:hAnsi="Times New Roman"/>
          <w:lang w:eastAsia="ar-SA"/>
        </w:rPr>
        <w:t>согласно рис.5.8.1</w:t>
      </w:r>
      <w:r w:rsidRPr="00C40760">
        <w:rPr>
          <w:rFonts w:ascii="Times New Roman" w:hAnsi="Times New Roman"/>
          <w:b/>
          <w:lang w:eastAsia="ar-SA"/>
        </w:rPr>
        <w:t>.</w:t>
      </w:r>
      <w:r w:rsidRPr="00C40760">
        <w:rPr>
          <w:rFonts w:ascii="Times New Roman" w:hAnsi="Times New Roman"/>
          <w:lang w:eastAsia="ar-SA"/>
        </w:rPr>
        <w:t xml:space="preserve">  </w:t>
      </w:r>
    </w:p>
    <w:p w:rsidR="00686167" w:rsidRPr="00C40760" w:rsidRDefault="00686167" w:rsidP="00F7092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BB866ED" wp14:editId="3C5153F6">
            <wp:extent cx="4174435" cy="923341"/>
            <wp:effectExtent l="0" t="0" r="0" b="0"/>
            <wp:docPr id="247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4177541" cy="924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8D3" w:rsidRPr="00C40760" w:rsidRDefault="00A368D3" w:rsidP="00A368D3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Рис.5.8.1</w:t>
      </w:r>
    </w:p>
    <w:p w:rsidR="00686167" w:rsidRPr="00C40760" w:rsidRDefault="00686167" w:rsidP="004527AF">
      <w:pPr>
        <w:rPr>
          <w:rFonts w:ascii="Times New Roman" w:hAnsi="Times New Roman"/>
          <w:lang w:eastAsia="ar-SA"/>
        </w:rPr>
      </w:pPr>
    </w:p>
    <w:p w:rsidR="00C87CAF" w:rsidRPr="00C40760" w:rsidRDefault="00C87CAF" w:rsidP="00C87CAF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окне </w:t>
      </w:r>
      <w:r w:rsidRPr="00C40760">
        <w:rPr>
          <w:rFonts w:ascii="Times New Roman" w:hAnsi="Times New Roman"/>
          <w:b/>
          <w:lang w:eastAsia="ar-SA"/>
        </w:rPr>
        <w:t>Карта закрепления исполнителей</w:t>
      </w:r>
      <w:r w:rsidRPr="00C40760">
        <w:rPr>
          <w:rFonts w:ascii="Times New Roman" w:hAnsi="Times New Roman"/>
          <w:lang w:eastAsia="ar-SA"/>
        </w:rPr>
        <w:t xml:space="preserve"> (рис.5.8.2) находится список исполнителей, аттестованных на выполнение работ по текущему ТП. В списке отображается Ф.И.О. исполнителя, его специальность, текущий статус аттестации.</w:t>
      </w:r>
    </w:p>
    <w:p w:rsidR="00C87CAF" w:rsidRPr="00C40760" w:rsidRDefault="00C87CAF" w:rsidP="00C87CAF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</w:rPr>
        <w:object w:dxaOrig="15960" w:dyaOrig="6750">
          <v:shape id="_x0000_i1026" type="#_x0000_t75" style="width:468pt;height:198pt" o:ole="">
            <v:imagedata r:id="rId130" o:title=""/>
          </v:shape>
          <o:OLEObject Type="Embed" ProgID="CorelPHOTOPAINT.Image.18" ShapeID="_x0000_i1026" DrawAspect="Content" ObjectID="_1753180753" r:id="rId131"/>
        </w:object>
      </w:r>
    </w:p>
    <w:p w:rsidR="00C87CAF" w:rsidRPr="00C40760" w:rsidRDefault="00C87CAF" w:rsidP="00C87CAF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lastRenderedPageBreak/>
        <w:t>Рис.5.8.2</w:t>
      </w:r>
    </w:p>
    <w:p w:rsidR="00C87CAF" w:rsidRPr="00C40760" w:rsidRDefault="00C87CAF" w:rsidP="00C87CAF">
      <w:pPr>
        <w:rPr>
          <w:rFonts w:ascii="Times New Roman" w:hAnsi="Times New Roman"/>
          <w:lang w:eastAsia="ar-SA"/>
        </w:rPr>
      </w:pPr>
    </w:p>
    <w:p w:rsidR="00C87CAF" w:rsidRPr="00C40760" w:rsidRDefault="00C87CAF" w:rsidP="00C87CAF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добавления исполнителя нажмите кнопку </w:t>
      </w:r>
      <w:r w:rsidRPr="00C40760">
        <w:rPr>
          <w:rFonts w:ascii="Times New Roman" w:hAnsi="Times New Roman"/>
        </w:rPr>
        <w:object w:dxaOrig="480" w:dyaOrig="480">
          <v:shape id="_x0000_i1027" type="#_x0000_t75" style="width:24pt;height:24pt" o:ole="">
            <v:imagedata r:id="rId132" o:title=""/>
          </v:shape>
          <o:OLEObject Type="Embed" ProgID="CorelPHOTOPAINT.Image.18" ShapeID="_x0000_i1027" DrawAspect="Content" ObjectID="_1753180754" r:id="rId133"/>
        </w:object>
      </w:r>
      <w:r w:rsidRPr="00C40760">
        <w:rPr>
          <w:rFonts w:ascii="Times New Roman" w:hAnsi="Times New Roman"/>
          <w:lang w:eastAsia="ar-SA"/>
        </w:rPr>
        <w:t>(</w:t>
      </w:r>
      <w:r w:rsidRPr="00C40760">
        <w:rPr>
          <w:rFonts w:ascii="Times New Roman" w:hAnsi="Times New Roman"/>
          <w:b/>
          <w:lang w:eastAsia="ar-SA"/>
        </w:rPr>
        <w:t>Добавить исполнителя</w:t>
      </w:r>
      <w:r w:rsidRPr="00C40760">
        <w:rPr>
          <w:rFonts w:ascii="Times New Roman" w:hAnsi="Times New Roman"/>
          <w:lang w:eastAsia="ar-SA"/>
        </w:rPr>
        <w:t xml:space="preserve">). В появившейся новой строке в колонке </w:t>
      </w:r>
      <w:r w:rsidRPr="00C40760">
        <w:rPr>
          <w:rFonts w:ascii="Times New Roman" w:hAnsi="Times New Roman"/>
          <w:b/>
          <w:lang w:eastAsia="ar-SA"/>
        </w:rPr>
        <w:t>Ф.И.О. исполнителя</w:t>
      </w:r>
      <w:r w:rsidRPr="00C40760">
        <w:rPr>
          <w:rFonts w:ascii="Times New Roman" w:hAnsi="Times New Roman"/>
          <w:lang w:eastAsia="ar-SA"/>
        </w:rPr>
        <w:t xml:space="preserve"> начните вводить первые буквы фамилии сотрудника и/или выберите из выпадающего списка (рис. 5.8.3). После выбора нажмите клавишу </w:t>
      </w:r>
      <w:r w:rsidRPr="00C40760">
        <w:rPr>
          <w:rFonts w:ascii="Times New Roman" w:hAnsi="Times New Roman"/>
          <w:lang w:val="en-US" w:eastAsia="ar-SA"/>
        </w:rPr>
        <w:t>Enter</w:t>
      </w:r>
      <w:r w:rsidRPr="00C40760">
        <w:rPr>
          <w:rFonts w:ascii="Times New Roman" w:hAnsi="Times New Roman"/>
          <w:lang w:eastAsia="ar-SA"/>
        </w:rPr>
        <w:t>. В строке статуса отобразится информация, что подтверждено первичное закрепление, кто и когда это сделал.</w:t>
      </w:r>
    </w:p>
    <w:p w:rsidR="00C87CAF" w:rsidRPr="00C40760" w:rsidRDefault="00C87CAF" w:rsidP="00C87CAF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изменения исполнителя нажмите кнопку </w:t>
      </w:r>
      <w:r w:rsidRPr="00C40760">
        <w:rPr>
          <w:rFonts w:ascii="Times New Roman" w:hAnsi="Times New Roman"/>
        </w:rPr>
        <w:object w:dxaOrig="480" w:dyaOrig="480">
          <v:shape id="_x0000_i1028" type="#_x0000_t75" style="width:24pt;height:24pt" o:ole="">
            <v:imagedata r:id="rId134" o:title=""/>
          </v:shape>
          <o:OLEObject Type="Embed" ProgID="CorelPHOTOPAINT.Image.18" ShapeID="_x0000_i1028" DrawAspect="Content" ObjectID="_1753180755" r:id="rId135"/>
        </w:object>
      </w:r>
      <w:r w:rsidRPr="00C40760">
        <w:rPr>
          <w:rFonts w:ascii="Times New Roman" w:hAnsi="Times New Roman"/>
          <w:lang w:eastAsia="ar-SA"/>
        </w:rPr>
        <w:t>(</w:t>
      </w:r>
      <w:r w:rsidRPr="00C40760">
        <w:rPr>
          <w:rFonts w:ascii="Times New Roman" w:hAnsi="Times New Roman"/>
          <w:b/>
          <w:lang w:eastAsia="ar-SA"/>
        </w:rPr>
        <w:t>Редактировать исполнителя</w:t>
      </w:r>
      <w:r w:rsidRPr="00C40760">
        <w:rPr>
          <w:rFonts w:ascii="Times New Roman" w:hAnsi="Times New Roman"/>
          <w:lang w:eastAsia="ar-SA"/>
        </w:rPr>
        <w:t xml:space="preserve">). В появившейся строке в колонке </w:t>
      </w:r>
      <w:r w:rsidRPr="00C40760">
        <w:rPr>
          <w:rFonts w:ascii="Times New Roman" w:hAnsi="Times New Roman"/>
          <w:b/>
          <w:lang w:eastAsia="ar-SA"/>
        </w:rPr>
        <w:t>Ф.И.О. исполнителя</w:t>
      </w:r>
      <w:r w:rsidRPr="00C40760">
        <w:rPr>
          <w:rFonts w:ascii="Times New Roman" w:hAnsi="Times New Roman"/>
          <w:lang w:eastAsia="ar-SA"/>
        </w:rPr>
        <w:t xml:space="preserve"> начните вводить первые буквы фамилии сотрудника и/или выберите из выпадающего списка (рис. 5.8.3). После выбора нажмите клавишу </w:t>
      </w:r>
      <w:r w:rsidRPr="00C40760">
        <w:rPr>
          <w:rFonts w:ascii="Times New Roman" w:hAnsi="Times New Roman"/>
          <w:lang w:val="en-US" w:eastAsia="ar-SA"/>
        </w:rPr>
        <w:t>Enter</w:t>
      </w:r>
      <w:r w:rsidRPr="00C40760">
        <w:rPr>
          <w:rFonts w:ascii="Times New Roman" w:hAnsi="Times New Roman"/>
          <w:lang w:eastAsia="ar-SA"/>
        </w:rPr>
        <w:t>. В строке статуса отобразится информация, что подтверждено первичное закрепление, кто и когда это сделал. Изменить исполнителя можно только в течение суток после подтверждения первичного закрепления (ввода нового исполнителя). На данный момент согласно временному регламенту эта опция отключена.</w:t>
      </w:r>
    </w:p>
    <w:p w:rsidR="00C87CAF" w:rsidRPr="00C40760" w:rsidRDefault="00C87CAF" w:rsidP="00C87CAF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удаления исполнителя нажмите кнопку </w:t>
      </w:r>
      <w:r w:rsidRPr="00C40760">
        <w:rPr>
          <w:rFonts w:ascii="Times New Roman" w:hAnsi="Times New Roman"/>
        </w:rPr>
        <w:object w:dxaOrig="480" w:dyaOrig="480">
          <v:shape id="_x0000_i1029" type="#_x0000_t75" style="width:24pt;height:24pt" o:ole="">
            <v:imagedata r:id="rId136" o:title=""/>
          </v:shape>
          <o:OLEObject Type="Embed" ProgID="CorelPHOTOPAINT.Image.18" ShapeID="_x0000_i1029" DrawAspect="Content" ObjectID="_1753180756" r:id="rId137"/>
        </w:object>
      </w:r>
      <w:r w:rsidRPr="00C40760">
        <w:rPr>
          <w:rFonts w:ascii="Times New Roman" w:hAnsi="Times New Roman"/>
          <w:lang w:eastAsia="ar-SA"/>
        </w:rPr>
        <w:t xml:space="preserve"> (</w:t>
      </w:r>
      <w:r w:rsidRPr="00C40760">
        <w:rPr>
          <w:rFonts w:ascii="Times New Roman" w:hAnsi="Times New Roman"/>
          <w:b/>
          <w:lang w:eastAsia="ar-SA"/>
        </w:rPr>
        <w:t>Удалить исполнителя</w:t>
      </w:r>
      <w:r w:rsidRPr="00C40760">
        <w:rPr>
          <w:rFonts w:ascii="Times New Roman" w:hAnsi="Times New Roman"/>
          <w:lang w:eastAsia="ar-SA"/>
        </w:rPr>
        <w:t>). После подтверждения действия исполнитель будет удалён из списка. Удалить исполнителя можно только в течение суток после подтверждения первичного закрепления (ввода нового исполнителя). На данный момент согласно временному регламенту эта опция отключена.</w:t>
      </w:r>
    </w:p>
    <w:p w:rsidR="00C87CAF" w:rsidRPr="00C40760" w:rsidRDefault="00C87CAF" w:rsidP="00C87CAF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</w:rPr>
        <w:object w:dxaOrig="10560" w:dyaOrig="3434">
          <v:shape id="_x0000_i1030" type="#_x0000_t75" style="width:468pt;height:150pt" o:ole="">
            <v:imagedata r:id="rId138" o:title=""/>
          </v:shape>
          <o:OLEObject Type="Embed" ProgID="CorelPHOTOPAINT.Image.18" ShapeID="_x0000_i1030" DrawAspect="Content" ObjectID="_1753180757" r:id="rId139"/>
        </w:object>
      </w:r>
    </w:p>
    <w:p w:rsidR="00C87CAF" w:rsidRPr="00C40760" w:rsidRDefault="00C87CAF" w:rsidP="00C87CAF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Рис.5.8.3</w:t>
      </w:r>
    </w:p>
    <w:p w:rsidR="00C87CAF" w:rsidRPr="00C40760" w:rsidRDefault="00C87CAF" w:rsidP="00C87CAF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C87CAF" w:rsidRPr="00C40760" w:rsidRDefault="00C87CAF" w:rsidP="00C87CAF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повторного закрепления исполнителя нажмите кнопку </w:t>
      </w:r>
      <w:r w:rsidRPr="00C40760">
        <w:rPr>
          <w:rFonts w:ascii="Times New Roman" w:hAnsi="Times New Roman"/>
        </w:rPr>
        <w:object w:dxaOrig="480" w:dyaOrig="480">
          <v:shape id="_x0000_i1031" type="#_x0000_t75" style="width:24pt;height:24pt" o:ole="">
            <v:imagedata r:id="rId140" o:title=""/>
          </v:shape>
          <o:OLEObject Type="Embed" ProgID="CorelPHOTOPAINT.Image.18" ShapeID="_x0000_i1031" DrawAspect="Content" ObjectID="_1753180758" r:id="rId141"/>
        </w:object>
      </w:r>
      <w:r w:rsidRPr="00C40760">
        <w:rPr>
          <w:rFonts w:ascii="Times New Roman" w:hAnsi="Times New Roman"/>
          <w:lang w:eastAsia="ar-SA"/>
        </w:rPr>
        <w:t xml:space="preserve"> (</w:t>
      </w:r>
      <w:r w:rsidRPr="00C40760">
        <w:rPr>
          <w:rFonts w:ascii="Times New Roman" w:hAnsi="Times New Roman"/>
          <w:b/>
          <w:lang w:eastAsia="ar-SA"/>
        </w:rPr>
        <w:t>Подтвердить закрепление</w:t>
      </w:r>
      <w:r w:rsidRPr="00C40760">
        <w:rPr>
          <w:rFonts w:ascii="Times New Roman" w:hAnsi="Times New Roman"/>
          <w:lang w:eastAsia="ar-SA"/>
        </w:rPr>
        <w:t>). В строке статуса отобразится информация, что подтверждено вторичное (или последующее) закрепление, кто и когда это сделал. Повторное закрепление возможно только для снятого с закрепления исполнителя. (Важно!!!) Вторичное закрепление возможно только через 1 сутки после снятия первичного закрепления. Закрепление в третий раз возможно только через 1 неделю после снятия вторичного закрепления. Последующие закрепления возможны только через 90 дней после очередного снятия закрепления.</w:t>
      </w:r>
    </w:p>
    <w:p w:rsidR="00C87CAF" w:rsidRPr="00C40760" w:rsidRDefault="00C87CAF" w:rsidP="00C87CAF">
      <w:pPr>
        <w:spacing w:before="0"/>
        <w:rPr>
          <w:rFonts w:ascii="Times New Roman" w:eastAsiaTheme="minorHAnsi" w:hAnsi="Times New Roman"/>
          <w:szCs w:val="24"/>
        </w:rPr>
      </w:pPr>
      <w:r w:rsidRPr="00C40760">
        <w:rPr>
          <w:rFonts w:ascii="Times New Roman" w:hAnsi="Times New Roman"/>
          <w:lang w:eastAsia="ar-SA"/>
        </w:rPr>
        <w:lastRenderedPageBreak/>
        <w:t xml:space="preserve">Для снятия закрепления исполнителя нажмите кнопку </w:t>
      </w:r>
      <w:r w:rsidRPr="00C40760">
        <w:rPr>
          <w:rFonts w:ascii="Times New Roman" w:hAnsi="Times New Roman"/>
        </w:rPr>
        <w:object w:dxaOrig="480" w:dyaOrig="480">
          <v:shape id="_x0000_i1032" type="#_x0000_t75" style="width:24pt;height:24pt" o:ole="">
            <v:imagedata r:id="rId142" o:title=""/>
          </v:shape>
          <o:OLEObject Type="Embed" ProgID="CorelPHOTOPAINT.Image.18" ShapeID="_x0000_i1032" DrawAspect="Content" ObjectID="_1753180759" r:id="rId143"/>
        </w:object>
      </w:r>
      <w:r w:rsidRPr="00C40760">
        <w:rPr>
          <w:rFonts w:ascii="Times New Roman" w:hAnsi="Times New Roman"/>
          <w:lang w:eastAsia="ar-SA"/>
        </w:rPr>
        <w:t xml:space="preserve"> (</w:t>
      </w:r>
      <w:r w:rsidRPr="00C40760">
        <w:rPr>
          <w:rFonts w:ascii="Times New Roman" w:hAnsi="Times New Roman"/>
          <w:b/>
          <w:lang w:eastAsia="ar-SA"/>
        </w:rPr>
        <w:t>Снять закрепление</w:t>
      </w:r>
      <w:r w:rsidRPr="00C40760">
        <w:rPr>
          <w:rFonts w:ascii="Times New Roman" w:hAnsi="Times New Roman"/>
          <w:lang w:eastAsia="ar-SA"/>
        </w:rPr>
        <w:t>). После ввода причины снятия и подтверждения действия (рис. 5.8.4) исполнитель будет снят с закрепления. В строке статуса отобразится информация, что подтверждение снято, кто и когда это сделал, а также причина снятия с закрепления. Также в строке списка появится соответствующая иконка. И также будет отправлено соответствующее уведомление мастеру и начальнику ПУ.</w:t>
      </w:r>
      <w:r w:rsidRPr="00C40760">
        <w:rPr>
          <w:rFonts w:ascii="Times New Roman" w:eastAsiaTheme="minorHAnsi" w:hAnsi="Times New Roman"/>
          <w:szCs w:val="24"/>
        </w:rPr>
        <w:t xml:space="preserve"> </w:t>
      </w:r>
    </w:p>
    <w:p w:rsidR="00C87CAF" w:rsidRPr="00C40760" w:rsidRDefault="00C87CAF" w:rsidP="00C87CAF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</w:rPr>
        <w:object w:dxaOrig="9015" w:dyaOrig="5265">
          <v:shape id="_x0000_i1033" type="#_x0000_t75" style="width:348pt;height:204pt" o:ole="">
            <v:imagedata r:id="rId144" o:title=""/>
          </v:shape>
          <o:OLEObject Type="Embed" ProgID="CorelPHOTOPAINT.Image.18" ShapeID="_x0000_i1033" DrawAspect="Content" ObjectID="_1753180760" r:id="rId145"/>
        </w:object>
      </w:r>
    </w:p>
    <w:p w:rsidR="00C87CAF" w:rsidRPr="00C40760" w:rsidRDefault="00C87CAF" w:rsidP="00C87CAF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Рис.5.8.4</w:t>
      </w:r>
    </w:p>
    <w:p w:rsidR="00C87CAF" w:rsidRPr="00C40760" w:rsidRDefault="00C87CAF" w:rsidP="00C87CAF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назначения исполнителя в роли наставника и снятия его с этой роли используйте кнопку </w:t>
      </w:r>
      <w:r w:rsidRPr="00C40760">
        <w:rPr>
          <w:rFonts w:ascii="Times New Roman" w:hAnsi="Times New Roman"/>
        </w:rPr>
        <w:object w:dxaOrig="480" w:dyaOrig="480">
          <v:shape id="_x0000_i1034" type="#_x0000_t75" style="width:24pt;height:24pt" o:ole="">
            <v:imagedata r:id="rId146" o:title=""/>
          </v:shape>
          <o:OLEObject Type="Embed" ProgID="CorelPHOTOPAINT.Image.18" ShapeID="_x0000_i1034" DrawAspect="Content" ObjectID="_1753180761" r:id="rId147"/>
        </w:object>
      </w:r>
      <w:r w:rsidRPr="00C40760">
        <w:rPr>
          <w:rFonts w:ascii="Times New Roman" w:hAnsi="Times New Roman"/>
          <w:lang w:eastAsia="ar-SA"/>
        </w:rPr>
        <w:t xml:space="preserve"> (</w:t>
      </w:r>
      <w:r w:rsidRPr="00C40760">
        <w:rPr>
          <w:rFonts w:ascii="Times New Roman" w:hAnsi="Times New Roman"/>
          <w:b/>
          <w:lang w:eastAsia="ar-SA"/>
        </w:rPr>
        <w:t>Назначить наставником</w:t>
      </w:r>
      <w:r w:rsidRPr="00C40760">
        <w:rPr>
          <w:rFonts w:ascii="Times New Roman" w:hAnsi="Times New Roman"/>
          <w:lang w:eastAsia="ar-SA"/>
        </w:rPr>
        <w:t>). После назначения исполнителя на данную роль в строке списка появится соответствующая иконка.</w:t>
      </w:r>
    </w:p>
    <w:p w:rsidR="00C87CAF" w:rsidRPr="00C40760" w:rsidRDefault="00C87CAF" w:rsidP="00C87CAF">
      <w:pPr>
        <w:pStyle w:val="aa"/>
        <w:ind w:firstLine="567"/>
        <w:rPr>
          <w:rFonts w:ascii="Times New Roman" w:hAnsi="Times New Roman"/>
          <w:b/>
        </w:rPr>
      </w:pPr>
    </w:p>
    <w:p w:rsidR="00C87CAF" w:rsidRPr="00C40760" w:rsidRDefault="00C87CAF" w:rsidP="00C87CAF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Управление правами</w:t>
      </w:r>
    </w:p>
    <w:p w:rsidR="00C87CAF" w:rsidRPr="00C40760" w:rsidRDefault="00C87CAF" w:rsidP="00C87CAF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«Управлении доступом…» существуют отдельные права на первичное, вторичное и последующие закрепления исполнителей (рис. 5.8.5). Эти же права распространяются на снятие закрепления.</w:t>
      </w:r>
    </w:p>
    <w:p w:rsidR="00C87CAF" w:rsidRPr="00C40760" w:rsidRDefault="00C87CAF" w:rsidP="00C87CAF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</w:rPr>
        <w:object w:dxaOrig="8790" w:dyaOrig="4679">
          <v:shape id="_x0000_i1035" type="#_x0000_t75" style="width:438pt;height:234pt" o:ole="">
            <v:imagedata r:id="rId148" o:title=""/>
          </v:shape>
          <o:OLEObject Type="Embed" ProgID="CorelPHOTOPAINT.Image.18" ShapeID="_x0000_i1035" DrawAspect="Content" ObjectID="_1753180762" r:id="rId149"/>
        </w:object>
      </w:r>
    </w:p>
    <w:p w:rsidR="00C87CAF" w:rsidRPr="00C40760" w:rsidRDefault="00C87CAF" w:rsidP="00C87CAF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Рис.5.8.5</w:t>
      </w:r>
    </w:p>
    <w:p w:rsidR="00C87CAF" w:rsidRPr="00C40760" w:rsidRDefault="00C87CAF" w:rsidP="00C87CAF">
      <w:pPr>
        <w:ind w:firstLine="567"/>
        <w:jc w:val="both"/>
        <w:rPr>
          <w:rFonts w:ascii="Times New Roman" w:hAnsi="Times New Roman"/>
          <w:lang w:eastAsia="ar-SA"/>
        </w:rPr>
      </w:pPr>
    </w:p>
    <w:p w:rsidR="00C87CAF" w:rsidRPr="00C40760" w:rsidRDefault="00C87CAF" w:rsidP="00C87CAF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Печать Карты Закрепления Исполнителей</w:t>
      </w:r>
    </w:p>
    <w:p w:rsidR="00C87CAF" w:rsidRPr="00C40760" w:rsidRDefault="00C87CAF" w:rsidP="00C87CAF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C87CAF" w:rsidRPr="00C40760" w:rsidRDefault="00C87CAF" w:rsidP="00C87CAF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Для печати Карты закрепления исполнителей нажмите кнопку с изображением принтера.</w:t>
      </w:r>
      <w:r w:rsidRPr="00C40760">
        <w:rPr>
          <w:rFonts w:ascii="Times New Roman" w:hAnsi="Times New Roman"/>
          <w:noProof/>
        </w:rPr>
        <w:drawing>
          <wp:inline distT="0" distB="0" distL="0" distR="0" wp14:anchorId="53FB0E27" wp14:editId="615ADA23">
            <wp:extent cx="1604176" cy="256668"/>
            <wp:effectExtent l="0" t="0" r="0" b="0"/>
            <wp:docPr id="250" name="Рисунок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0"/>
                    <a:stretch>
                      <a:fillRect/>
                    </a:stretch>
                  </pic:blipFill>
                  <pic:spPr>
                    <a:xfrm>
                      <a:off x="0" y="0"/>
                      <a:ext cx="1631193" cy="260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7CAF" w:rsidRPr="00C40760" w:rsidRDefault="00C87CAF" w:rsidP="00C87CAF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C87CAF" w:rsidRPr="00C40760" w:rsidRDefault="00C87CAF" w:rsidP="00C87CAF">
      <w:pPr>
        <w:pStyle w:val="aa"/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>Аттестация на самоконтроль</w:t>
      </w:r>
    </w:p>
    <w:p w:rsidR="00C87CAF" w:rsidRPr="00C40760" w:rsidRDefault="00C87CAF" w:rsidP="00C87CAF">
      <w:pPr>
        <w:pStyle w:val="aa"/>
        <w:tabs>
          <w:tab w:val="left" w:pos="720"/>
        </w:tabs>
        <w:suppressAutoHyphens/>
        <w:spacing w:before="0"/>
        <w:jc w:val="left"/>
        <w:rPr>
          <w:rFonts w:ascii="Times New Roman" w:hAnsi="Times New Roman"/>
          <w:lang w:eastAsia="ar-SA"/>
        </w:rPr>
      </w:pPr>
    </w:p>
    <w:p w:rsidR="00C87CAF" w:rsidRPr="00C40760" w:rsidRDefault="00C87CAF" w:rsidP="00C87CAF">
      <w:pPr>
        <w:pStyle w:val="aa"/>
        <w:tabs>
          <w:tab w:val="left" w:pos="720"/>
        </w:tabs>
        <w:suppressAutoHyphens/>
        <w:spacing w:before="0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аттестации на самоконтроль нужно войти в окно </w:t>
      </w:r>
      <w:r w:rsidRPr="00C40760">
        <w:rPr>
          <w:rFonts w:ascii="Times New Roman" w:hAnsi="Times New Roman"/>
          <w:b/>
          <w:lang w:eastAsia="ar-SA"/>
        </w:rPr>
        <w:t>Карта закрепления исполнителей</w:t>
      </w:r>
      <w:r w:rsidRPr="00C40760">
        <w:rPr>
          <w:rFonts w:ascii="Times New Roman" w:hAnsi="Times New Roman"/>
          <w:lang w:eastAsia="ar-SA"/>
        </w:rPr>
        <w:t>, выбрав</w:t>
      </w:r>
      <w:r w:rsidRPr="00C40760">
        <w:rPr>
          <w:rFonts w:ascii="Times New Roman" w:hAnsi="Times New Roman"/>
          <w:b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 xml:space="preserve">в окне </w:t>
      </w:r>
      <w:r w:rsidRPr="00C40760">
        <w:rPr>
          <w:rFonts w:ascii="Times New Roman" w:hAnsi="Times New Roman"/>
          <w:b/>
          <w:lang w:eastAsia="ar-SA"/>
        </w:rPr>
        <w:t>Технологическая документация</w:t>
      </w:r>
      <w:r w:rsidRPr="00C40760">
        <w:rPr>
          <w:rFonts w:ascii="Times New Roman" w:hAnsi="Times New Roman"/>
          <w:lang w:eastAsia="ar-SA"/>
        </w:rPr>
        <w:t xml:space="preserve"> Паспорт Технологический (не Техпроцесс). Порядок работы точно такой же, как и с КЗИ. Только в списке исполнителей уже будут только аттестованные в соответствующем ТП.</w:t>
      </w:r>
    </w:p>
    <w:p w:rsidR="007D790F" w:rsidRPr="00C40760" w:rsidRDefault="003D1417" w:rsidP="00360904">
      <w:pPr>
        <w:pStyle w:val="1"/>
        <w:rPr>
          <w:rFonts w:ascii="Times New Roman" w:hAnsi="Times New Roman"/>
          <w:lang w:eastAsia="ar-SA"/>
        </w:rPr>
      </w:pPr>
      <w:bookmarkStart w:id="92" w:name="_Toc126592804"/>
      <w:r w:rsidRPr="00C40760">
        <w:rPr>
          <w:rFonts w:ascii="Times New Roman" w:hAnsi="Times New Roman"/>
          <w:lang w:eastAsia="ar-SA"/>
        </w:rPr>
        <w:lastRenderedPageBreak/>
        <w:t xml:space="preserve">ВЫПУСК ТД И </w:t>
      </w:r>
      <w:r w:rsidR="00CE5DC9" w:rsidRPr="00C40760">
        <w:rPr>
          <w:rFonts w:ascii="Times New Roman" w:hAnsi="Times New Roman"/>
          <w:lang w:eastAsia="ar-SA"/>
        </w:rPr>
        <w:t>Проведение изменений</w:t>
      </w:r>
      <w:bookmarkEnd w:id="92"/>
    </w:p>
    <w:p w:rsidR="00EB44FB" w:rsidRPr="00C40760" w:rsidRDefault="00EB44FB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Каждая ревизия </w:t>
      </w:r>
      <w:r w:rsidR="002D743A" w:rsidRPr="00C40760">
        <w:rPr>
          <w:rFonts w:ascii="Times New Roman" w:hAnsi="Times New Roman"/>
          <w:lang w:eastAsia="ar-SA"/>
        </w:rPr>
        <w:t>ТД</w:t>
      </w:r>
      <w:r w:rsidR="00EC5B4A" w:rsidRPr="00C40760">
        <w:rPr>
          <w:rFonts w:ascii="Times New Roman" w:hAnsi="Times New Roman"/>
          <w:lang w:eastAsia="ar-SA"/>
        </w:rPr>
        <w:t xml:space="preserve"> (в том числе и выпуск вновь)</w:t>
      </w:r>
      <w:r w:rsidRPr="00C40760">
        <w:rPr>
          <w:rFonts w:ascii="Times New Roman" w:hAnsi="Times New Roman"/>
          <w:lang w:eastAsia="ar-SA"/>
        </w:rPr>
        <w:t xml:space="preserve"> </w:t>
      </w:r>
      <w:r w:rsidR="003E69F6" w:rsidRPr="00C40760">
        <w:rPr>
          <w:rFonts w:ascii="Times New Roman" w:hAnsi="Times New Roman"/>
          <w:lang w:eastAsia="ar-SA"/>
        </w:rPr>
        <w:t>формируется</w:t>
      </w:r>
      <w:r w:rsidRPr="00C40760">
        <w:rPr>
          <w:rFonts w:ascii="Times New Roman" w:hAnsi="Times New Roman"/>
          <w:lang w:eastAsia="ar-SA"/>
        </w:rPr>
        <w:t xml:space="preserve"> </w:t>
      </w:r>
      <w:r w:rsidR="003E69F6" w:rsidRPr="00C40760">
        <w:rPr>
          <w:rFonts w:ascii="Times New Roman" w:hAnsi="Times New Roman"/>
          <w:lang w:eastAsia="ar-SA"/>
        </w:rPr>
        <w:t>определенными</w:t>
      </w:r>
      <w:r w:rsidRPr="00C40760">
        <w:rPr>
          <w:rFonts w:ascii="Times New Roman" w:hAnsi="Times New Roman"/>
          <w:lang w:eastAsia="ar-SA"/>
        </w:rPr>
        <w:t xml:space="preserve"> </w:t>
      </w:r>
      <w:r w:rsidR="00F35C02" w:rsidRPr="00C40760">
        <w:rPr>
          <w:rFonts w:ascii="Times New Roman" w:hAnsi="Times New Roman"/>
          <w:lang w:eastAsia="ar-SA"/>
        </w:rPr>
        <w:t>действиями</w:t>
      </w:r>
      <w:r w:rsidR="00EC5B4A" w:rsidRPr="00C40760">
        <w:rPr>
          <w:rFonts w:ascii="Times New Roman" w:hAnsi="Times New Roman"/>
          <w:lang w:eastAsia="ar-SA"/>
        </w:rPr>
        <w:t xml:space="preserve"> в Системе</w:t>
      </w:r>
      <w:r w:rsidR="00F35C02" w:rsidRPr="00C40760">
        <w:rPr>
          <w:rFonts w:ascii="Times New Roman" w:hAnsi="Times New Roman"/>
          <w:lang w:eastAsia="ar-SA"/>
        </w:rPr>
        <w:t>,</w:t>
      </w:r>
      <w:r w:rsidRPr="00C40760">
        <w:rPr>
          <w:rFonts w:ascii="Times New Roman" w:hAnsi="Times New Roman"/>
          <w:lang w:eastAsia="ar-SA"/>
        </w:rPr>
        <w:t xml:space="preserve"> проведенны</w:t>
      </w:r>
      <w:r w:rsidR="003E69F6" w:rsidRPr="00C40760">
        <w:rPr>
          <w:rFonts w:ascii="Times New Roman" w:hAnsi="Times New Roman"/>
          <w:lang w:eastAsia="ar-SA"/>
        </w:rPr>
        <w:t xml:space="preserve">ми </w:t>
      </w:r>
      <w:r w:rsidRPr="00C40760">
        <w:rPr>
          <w:rFonts w:ascii="Times New Roman" w:hAnsi="Times New Roman"/>
          <w:lang w:eastAsia="ar-SA"/>
        </w:rPr>
        <w:t xml:space="preserve">над компонентами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>.</w:t>
      </w:r>
    </w:p>
    <w:p w:rsidR="00DF6B1C" w:rsidRPr="00C40760" w:rsidRDefault="00DA7720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93" w:name="_Toc58439957"/>
      <w:bookmarkStart w:id="94" w:name="_Toc126592805"/>
      <w:r w:rsidRPr="00C40760">
        <w:rPr>
          <w:rFonts w:ascii="Times New Roman" w:hAnsi="Times New Roman"/>
          <w:b w:val="0"/>
          <w:lang w:eastAsia="ar-SA"/>
        </w:rPr>
        <w:t xml:space="preserve">Основные </w:t>
      </w:r>
      <w:r w:rsidR="00F35C02" w:rsidRPr="00C40760">
        <w:rPr>
          <w:rFonts w:ascii="Times New Roman" w:hAnsi="Times New Roman"/>
          <w:b w:val="0"/>
          <w:lang w:eastAsia="ar-SA"/>
        </w:rPr>
        <w:t xml:space="preserve">действия </w:t>
      </w:r>
      <w:r w:rsidR="00DF6B1C" w:rsidRPr="00C40760">
        <w:rPr>
          <w:rFonts w:ascii="Times New Roman" w:hAnsi="Times New Roman"/>
          <w:b w:val="0"/>
          <w:lang w:eastAsia="ar-SA"/>
        </w:rPr>
        <w:t>над компонентами</w:t>
      </w:r>
      <w:bookmarkEnd w:id="93"/>
      <w:bookmarkEnd w:id="94"/>
    </w:p>
    <w:p w:rsidR="00DF6B1C" w:rsidRPr="00C40760" w:rsidRDefault="00DF6B1C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Пользователю доступны следующие виды </w:t>
      </w:r>
      <w:r w:rsidR="00F35C02" w:rsidRPr="00C40760">
        <w:rPr>
          <w:rFonts w:ascii="Times New Roman" w:hAnsi="Times New Roman"/>
          <w:lang w:eastAsia="ar-SA"/>
        </w:rPr>
        <w:t>действий</w:t>
      </w:r>
      <w:r w:rsidRPr="00C40760">
        <w:rPr>
          <w:rFonts w:ascii="Times New Roman" w:hAnsi="Times New Roman"/>
          <w:lang w:eastAsia="ar-SA"/>
        </w:rPr>
        <w:t>, проводимых через систему проведения изменений:</w:t>
      </w:r>
    </w:p>
    <w:p w:rsidR="00DF6B1C" w:rsidRPr="00C40760" w:rsidRDefault="00DF6B1C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 xml:space="preserve">Введение вновь </w:t>
      </w:r>
      <w:r w:rsidR="00EB44FB" w:rsidRPr="00C40760">
        <w:rPr>
          <w:rFonts w:ascii="Times New Roman" w:hAnsi="Times New Roman"/>
          <w:b/>
        </w:rPr>
        <w:t>(В.в.)</w:t>
      </w:r>
      <w:r w:rsidR="00F70926" w:rsidRPr="00C40760">
        <w:rPr>
          <w:rFonts w:ascii="Times New Roman" w:hAnsi="Times New Roman"/>
        </w:rPr>
        <w:t xml:space="preserve"> </w:t>
      </w:r>
      <w:r w:rsidRPr="00C40760">
        <w:rPr>
          <w:rFonts w:ascii="Times New Roman" w:hAnsi="Times New Roman"/>
        </w:rPr>
        <w:t xml:space="preserve">- </w:t>
      </w:r>
      <w:r w:rsidR="003D1417" w:rsidRPr="00C40760">
        <w:rPr>
          <w:rFonts w:ascii="Times New Roman" w:hAnsi="Times New Roman"/>
        </w:rPr>
        <w:t>запись</w:t>
      </w:r>
      <w:r w:rsidRPr="00C40760">
        <w:rPr>
          <w:rFonts w:ascii="Times New Roman" w:hAnsi="Times New Roman"/>
        </w:rPr>
        <w:t xml:space="preserve"> информации в системе о ново</w:t>
      </w:r>
      <w:r w:rsidR="00DA7720" w:rsidRPr="00C40760">
        <w:rPr>
          <w:rFonts w:ascii="Times New Roman" w:hAnsi="Times New Roman"/>
        </w:rPr>
        <w:t>м</w:t>
      </w:r>
      <w:r w:rsidRPr="00C40760">
        <w:rPr>
          <w:rFonts w:ascii="Times New Roman" w:hAnsi="Times New Roman"/>
        </w:rPr>
        <w:t xml:space="preserve"> компонент</w:t>
      </w:r>
      <w:r w:rsidR="00DA7720" w:rsidRPr="00C40760">
        <w:rPr>
          <w:rFonts w:ascii="Times New Roman" w:hAnsi="Times New Roman"/>
        </w:rPr>
        <w:t>е</w:t>
      </w:r>
      <w:r w:rsidRPr="00C40760">
        <w:rPr>
          <w:rFonts w:ascii="Times New Roman" w:hAnsi="Times New Roman"/>
        </w:rPr>
        <w:t xml:space="preserve"> </w:t>
      </w:r>
      <w:r w:rsidR="002D743A" w:rsidRPr="00C40760">
        <w:rPr>
          <w:rFonts w:ascii="Times New Roman" w:hAnsi="Times New Roman"/>
        </w:rPr>
        <w:t>ТД</w:t>
      </w:r>
      <w:r w:rsidR="00DA7720" w:rsidRPr="00C40760">
        <w:rPr>
          <w:rFonts w:ascii="Times New Roman" w:hAnsi="Times New Roman"/>
        </w:rPr>
        <w:t xml:space="preserve"> и его применяемости</w:t>
      </w:r>
      <w:r w:rsidRPr="00C40760">
        <w:rPr>
          <w:rFonts w:ascii="Times New Roman" w:hAnsi="Times New Roman"/>
        </w:rPr>
        <w:t xml:space="preserve">. </w:t>
      </w:r>
    </w:p>
    <w:p w:rsidR="00DF6B1C" w:rsidRPr="00C40760" w:rsidRDefault="00DF6B1C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Распространение</w:t>
      </w:r>
      <w:r w:rsidRPr="00C40760">
        <w:rPr>
          <w:rFonts w:ascii="Times New Roman" w:hAnsi="Times New Roman"/>
        </w:rPr>
        <w:t xml:space="preserve"> - расширение применяемости компонента </w:t>
      </w:r>
      <w:r w:rsidR="002D743A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>.</w:t>
      </w:r>
      <w:r w:rsidR="00F70926" w:rsidRPr="00C40760">
        <w:rPr>
          <w:rFonts w:ascii="Times New Roman" w:hAnsi="Times New Roman"/>
        </w:rPr>
        <w:t xml:space="preserve"> </w:t>
      </w:r>
      <w:r w:rsidRPr="00C40760">
        <w:rPr>
          <w:rFonts w:ascii="Times New Roman" w:hAnsi="Times New Roman"/>
        </w:rPr>
        <w:t xml:space="preserve">Распространение может быть выполнено только на последующих ревизиях </w:t>
      </w:r>
      <w:r w:rsidR="002D743A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>.</w:t>
      </w:r>
    </w:p>
    <w:p w:rsidR="00DF6B1C" w:rsidRPr="00C40760" w:rsidRDefault="00DF6B1C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Ограничение</w:t>
      </w:r>
      <w:r w:rsidRPr="00C40760">
        <w:rPr>
          <w:rFonts w:ascii="Times New Roman" w:hAnsi="Times New Roman"/>
        </w:rPr>
        <w:t xml:space="preserve"> - ограничение применяемости компонента </w:t>
      </w:r>
      <w:r w:rsidR="002D743A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 xml:space="preserve"> на </w:t>
      </w:r>
      <w:r w:rsidR="00EC5B4A" w:rsidRPr="00C40760">
        <w:rPr>
          <w:rFonts w:ascii="Times New Roman" w:hAnsi="Times New Roman"/>
        </w:rPr>
        <w:t>один или несколько</w:t>
      </w:r>
      <w:r w:rsidRPr="00C40760">
        <w:rPr>
          <w:rFonts w:ascii="Times New Roman" w:hAnsi="Times New Roman"/>
        </w:rPr>
        <w:t xml:space="preserve"> серийных номеров</w:t>
      </w:r>
      <w:r w:rsidR="00EC5B4A" w:rsidRPr="00C40760">
        <w:rPr>
          <w:rFonts w:ascii="Times New Roman" w:hAnsi="Times New Roman"/>
        </w:rPr>
        <w:t xml:space="preserve"> изделий</w:t>
      </w:r>
      <w:r w:rsidRPr="00C40760">
        <w:rPr>
          <w:rFonts w:ascii="Times New Roman" w:hAnsi="Times New Roman"/>
        </w:rPr>
        <w:t>.</w:t>
      </w:r>
      <w:r w:rsidR="00F70926" w:rsidRPr="00C40760">
        <w:rPr>
          <w:rFonts w:ascii="Times New Roman" w:hAnsi="Times New Roman"/>
        </w:rPr>
        <w:t xml:space="preserve"> </w:t>
      </w:r>
      <w:r w:rsidRPr="00C40760">
        <w:rPr>
          <w:rFonts w:ascii="Times New Roman" w:hAnsi="Times New Roman"/>
        </w:rPr>
        <w:t xml:space="preserve">Ограничение может быть выполнено в ревизии «В.в.» с целью описания ограниченного применения некоторых компонентов в </w:t>
      </w:r>
      <w:r w:rsidR="002D743A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>, выпускающегося на большой интервал изделий.</w:t>
      </w:r>
    </w:p>
    <w:p w:rsidR="00DF6B1C" w:rsidRPr="00C40760" w:rsidRDefault="00DF6B1C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Аннулирование</w:t>
      </w:r>
      <w:r w:rsidRPr="00C40760">
        <w:rPr>
          <w:rFonts w:ascii="Times New Roman" w:hAnsi="Times New Roman"/>
        </w:rPr>
        <w:t xml:space="preserve"> - ограничение применяемости компонента </w:t>
      </w:r>
      <w:r w:rsidR="002D743A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 xml:space="preserve">  на </w:t>
      </w:r>
      <w:r w:rsidR="00EC5B4A" w:rsidRPr="00C40760">
        <w:rPr>
          <w:rFonts w:ascii="Times New Roman" w:hAnsi="Times New Roman"/>
        </w:rPr>
        <w:t xml:space="preserve">один или несколько </w:t>
      </w:r>
      <w:r w:rsidRPr="00C40760">
        <w:rPr>
          <w:rFonts w:ascii="Times New Roman" w:hAnsi="Times New Roman"/>
        </w:rPr>
        <w:t>серийных номеров с одновременным удалением его из комплекта ТД.</w:t>
      </w:r>
    </w:p>
    <w:p w:rsidR="00DF6B1C" w:rsidRPr="00C40760" w:rsidRDefault="00DF6B1C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  <w:b/>
        </w:rPr>
        <w:t>Изменение редакции</w:t>
      </w:r>
      <w:r w:rsidRPr="00C40760">
        <w:rPr>
          <w:rFonts w:ascii="Times New Roman" w:hAnsi="Times New Roman"/>
        </w:rPr>
        <w:t xml:space="preserve"> - изменение некоторых атрибутов компонента </w:t>
      </w:r>
      <w:r w:rsidR="002D743A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>, отображающихся в комплекте ТД:  наименования, обозначения чертежей, литеры, параметров «Особо ответственный» и «Специальный».</w:t>
      </w:r>
      <w:r w:rsidR="00F70926" w:rsidRPr="00C40760">
        <w:rPr>
          <w:rFonts w:ascii="Times New Roman" w:hAnsi="Times New Roman"/>
        </w:rPr>
        <w:t xml:space="preserve"> </w:t>
      </w:r>
      <w:r w:rsidRPr="00C40760">
        <w:rPr>
          <w:rFonts w:ascii="Times New Roman" w:hAnsi="Times New Roman"/>
        </w:rPr>
        <w:t xml:space="preserve">Изменение редакции может быть выполнено только на последующих ревизиях </w:t>
      </w:r>
      <w:r w:rsidR="002D743A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>.</w:t>
      </w:r>
    </w:p>
    <w:p w:rsidR="00DF6B1C" w:rsidRPr="00C40760" w:rsidRDefault="00DF6B1C" w:rsidP="00E57919">
      <w:pPr>
        <w:tabs>
          <w:tab w:val="left" w:pos="851"/>
        </w:tabs>
        <w:suppressAutoHyphens/>
        <w:spacing w:before="0"/>
        <w:ind w:left="567"/>
        <w:rPr>
          <w:rFonts w:ascii="Times New Roman" w:hAnsi="Times New Roman"/>
          <w:lang w:eastAsia="ar-SA"/>
        </w:rPr>
      </w:pPr>
    </w:p>
    <w:p w:rsidR="00DF6B1C" w:rsidRPr="00C40760" w:rsidRDefault="001316FB" w:rsidP="00DF6B1C">
      <w:pPr>
        <w:ind w:firstLine="567"/>
        <w:rPr>
          <w:rFonts w:ascii="Times New Roman" w:hAnsi="Times New Roman"/>
          <w:b/>
          <w:i/>
          <w:sz w:val="28"/>
          <w:szCs w:val="28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>
            <wp:extent cx="228600" cy="219075"/>
            <wp:effectExtent l="0" t="0" r="0" b="9525"/>
            <wp:docPr id="644" name="Рисунок 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4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6316E" w:rsidRPr="00C40760">
        <w:rPr>
          <w:rFonts w:ascii="Times New Roman" w:hAnsi="Times New Roman"/>
        </w:rPr>
        <w:t xml:space="preserve">  </w:t>
      </w:r>
      <w:r w:rsidR="00DF6B1C" w:rsidRPr="00C40760">
        <w:rPr>
          <w:rFonts w:ascii="Times New Roman" w:hAnsi="Times New Roman"/>
          <w:b/>
          <w:i/>
          <w:sz w:val="28"/>
          <w:szCs w:val="28"/>
          <w:lang w:eastAsia="ar-SA"/>
        </w:rPr>
        <w:t xml:space="preserve">Внимание! </w:t>
      </w:r>
    </w:p>
    <w:p w:rsidR="00DF6B1C" w:rsidRPr="00C40760" w:rsidRDefault="003D1417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Любое д</w:t>
      </w:r>
      <w:r w:rsidR="00DF6B1C" w:rsidRPr="00C40760">
        <w:rPr>
          <w:rFonts w:ascii="Times New Roman" w:hAnsi="Times New Roman"/>
        </w:rPr>
        <w:t>ействие, проведенно</w:t>
      </w:r>
      <w:r w:rsidRPr="00C40760">
        <w:rPr>
          <w:rFonts w:ascii="Times New Roman" w:hAnsi="Times New Roman"/>
        </w:rPr>
        <w:t>е</w:t>
      </w:r>
      <w:r w:rsidR="00DF6B1C" w:rsidRPr="00C40760">
        <w:rPr>
          <w:rFonts w:ascii="Times New Roman" w:hAnsi="Times New Roman"/>
        </w:rPr>
        <w:t xml:space="preserve"> над компонентом </w:t>
      </w:r>
      <w:r w:rsidR="002D743A" w:rsidRPr="00C40760">
        <w:rPr>
          <w:rFonts w:ascii="Times New Roman" w:hAnsi="Times New Roman"/>
        </w:rPr>
        <w:t>ТД</w:t>
      </w:r>
      <w:r w:rsidR="00DF6B1C" w:rsidRPr="00C40760">
        <w:rPr>
          <w:rFonts w:ascii="Times New Roman" w:hAnsi="Times New Roman"/>
        </w:rPr>
        <w:t>, распространяется на ВСЕ всходящие в него компоненты, если на этих компонентах нет собственных указаний по ограничению (аннулированию)</w:t>
      </w:r>
      <w:r w:rsidRPr="00C40760">
        <w:rPr>
          <w:rFonts w:ascii="Times New Roman" w:hAnsi="Times New Roman"/>
        </w:rPr>
        <w:t>,</w:t>
      </w:r>
      <w:r w:rsidR="00DF6B1C" w:rsidRPr="00C40760">
        <w:rPr>
          <w:rFonts w:ascii="Times New Roman" w:hAnsi="Times New Roman"/>
        </w:rPr>
        <w:t xml:space="preserve"> которые всегда имеют приоритет.</w:t>
      </w:r>
    </w:p>
    <w:p w:rsidR="00DF6B1C" w:rsidRPr="00C40760" w:rsidRDefault="003D1417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Действия</w:t>
      </w:r>
      <w:r w:rsidR="00DF6B1C" w:rsidRPr="00C40760">
        <w:rPr>
          <w:rFonts w:ascii="Times New Roman" w:hAnsi="Times New Roman"/>
        </w:rPr>
        <w:t xml:space="preserve"> «введения вновь»  и «распространения» </w:t>
      </w:r>
      <w:r w:rsidRPr="00C40760">
        <w:rPr>
          <w:rFonts w:ascii="Times New Roman" w:hAnsi="Times New Roman"/>
        </w:rPr>
        <w:t>игнорируются</w:t>
      </w:r>
      <w:r w:rsidR="00DF6B1C" w:rsidRPr="00C40760">
        <w:rPr>
          <w:rFonts w:ascii="Times New Roman" w:hAnsi="Times New Roman"/>
        </w:rPr>
        <w:t xml:space="preserve">, если их применяемость противоречит применяемости вышестоящих компонентов. </w:t>
      </w:r>
    </w:p>
    <w:p w:rsidR="00DF6B1C" w:rsidRPr="00C40760" w:rsidRDefault="003D1417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Не применяйте действия, совершенные с компонентом на входящие в него компоненты.</w:t>
      </w:r>
      <w:r w:rsidR="00DF6B1C" w:rsidRPr="00C40760">
        <w:rPr>
          <w:rFonts w:ascii="Times New Roman" w:hAnsi="Times New Roman"/>
        </w:rPr>
        <w:t xml:space="preserve"> </w:t>
      </w:r>
      <w:r w:rsidRPr="00C40760">
        <w:rPr>
          <w:rFonts w:ascii="Times New Roman" w:hAnsi="Times New Roman"/>
        </w:rPr>
        <w:t xml:space="preserve">Это приведет в дальнейшем к проблемам с изменением их применяемости. </w:t>
      </w:r>
    </w:p>
    <w:p w:rsidR="00DA7720" w:rsidRPr="00C40760" w:rsidRDefault="00EB44FB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95" w:name="_Toc58439958"/>
      <w:bookmarkStart w:id="96" w:name="_Toc126592806"/>
      <w:r w:rsidRPr="00C40760">
        <w:rPr>
          <w:rFonts w:ascii="Times New Roman" w:hAnsi="Times New Roman"/>
          <w:b w:val="0"/>
          <w:lang w:eastAsia="ar-SA"/>
        </w:rPr>
        <w:t>Специальные у</w:t>
      </w:r>
      <w:r w:rsidR="00DA7720" w:rsidRPr="00C40760">
        <w:rPr>
          <w:rFonts w:ascii="Times New Roman" w:hAnsi="Times New Roman"/>
          <w:b w:val="0"/>
          <w:lang w:eastAsia="ar-SA"/>
        </w:rPr>
        <w:t xml:space="preserve">казания по </w:t>
      </w:r>
      <w:r w:rsidR="00F35C02" w:rsidRPr="00C40760">
        <w:rPr>
          <w:rFonts w:ascii="Times New Roman" w:hAnsi="Times New Roman"/>
          <w:b w:val="0"/>
          <w:lang w:eastAsia="ar-SA"/>
        </w:rPr>
        <w:t>проведению изменений</w:t>
      </w:r>
      <w:bookmarkEnd w:id="95"/>
      <w:bookmarkEnd w:id="96"/>
    </w:p>
    <w:p w:rsidR="003E69F6" w:rsidRPr="00C40760" w:rsidRDefault="00EB44FB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</w:rPr>
        <w:t>Изменение</w:t>
      </w:r>
      <w:r w:rsidRPr="00C40760">
        <w:rPr>
          <w:rFonts w:ascii="Times New Roman" w:hAnsi="Times New Roman"/>
          <w:lang w:eastAsia="ar-SA"/>
        </w:rPr>
        <w:t xml:space="preserve"> количественных атрибутов комплектации</w:t>
      </w:r>
      <w:r w:rsidR="00083ED1" w:rsidRPr="00C40760">
        <w:rPr>
          <w:rFonts w:ascii="Times New Roman" w:hAnsi="Times New Roman"/>
          <w:lang w:eastAsia="ar-SA"/>
        </w:rPr>
        <w:t xml:space="preserve"> или</w:t>
      </w:r>
      <w:r w:rsidRPr="00C40760">
        <w:rPr>
          <w:rFonts w:ascii="Times New Roman" w:hAnsi="Times New Roman"/>
          <w:lang w:eastAsia="ar-SA"/>
        </w:rPr>
        <w:t xml:space="preserve"> оснащения выполняется как</w:t>
      </w:r>
      <w:r w:rsidR="003E69F6" w:rsidRPr="00C40760">
        <w:rPr>
          <w:rFonts w:ascii="Times New Roman" w:hAnsi="Times New Roman"/>
          <w:lang w:eastAsia="ar-SA"/>
        </w:rPr>
        <w:t>:</w:t>
      </w:r>
    </w:p>
    <w:p w:rsidR="003E69F6" w:rsidRPr="00C40760" w:rsidRDefault="00EB44FB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  <w:tab w:val="left" w:pos="1418"/>
        </w:tabs>
        <w:spacing w:before="40" w:after="80"/>
        <w:ind w:left="1134" w:firstLine="0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ограничение (аннулирование) записи </w:t>
      </w:r>
      <w:r w:rsidR="003E69F6" w:rsidRPr="00C40760">
        <w:rPr>
          <w:rFonts w:ascii="Times New Roman" w:hAnsi="Times New Roman"/>
          <w:lang w:eastAsia="ar-SA"/>
        </w:rPr>
        <w:t>со ссылкой н</w:t>
      </w:r>
      <w:r w:rsidRPr="00C40760">
        <w:rPr>
          <w:rFonts w:ascii="Times New Roman" w:hAnsi="Times New Roman"/>
          <w:lang w:eastAsia="ar-SA"/>
        </w:rPr>
        <w:t>а определенную применяемость</w:t>
      </w:r>
      <w:r w:rsidR="003E69F6" w:rsidRPr="00C40760">
        <w:rPr>
          <w:rFonts w:ascii="Times New Roman" w:hAnsi="Times New Roman"/>
          <w:lang w:eastAsia="ar-SA"/>
        </w:rPr>
        <w:t>;</w:t>
      </w:r>
    </w:p>
    <w:p w:rsidR="00DA7720" w:rsidRPr="00C40760" w:rsidRDefault="00EB44FB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  <w:tab w:val="left" w:pos="1418"/>
        </w:tabs>
        <w:spacing w:before="40" w:after="80"/>
        <w:ind w:left="1134" w:firstLine="0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организацию новой записи того же ДСЕ или оснащения с новым количеством </w:t>
      </w:r>
      <w:r w:rsidR="003E69F6" w:rsidRPr="00C40760">
        <w:rPr>
          <w:rFonts w:ascii="Times New Roman" w:hAnsi="Times New Roman"/>
          <w:lang w:eastAsia="ar-SA"/>
        </w:rPr>
        <w:t>со ссылкой на ту же применяемость.</w:t>
      </w:r>
    </w:p>
    <w:p w:rsidR="00DA7720" w:rsidRPr="00C40760" w:rsidRDefault="00DA7720" w:rsidP="00DA7720">
      <w:pPr>
        <w:rPr>
          <w:rFonts w:ascii="Times New Roman" w:hAnsi="Times New Roman"/>
          <w:lang w:eastAsia="ar-SA"/>
        </w:rPr>
      </w:pPr>
    </w:p>
    <w:p w:rsidR="003E69F6" w:rsidRPr="00C40760" w:rsidRDefault="003E69F6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Выпуск новой редакции эскиза выполняется как</w:t>
      </w:r>
      <w:r w:rsidR="00083ED1" w:rsidRPr="00C40760">
        <w:rPr>
          <w:rFonts w:ascii="Times New Roman" w:hAnsi="Times New Roman"/>
          <w:lang w:eastAsia="ar-SA"/>
        </w:rPr>
        <w:t xml:space="preserve"> изменение утвержденного эскиза.  При этом система предупреждает о создании новой редакции.</w:t>
      </w:r>
    </w:p>
    <w:p w:rsidR="00DA7720" w:rsidRPr="00C40760" w:rsidRDefault="00DA7720" w:rsidP="00DA7720">
      <w:pPr>
        <w:rPr>
          <w:rFonts w:ascii="Times New Roman" w:hAnsi="Times New Roman"/>
          <w:lang w:eastAsia="ar-SA"/>
        </w:rPr>
      </w:pPr>
    </w:p>
    <w:p w:rsidR="00DF6B1C" w:rsidRPr="00C40760" w:rsidRDefault="00DF6B1C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97" w:name="_Toc58439959"/>
      <w:bookmarkStart w:id="98" w:name="_Toc126592807"/>
      <w:r w:rsidRPr="00C40760">
        <w:rPr>
          <w:rFonts w:ascii="Times New Roman" w:hAnsi="Times New Roman"/>
          <w:b w:val="0"/>
          <w:lang w:eastAsia="ar-SA"/>
        </w:rPr>
        <w:lastRenderedPageBreak/>
        <w:t>Общие требования к проведению изменений</w:t>
      </w:r>
      <w:bookmarkEnd w:id="97"/>
      <w:bookmarkEnd w:id="98"/>
    </w:p>
    <w:p w:rsidR="003C752A" w:rsidRPr="00C40760" w:rsidRDefault="00DF6B1C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При </w:t>
      </w:r>
      <w:r w:rsidR="006960BB" w:rsidRPr="00C40760">
        <w:rPr>
          <w:rFonts w:ascii="Times New Roman" w:hAnsi="Times New Roman"/>
          <w:lang w:eastAsia="ar-SA"/>
        </w:rPr>
        <w:t>создании ревизии</w:t>
      </w:r>
      <w:r w:rsidRPr="00C40760">
        <w:rPr>
          <w:rFonts w:ascii="Times New Roman" w:hAnsi="Times New Roman"/>
          <w:lang w:eastAsia="ar-SA"/>
        </w:rPr>
        <w:t xml:space="preserve"> технологическ</w:t>
      </w:r>
      <w:r w:rsidR="006960BB" w:rsidRPr="00C40760">
        <w:rPr>
          <w:rFonts w:ascii="Times New Roman" w:hAnsi="Times New Roman"/>
          <w:lang w:eastAsia="ar-SA"/>
        </w:rPr>
        <w:t>ого</w:t>
      </w:r>
      <w:r w:rsidRPr="00C40760">
        <w:rPr>
          <w:rFonts w:ascii="Times New Roman" w:hAnsi="Times New Roman"/>
          <w:lang w:eastAsia="ar-SA"/>
        </w:rPr>
        <w:t xml:space="preserve"> процесс</w:t>
      </w:r>
      <w:r w:rsidR="006960BB" w:rsidRPr="00C40760">
        <w:rPr>
          <w:rFonts w:ascii="Times New Roman" w:hAnsi="Times New Roman"/>
          <w:lang w:eastAsia="ar-SA"/>
        </w:rPr>
        <w:t>а</w:t>
      </w:r>
      <w:r w:rsidRPr="00C40760">
        <w:rPr>
          <w:rFonts w:ascii="Times New Roman" w:hAnsi="Times New Roman"/>
          <w:lang w:eastAsia="ar-SA"/>
        </w:rPr>
        <w:t xml:space="preserve"> </w:t>
      </w:r>
      <w:r w:rsidR="00E129D9" w:rsidRPr="00C40760">
        <w:rPr>
          <w:rFonts w:ascii="Times New Roman" w:hAnsi="Times New Roman"/>
          <w:lang w:eastAsia="ar-SA"/>
        </w:rPr>
        <w:t xml:space="preserve">технолог должен </w:t>
      </w:r>
      <w:r w:rsidR="006960BB" w:rsidRPr="00C40760">
        <w:rPr>
          <w:rFonts w:ascii="Times New Roman" w:hAnsi="Times New Roman"/>
          <w:lang w:eastAsia="ar-SA"/>
        </w:rPr>
        <w:t>оценить</w:t>
      </w:r>
      <w:r w:rsidR="00E129D9" w:rsidRPr="00C40760">
        <w:rPr>
          <w:rFonts w:ascii="Times New Roman" w:hAnsi="Times New Roman"/>
          <w:lang w:eastAsia="ar-SA"/>
        </w:rPr>
        <w:t xml:space="preserve"> состояние производства по </w:t>
      </w:r>
      <w:r w:rsidR="006960BB" w:rsidRPr="00C40760">
        <w:rPr>
          <w:rFonts w:ascii="Times New Roman" w:hAnsi="Times New Roman"/>
          <w:lang w:eastAsia="ar-SA"/>
        </w:rPr>
        <w:t>изменяемому</w:t>
      </w:r>
      <w:r w:rsidR="00E129D9" w:rsidRPr="00C40760">
        <w:rPr>
          <w:rFonts w:ascii="Times New Roman" w:hAnsi="Times New Roman"/>
          <w:lang w:eastAsia="ar-SA"/>
        </w:rPr>
        <w:t xml:space="preserve"> объему технологии</w:t>
      </w:r>
      <w:r w:rsidR="006960BB" w:rsidRPr="00C40760">
        <w:rPr>
          <w:rFonts w:ascii="Times New Roman" w:hAnsi="Times New Roman"/>
          <w:lang w:eastAsia="ar-SA"/>
        </w:rPr>
        <w:t xml:space="preserve"> для определения перечня доработок или других мероприятий на производстве</w:t>
      </w:r>
      <w:r w:rsidR="00E129D9" w:rsidRPr="00C40760">
        <w:rPr>
          <w:rFonts w:ascii="Times New Roman" w:hAnsi="Times New Roman"/>
          <w:lang w:eastAsia="ar-SA"/>
        </w:rPr>
        <w:t xml:space="preserve">.  </w:t>
      </w:r>
    </w:p>
    <w:p w:rsidR="006960BB" w:rsidRPr="00C40760" w:rsidRDefault="006960BB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Запреще</w:t>
      </w:r>
      <w:r w:rsidR="00054249" w:rsidRPr="00C40760">
        <w:rPr>
          <w:rFonts w:ascii="Times New Roman" w:hAnsi="Times New Roman"/>
          <w:lang w:eastAsia="ar-SA"/>
        </w:rPr>
        <w:t>но системой</w:t>
      </w:r>
      <w:r w:rsidRPr="00C40760">
        <w:rPr>
          <w:rFonts w:ascii="Times New Roman" w:hAnsi="Times New Roman"/>
          <w:lang w:eastAsia="ar-SA"/>
        </w:rPr>
        <w:t xml:space="preserve">  перевыпускать (аннулировать и выпускать вновь с тем же номером и основным содержанием) технологические процессы или отдельные операции на изделия, по которым начаты какие-либо работы или проведены складские операции выдачи ДСЕ.</w:t>
      </w:r>
    </w:p>
    <w:p w:rsidR="006960BB" w:rsidRPr="00C40760" w:rsidRDefault="00E129D9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случае </w:t>
      </w:r>
      <w:r w:rsidR="003C752A" w:rsidRPr="00C40760">
        <w:rPr>
          <w:rFonts w:ascii="Times New Roman" w:hAnsi="Times New Roman"/>
          <w:lang w:eastAsia="ar-SA"/>
        </w:rPr>
        <w:t xml:space="preserve">наличия выдачи ДСЕ </w:t>
      </w:r>
      <w:r w:rsidRPr="00C40760">
        <w:rPr>
          <w:rFonts w:ascii="Times New Roman" w:hAnsi="Times New Roman"/>
          <w:lang w:eastAsia="ar-SA"/>
        </w:rPr>
        <w:t xml:space="preserve">по </w:t>
      </w:r>
      <w:r w:rsidR="006960BB" w:rsidRPr="00C40760">
        <w:rPr>
          <w:rFonts w:ascii="Times New Roman" w:hAnsi="Times New Roman"/>
          <w:lang w:eastAsia="ar-SA"/>
        </w:rPr>
        <w:t xml:space="preserve">ограничиваемому </w:t>
      </w:r>
      <w:r w:rsidRPr="00C40760">
        <w:rPr>
          <w:rFonts w:ascii="Times New Roman" w:hAnsi="Times New Roman"/>
          <w:lang w:eastAsia="ar-SA"/>
        </w:rPr>
        <w:t>объему технолог выпускает служебную записку в адрес ДУП с информацией о</w:t>
      </w:r>
      <w:r w:rsidR="003C752A" w:rsidRPr="00C40760">
        <w:rPr>
          <w:rFonts w:ascii="Times New Roman" w:hAnsi="Times New Roman"/>
          <w:lang w:eastAsia="ar-SA"/>
        </w:rPr>
        <w:t xml:space="preserve"> порядке</w:t>
      </w:r>
      <w:r w:rsidR="00CD5C2E" w:rsidRPr="00C40760">
        <w:rPr>
          <w:rFonts w:ascii="Times New Roman" w:hAnsi="Times New Roman"/>
          <w:lang w:eastAsia="ar-SA"/>
        </w:rPr>
        <w:t xml:space="preserve"> </w:t>
      </w:r>
      <w:r w:rsidR="006960BB" w:rsidRPr="00C40760">
        <w:rPr>
          <w:rFonts w:ascii="Times New Roman" w:hAnsi="Times New Roman"/>
          <w:lang w:eastAsia="ar-SA"/>
        </w:rPr>
        <w:t>управления выданными ДСЕ:</w:t>
      </w:r>
    </w:p>
    <w:p w:rsidR="006960BB" w:rsidRPr="00C40760" w:rsidRDefault="006960BB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  <w:tab w:val="left" w:pos="1418"/>
        </w:tabs>
        <w:spacing w:before="40" w:after="80"/>
        <w:ind w:left="1134" w:firstLine="0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списании;</w:t>
      </w:r>
    </w:p>
    <w:p w:rsidR="00DF6B1C" w:rsidRPr="00C40760" w:rsidRDefault="006960BB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  <w:tab w:val="left" w:pos="1418"/>
        </w:tabs>
        <w:spacing w:before="40" w:after="80"/>
        <w:ind w:left="1134" w:firstLine="0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переброске на другие операции;</w:t>
      </w:r>
      <w:r w:rsidR="003C752A" w:rsidRPr="00C40760">
        <w:rPr>
          <w:rFonts w:ascii="Times New Roman" w:hAnsi="Times New Roman"/>
          <w:lang w:eastAsia="ar-SA"/>
        </w:rPr>
        <w:t xml:space="preserve"> </w:t>
      </w:r>
    </w:p>
    <w:p w:rsidR="006960BB" w:rsidRPr="00C40760" w:rsidRDefault="006960BB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  <w:tab w:val="left" w:pos="1418"/>
        </w:tabs>
        <w:spacing w:before="40" w:after="80"/>
        <w:ind w:left="1134" w:firstLine="0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возврате на склад.</w:t>
      </w:r>
    </w:p>
    <w:p w:rsidR="00DF6B1C" w:rsidRPr="00C40760" w:rsidRDefault="00DF6B1C" w:rsidP="00DF6B1C">
      <w:pPr>
        <w:rPr>
          <w:rFonts w:ascii="Times New Roman" w:hAnsi="Times New Roman"/>
          <w:lang w:eastAsia="ar-SA"/>
        </w:rPr>
      </w:pPr>
    </w:p>
    <w:p w:rsidR="00DF6B1C" w:rsidRPr="00C40760" w:rsidRDefault="00DF6B1C" w:rsidP="00DF6B1C">
      <w:pPr>
        <w:rPr>
          <w:rFonts w:ascii="Times New Roman" w:hAnsi="Times New Roman"/>
        </w:rPr>
      </w:pPr>
    </w:p>
    <w:p w:rsidR="00CE5DC9" w:rsidRPr="00C40760" w:rsidRDefault="00CE5DC9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99" w:name="_Toc58439960"/>
      <w:bookmarkStart w:id="100" w:name="_Toc126592808"/>
      <w:r w:rsidRPr="00C40760">
        <w:rPr>
          <w:rFonts w:ascii="Times New Roman" w:hAnsi="Times New Roman"/>
          <w:b w:val="0"/>
          <w:lang w:eastAsia="ar-SA"/>
        </w:rPr>
        <w:t>Регистрация извещени</w:t>
      </w:r>
      <w:r w:rsidR="007E5ACC" w:rsidRPr="00C40760">
        <w:rPr>
          <w:rFonts w:ascii="Times New Roman" w:hAnsi="Times New Roman"/>
          <w:b w:val="0"/>
          <w:lang w:eastAsia="ar-SA"/>
        </w:rPr>
        <w:t>я</w:t>
      </w:r>
      <w:r w:rsidRPr="00C40760">
        <w:rPr>
          <w:rFonts w:ascii="Times New Roman" w:hAnsi="Times New Roman"/>
          <w:b w:val="0"/>
          <w:lang w:eastAsia="ar-SA"/>
        </w:rPr>
        <w:t xml:space="preserve"> изменения технологии</w:t>
      </w:r>
      <w:bookmarkEnd w:id="99"/>
      <w:bookmarkEnd w:id="100"/>
    </w:p>
    <w:p w:rsidR="00CE5DC9" w:rsidRPr="00C40760" w:rsidRDefault="00CE5DC9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Открыть окно программы для регистрации ИИ можно двумя способами</w:t>
      </w:r>
    </w:p>
    <w:p w:rsidR="00CE5DC9" w:rsidRPr="00C40760" w:rsidRDefault="00CE5DC9" w:rsidP="00E57919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1</w:t>
      </w:r>
      <w:r w:rsidR="007D0E63" w:rsidRPr="00C40760">
        <w:rPr>
          <w:rFonts w:ascii="Times New Roman" w:hAnsi="Times New Roman"/>
          <w:b/>
          <w:lang w:eastAsia="ar-SA"/>
        </w:rPr>
        <w:t xml:space="preserve"> способ</w:t>
      </w:r>
      <w:r w:rsidR="007D0E63" w:rsidRPr="00C40760">
        <w:rPr>
          <w:rFonts w:ascii="Times New Roman" w:hAnsi="Times New Roman"/>
          <w:lang w:eastAsia="ar-SA"/>
        </w:rPr>
        <w:t>:</w:t>
      </w:r>
      <w:r w:rsidRPr="00C40760">
        <w:rPr>
          <w:rFonts w:ascii="Times New Roman" w:hAnsi="Times New Roman"/>
          <w:lang w:eastAsia="ar-SA"/>
        </w:rPr>
        <w:t xml:space="preserve">  </w:t>
      </w:r>
      <w:r w:rsidR="007D0E63" w:rsidRPr="00C40760">
        <w:rPr>
          <w:rFonts w:ascii="Times New Roman" w:hAnsi="Times New Roman"/>
          <w:lang w:eastAsia="ar-SA"/>
        </w:rPr>
        <w:t>в</w:t>
      </w:r>
      <w:r w:rsidRPr="00C40760">
        <w:rPr>
          <w:rFonts w:ascii="Times New Roman" w:hAnsi="Times New Roman"/>
          <w:lang w:eastAsia="ar-SA"/>
        </w:rPr>
        <w:t xml:space="preserve"> Главном меню программы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154F0B4" wp14:editId="32A2E70F">
            <wp:extent cx="190500" cy="180975"/>
            <wp:effectExtent l="0" t="0" r="0" b="9525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или выберите команду </w:t>
      </w:r>
      <w:r w:rsidRPr="00C40760">
        <w:rPr>
          <w:rFonts w:ascii="Times New Roman" w:hAnsi="Times New Roman"/>
          <w:b/>
          <w:i/>
          <w:lang w:eastAsia="ar-SA"/>
        </w:rPr>
        <w:t>Документы</w:t>
      </w:r>
      <w:r w:rsidR="00A368D3" w:rsidRPr="00C40760">
        <w:rPr>
          <w:rFonts w:ascii="Times New Roman" w:hAnsi="Times New Roman"/>
          <w:lang w:eastAsia="ar-SA"/>
        </w:rPr>
        <w:t xml:space="preserve"> (см. рис.6.4.1)</w:t>
      </w:r>
      <w:r w:rsidR="00054249" w:rsidRPr="00C40760">
        <w:rPr>
          <w:rFonts w:ascii="Times New Roman" w:hAnsi="Times New Roman"/>
          <w:lang w:eastAsia="ar-SA"/>
        </w:rPr>
        <w:t>:</w:t>
      </w:r>
    </w:p>
    <w:p w:rsidR="007D0E63" w:rsidRPr="00C40760" w:rsidRDefault="00083ED1" w:rsidP="00CE5DC9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2E86F0BC" wp14:editId="09CE29D0">
            <wp:extent cx="5581015" cy="4174961"/>
            <wp:effectExtent l="0" t="0" r="635" b="0"/>
            <wp:docPr id="251" name="Рисунок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4174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549" w:rsidRPr="00C40760" w:rsidRDefault="002D3C60" w:rsidP="002D3C60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Рис.6.4.1</w:t>
      </w:r>
    </w:p>
    <w:p w:rsidR="002D3C60" w:rsidRPr="00C40760" w:rsidRDefault="002D3C60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этом случае выберите</w:t>
      </w:r>
      <w:r w:rsidR="00875C51" w:rsidRPr="00C40760">
        <w:rPr>
          <w:rFonts w:ascii="Times New Roman" w:hAnsi="Times New Roman"/>
          <w:lang w:eastAsia="ar-SA"/>
        </w:rPr>
        <w:t>:</w:t>
      </w:r>
      <w:r w:rsidRPr="00C40760">
        <w:rPr>
          <w:rFonts w:ascii="Times New Roman" w:hAnsi="Times New Roman"/>
          <w:lang w:eastAsia="ar-SA"/>
        </w:rPr>
        <w:t xml:space="preserve"> </w:t>
      </w:r>
    </w:p>
    <w:p w:rsidR="002D3C60" w:rsidRPr="00C40760" w:rsidRDefault="002D3C60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И</w:t>
      </w:r>
      <w:r w:rsidR="00083ED1" w:rsidRPr="00C40760">
        <w:rPr>
          <w:rFonts w:ascii="Times New Roman" w:hAnsi="Times New Roman"/>
          <w:lang w:eastAsia="ar-SA"/>
        </w:rPr>
        <w:t>зв.</w:t>
      </w:r>
      <w:r w:rsidR="005B60E6" w:rsidRPr="00C40760">
        <w:rPr>
          <w:rFonts w:ascii="Times New Roman" w:hAnsi="Times New Roman"/>
          <w:lang w:eastAsia="ar-SA"/>
        </w:rPr>
        <w:t>изм.технологии</w:t>
      </w:r>
      <w:r w:rsidRPr="00C40760">
        <w:rPr>
          <w:rFonts w:ascii="Times New Roman" w:hAnsi="Times New Roman"/>
          <w:lang w:eastAsia="ar-SA"/>
        </w:rPr>
        <w:t xml:space="preserve"> в списке типов документов;</w:t>
      </w:r>
    </w:p>
    <w:p w:rsidR="002D3C60" w:rsidRPr="00C40760" w:rsidRDefault="002D3C60" w:rsidP="002143F2">
      <w:pPr>
        <w:pStyle w:val="22-"/>
        <w:numPr>
          <w:ilvl w:val="0"/>
          <w:numId w:val="6"/>
        </w:numPr>
        <w:tabs>
          <w:tab w:val="clear" w:pos="1080"/>
          <w:tab w:val="clear" w:pos="1560"/>
        </w:tabs>
        <w:spacing w:before="40" w:after="80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подразделение, выпускающее ИИ;</w:t>
      </w:r>
    </w:p>
    <w:p w:rsidR="002D3C60" w:rsidRPr="00C40760" w:rsidRDefault="002D3C60" w:rsidP="00E57919">
      <w:pPr>
        <w:ind w:firstLine="567"/>
        <w:rPr>
          <w:rFonts w:ascii="Times New Roman" w:hAnsi="Times New Roman"/>
          <w:b/>
          <w:lang w:eastAsia="ar-SA"/>
        </w:rPr>
      </w:pPr>
    </w:p>
    <w:p w:rsidR="00CE5DC9" w:rsidRPr="00C40760" w:rsidRDefault="00CE5DC9" w:rsidP="00E57919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2</w:t>
      </w:r>
      <w:r w:rsidR="007D0E63" w:rsidRPr="00C40760">
        <w:rPr>
          <w:rFonts w:ascii="Times New Roman" w:hAnsi="Times New Roman"/>
          <w:b/>
          <w:lang w:eastAsia="ar-SA"/>
        </w:rPr>
        <w:t xml:space="preserve"> способ</w:t>
      </w:r>
      <w:r w:rsidR="007D0E63" w:rsidRPr="00C40760">
        <w:rPr>
          <w:rFonts w:ascii="Times New Roman" w:hAnsi="Times New Roman"/>
          <w:lang w:eastAsia="ar-SA"/>
        </w:rPr>
        <w:t>:</w:t>
      </w:r>
      <w:r w:rsidRPr="00C40760">
        <w:rPr>
          <w:rFonts w:ascii="Times New Roman" w:hAnsi="Times New Roman"/>
          <w:lang w:eastAsia="ar-SA"/>
        </w:rPr>
        <w:t xml:space="preserve">  </w:t>
      </w:r>
      <w:r w:rsidR="007D0E63" w:rsidRPr="00C40760">
        <w:rPr>
          <w:rFonts w:ascii="Times New Roman" w:hAnsi="Times New Roman"/>
          <w:lang w:eastAsia="ar-SA"/>
        </w:rPr>
        <w:t>в</w:t>
      </w:r>
      <w:r w:rsidRPr="00C40760">
        <w:rPr>
          <w:rFonts w:ascii="Times New Roman" w:hAnsi="Times New Roman"/>
          <w:lang w:eastAsia="ar-SA"/>
        </w:rPr>
        <w:t xml:space="preserve"> окне</w:t>
      </w:r>
      <w:r w:rsidR="00F35C02"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>дерев</w:t>
      </w:r>
      <w:r w:rsidR="00083ED1" w:rsidRPr="00C40760">
        <w:rPr>
          <w:rFonts w:ascii="Times New Roman" w:hAnsi="Times New Roman"/>
          <w:lang w:eastAsia="ar-SA"/>
        </w:rPr>
        <w:t>а</w:t>
      </w:r>
      <w:r w:rsidRPr="00C40760">
        <w:rPr>
          <w:rFonts w:ascii="Times New Roman" w:hAnsi="Times New Roman"/>
          <w:lang w:eastAsia="ar-SA"/>
        </w:rPr>
        <w:t xml:space="preserve"> </w:t>
      </w:r>
      <w:r w:rsidR="002D743A" w:rsidRPr="00C40760">
        <w:rPr>
          <w:rFonts w:ascii="Times New Roman" w:hAnsi="Times New Roman"/>
          <w:lang w:eastAsia="ar-SA"/>
        </w:rPr>
        <w:t>ТД</w:t>
      </w:r>
      <w:r w:rsidR="002D3C60"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lang w:eastAsia="ar-SA"/>
        </w:rPr>
        <w:t xml:space="preserve">выделите строку ревизии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 и выполните контекстную команду </w:t>
      </w:r>
      <w:r w:rsidRPr="00C40760">
        <w:rPr>
          <w:rFonts w:ascii="Times New Roman" w:hAnsi="Times New Roman"/>
          <w:b/>
          <w:i/>
          <w:lang w:eastAsia="ar-SA"/>
        </w:rPr>
        <w:t>Выбрать извещение</w:t>
      </w:r>
      <w:r w:rsidR="00A368D3" w:rsidRPr="00C40760">
        <w:rPr>
          <w:rFonts w:ascii="Times New Roman" w:hAnsi="Times New Roman"/>
          <w:b/>
          <w:i/>
          <w:lang w:eastAsia="ar-SA"/>
        </w:rPr>
        <w:t xml:space="preserve"> </w:t>
      </w:r>
      <w:r w:rsidR="00A368D3" w:rsidRPr="00C40760">
        <w:rPr>
          <w:rFonts w:ascii="Times New Roman" w:hAnsi="Times New Roman"/>
          <w:lang w:eastAsia="ar-SA"/>
        </w:rPr>
        <w:t>(см. рис.6.4.2)</w:t>
      </w:r>
      <w:r w:rsidR="005B60E6" w:rsidRPr="00C40760">
        <w:rPr>
          <w:rFonts w:ascii="Times New Roman" w:hAnsi="Times New Roman"/>
          <w:b/>
          <w:i/>
          <w:lang w:eastAsia="ar-SA"/>
        </w:rPr>
        <w:t>:</w:t>
      </w:r>
    </w:p>
    <w:p w:rsidR="005B60E6" w:rsidRPr="00C40760" w:rsidRDefault="005B60E6" w:rsidP="00CE5DC9">
      <w:pPr>
        <w:rPr>
          <w:rFonts w:ascii="Times New Roman" w:hAnsi="Times New Roman"/>
          <w:lang w:eastAsia="ar-SA"/>
        </w:rPr>
      </w:pPr>
    </w:p>
    <w:p w:rsidR="005B60E6" w:rsidRPr="00C40760" w:rsidRDefault="005B60E6" w:rsidP="0003687D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4526D3A9" wp14:editId="7D92DA56">
            <wp:extent cx="3395207" cy="1849855"/>
            <wp:effectExtent l="0" t="0" r="0" b="0"/>
            <wp:docPr id="252" name="Рисунок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3396929" cy="1850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8D3" w:rsidRPr="00C40760" w:rsidRDefault="00A368D3" w:rsidP="00A368D3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Рис.6.4.2</w:t>
      </w:r>
    </w:p>
    <w:p w:rsidR="00CE5DC9" w:rsidRPr="00C40760" w:rsidRDefault="000F2549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lastRenderedPageBreak/>
        <w:t>В этом случае тип документа и подразделение-автор устанавливается автоматически по подразделению текущего пользователя.</w:t>
      </w:r>
    </w:p>
    <w:p w:rsidR="00CE5DC9" w:rsidRPr="00C40760" w:rsidRDefault="000F2549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5CF18F8" wp14:editId="74FDA201">
            <wp:extent cx="238125" cy="200025"/>
            <wp:effectExtent l="0" t="0" r="9525" b="9525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над списком извещений</w:t>
      </w:r>
      <w:r w:rsidR="005B60E6" w:rsidRPr="00C40760">
        <w:rPr>
          <w:rFonts w:ascii="Times New Roman" w:hAnsi="Times New Roman"/>
          <w:lang w:eastAsia="ar-SA"/>
        </w:rPr>
        <w:t xml:space="preserve">. </w:t>
      </w:r>
    </w:p>
    <w:p w:rsidR="005B60E6" w:rsidRPr="00C40760" w:rsidRDefault="005B60E6" w:rsidP="00CE5DC9">
      <w:pPr>
        <w:rPr>
          <w:rFonts w:ascii="Times New Roman" w:hAnsi="Times New Roman"/>
          <w:lang w:eastAsia="ar-SA"/>
        </w:rPr>
      </w:pPr>
    </w:p>
    <w:p w:rsidR="000F2549" w:rsidRPr="00C40760" w:rsidRDefault="005B60E6" w:rsidP="00CE5DC9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413CFE3E" wp14:editId="5BF2705B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585845" cy="3015615"/>
            <wp:effectExtent l="0" t="0" r="0" b="0"/>
            <wp:wrapSquare wrapText="bothSides"/>
            <wp:docPr id="253" name="Рисунок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5845" cy="3015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40760">
        <w:rPr>
          <w:rFonts w:ascii="Times New Roman" w:hAnsi="Times New Roman"/>
          <w:lang w:eastAsia="ar-SA"/>
        </w:rPr>
        <w:br w:type="textWrapping" w:clear="all"/>
      </w:r>
    </w:p>
    <w:p w:rsidR="002D3C60" w:rsidRPr="00C40760" w:rsidRDefault="002D3C60" w:rsidP="002D3C60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Рис.6.4.</w:t>
      </w:r>
      <w:r w:rsidR="00A739D6" w:rsidRPr="00C40760">
        <w:rPr>
          <w:rFonts w:ascii="Times New Roman" w:hAnsi="Times New Roman"/>
          <w:b/>
          <w:lang w:eastAsia="ar-SA"/>
        </w:rPr>
        <w:t>3</w:t>
      </w:r>
    </w:p>
    <w:p w:rsidR="005B60E6" w:rsidRPr="00C40760" w:rsidRDefault="005B60E6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окне редактора ИИ (рис.6.4.</w:t>
      </w:r>
      <w:r w:rsidR="00A739D6" w:rsidRPr="00C40760">
        <w:rPr>
          <w:rFonts w:ascii="Times New Roman" w:hAnsi="Times New Roman"/>
          <w:lang w:eastAsia="ar-SA"/>
        </w:rPr>
        <w:t>3</w:t>
      </w:r>
      <w:r w:rsidRPr="00C40760">
        <w:rPr>
          <w:rFonts w:ascii="Times New Roman" w:hAnsi="Times New Roman"/>
          <w:lang w:eastAsia="ar-SA"/>
        </w:rPr>
        <w:t>) внесите:</w:t>
      </w:r>
    </w:p>
    <w:p w:rsidR="005B60E6" w:rsidRPr="00C40760" w:rsidRDefault="005B60E6" w:rsidP="00875C51">
      <w:pPr>
        <w:ind w:firstLine="567"/>
        <w:rPr>
          <w:rFonts w:ascii="Times New Roman" w:hAnsi="Times New Roman"/>
          <w:lang w:eastAsia="ar-SA"/>
        </w:rPr>
      </w:pPr>
    </w:p>
    <w:p w:rsidR="005B60E6" w:rsidRPr="00C40760" w:rsidRDefault="005B60E6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Изделие</w:t>
      </w:r>
      <w:r w:rsidRPr="00C40760">
        <w:rPr>
          <w:rFonts w:ascii="Times New Roman" w:hAnsi="Times New Roman"/>
          <w:lang w:eastAsia="ar-SA"/>
        </w:rPr>
        <w:t xml:space="preserve"> – для внесения в регистрационный номер</w:t>
      </w:r>
    </w:p>
    <w:p w:rsidR="005B60E6" w:rsidRPr="00C40760" w:rsidRDefault="005B60E6" w:rsidP="00875C51">
      <w:pPr>
        <w:ind w:firstLine="567"/>
        <w:rPr>
          <w:rFonts w:ascii="Times New Roman" w:hAnsi="Times New Roman"/>
          <w:b/>
          <w:lang w:eastAsia="ar-SA"/>
        </w:rPr>
      </w:pPr>
    </w:p>
    <w:p w:rsidR="005B60E6" w:rsidRPr="00C40760" w:rsidRDefault="005B60E6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 xml:space="preserve">Причина изменения </w:t>
      </w:r>
      <w:r w:rsidRPr="00C40760">
        <w:rPr>
          <w:rFonts w:ascii="Times New Roman" w:hAnsi="Times New Roman"/>
          <w:lang w:eastAsia="ar-SA"/>
        </w:rPr>
        <w:t>– выбор из списка значений</w:t>
      </w:r>
    </w:p>
    <w:p w:rsidR="005B60E6" w:rsidRPr="00C40760" w:rsidRDefault="005B60E6" w:rsidP="00875C51">
      <w:pPr>
        <w:ind w:firstLine="567"/>
        <w:rPr>
          <w:rFonts w:ascii="Times New Roman" w:hAnsi="Times New Roman"/>
          <w:lang w:eastAsia="ar-SA"/>
        </w:rPr>
      </w:pPr>
    </w:p>
    <w:p w:rsidR="005B60E6" w:rsidRPr="00C40760" w:rsidRDefault="005B60E6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Схема подписей</w:t>
      </w:r>
      <w:r w:rsidRPr="00C40760">
        <w:rPr>
          <w:rFonts w:ascii="Times New Roman" w:hAnsi="Times New Roman"/>
          <w:lang w:eastAsia="ar-SA"/>
        </w:rPr>
        <w:t xml:space="preserve"> – выбор из списка значений. Схема подписей определяет количество согласующих ИИ лиц</w:t>
      </w:r>
      <w:r w:rsidR="007E5ACC" w:rsidRPr="00C40760">
        <w:rPr>
          <w:rFonts w:ascii="Times New Roman" w:hAnsi="Times New Roman"/>
          <w:lang w:eastAsia="ar-SA"/>
        </w:rPr>
        <w:t xml:space="preserve"> и порядок согласования</w:t>
      </w:r>
      <w:r w:rsidRPr="00C40760">
        <w:rPr>
          <w:rFonts w:ascii="Times New Roman" w:hAnsi="Times New Roman"/>
          <w:lang w:eastAsia="ar-SA"/>
        </w:rPr>
        <w:t xml:space="preserve">. </w:t>
      </w:r>
    </w:p>
    <w:p w:rsidR="005B60E6" w:rsidRPr="00C40760" w:rsidRDefault="005B60E6" w:rsidP="00875C51">
      <w:pPr>
        <w:ind w:firstLine="567"/>
        <w:rPr>
          <w:rFonts w:ascii="Times New Roman" w:hAnsi="Times New Roman"/>
          <w:lang w:eastAsia="ar-SA"/>
        </w:rPr>
      </w:pPr>
    </w:p>
    <w:p w:rsidR="005B60E6" w:rsidRPr="00C40760" w:rsidRDefault="005B60E6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 xml:space="preserve">Содержание </w:t>
      </w:r>
      <w:r w:rsidRPr="00C40760">
        <w:rPr>
          <w:rFonts w:ascii="Times New Roman" w:hAnsi="Times New Roman"/>
          <w:lang w:eastAsia="ar-SA"/>
        </w:rPr>
        <w:t>– справочная информация по составу изменения (не печатается в ИИ)</w:t>
      </w:r>
    </w:p>
    <w:p w:rsidR="005B60E6" w:rsidRPr="00C40760" w:rsidRDefault="005B60E6" w:rsidP="00875C51">
      <w:pPr>
        <w:ind w:firstLine="567"/>
        <w:rPr>
          <w:rFonts w:ascii="Times New Roman" w:hAnsi="Times New Roman"/>
          <w:lang w:eastAsia="ar-SA"/>
        </w:rPr>
      </w:pPr>
    </w:p>
    <w:p w:rsidR="000F2549" w:rsidRPr="00C40760" w:rsidRDefault="000F2549" w:rsidP="00875C51">
      <w:pPr>
        <w:pStyle w:val="aa"/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7ECD391B" wp14:editId="2214D026">
            <wp:extent cx="219075" cy="219075"/>
            <wp:effectExtent l="0" t="0" r="9525" b="9525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сохранения результатов или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138207B7" wp14:editId="7E6EBD03">
            <wp:extent cx="209550" cy="200025"/>
            <wp:effectExtent l="0" t="0" r="0" b="9525"/>
            <wp:docPr id="155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отмены записи.</w:t>
      </w:r>
    </w:p>
    <w:p w:rsidR="005B60E6" w:rsidRPr="00C40760" w:rsidRDefault="005B60E6" w:rsidP="00875C51">
      <w:pPr>
        <w:ind w:firstLine="567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 xml:space="preserve">Номер извещения сформируется автоматически после сохранения записи. </w:t>
      </w:r>
    </w:p>
    <w:p w:rsidR="00FA351C" w:rsidRPr="00C40760" w:rsidRDefault="00FA351C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01" w:name="_Toc58439961"/>
      <w:bookmarkStart w:id="102" w:name="_Toc126592809"/>
      <w:r w:rsidRPr="00C40760">
        <w:rPr>
          <w:rFonts w:ascii="Times New Roman" w:hAnsi="Times New Roman"/>
          <w:b w:val="0"/>
          <w:lang w:eastAsia="ar-SA"/>
        </w:rPr>
        <w:lastRenderedPageBreak/>
        <w:t>Работа с технологическим процессом</w:t>
      </w:r>
      <w:bookmarkEnd w:id="101"/>
      <w:bookmarkEnd w:id="102"/>
    </w:p>
    <w:p w:rsidR="000F2549" w:rsidRPr="00C40760" w:rsidRDefault="000F2549" w:rsidP="00875C51">
      <w:pPr>
        <w:pStyle w:val="3"/>
        <w:ind w:firstLine="567"/>
        <w:rPr>
          <w:rFonts w:ascii="Times New Roman" w:hAnsi="Times New Roman"/>
          <w:lang w:eastAsia="ar-SA"/>
        </w:rPr>
      </w:pPr>
      <w:bookmarkStart w:id="103" w:name="_Toc58439962"/>
      <w:bookmarkStart w:id="104" w:name="_Toc126592810"/>
      <w:r w:rsidRPr="00C40760">
        <w:rPr>
          <w:rFonts w:ascii="Times New Roman" w:hAnsi="Times New Roman"/>
          <w:lang w:eastAsia="ar-SA"/>
        </w:rPr>
        <w:t xml:space="preserve">Подключение извещения к ревизии </w:t>
      </w:r>
      <w:r w:rsidR="002D743A" w:rsidRPr="00C40760">
        <w:rPr>
          <w:rFonts w:ascii="Times New Roman" w:hAnsi="Times New Roman"/>
          <w:lang w:eastAsia="ar-SA"/>
        </w:rPr>
        <w:t>ТД</w:t>
      </w:r>
      <w:bookmarkEnd w:id="103"/>
      <w:bookmarkEnd w:id="104"/>
    </w:p>
    <w:p w:rsidR="000F2549" w:rsidRPr="00C40760" w:rsidRDefault="000F2549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окне дерева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 </w:t>
      </w:r>
      <w:r w:rsidR="007662CD" w:rsidRPr="00C40760">
        <w:rPr>
          <w:rFonts w:ascii="Times New Roman" w:hAnsi="Times New Roman"/>
          <w:lang w:eastAsia="ar-SA"/>
        </w:rPr>
        <w:t xml:space="preserve">(рис.5.2.1) </w:t>
      </w:r>
      <w:r w:rsidRPr="00C40760">
        <w:rPr>
          <w:rFonts w:ascii="Times New Roman" w:hAnsi="Times New Roman"/>
          <w:lang w:eastAsia="ar-SA"/>
        </w:rPr>
        <w:t xml:space="preserve">выделите строку ревизии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 и выполните контекстную команду </w:t>
      </w:r>
      <w:r w:rsidRPr="00C40760">
        <w:rPr>
          <w:rFonts w:ascii="Times New Roman" w:hAnsi="Times New Roman"/>
          <w:b/>
          <w:i/>
          <w:lang w:eastAsia="ar-SA"/>
        </w:rPr>
        <w:t>Выбрать извещение.</w:t>
      </w:r>
      <w:r w:rsidRPr="00C40760">
        <w:rPr>
          <w:rFonts w:ascii="Times New Roman" w:hAnsi="Times New Roman"/>
          <w:lang w:eastAsia="ar-SA"/>
        </w:rPr>
        <w:t xml:space="preserve">  </w:t>
      </w:r>
    </w:p>
    <w:p w:rsidR="000F2549" w:rsidRPr="00C40760" w:rsidRDefault="000F2549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Найдите </w:t>
      </w:r>
      <w:r w:rsidR="00E4272D" w:rsidRPr="00C40760">
        <w:rPr>
          <w:rFonts w:ascii="Times New Roman" w:hAnsi="Times New Roman"/>
          <w:lang w:eastAsia="ar-SA"/>
        </w:rPr>
        <w:t>ИИ</w:t>
      </w:r>
      <w:r w:rsidRPr="00C40760">
        <w:rPr>
          <w:rFonts w:ascii="Times New Roman" w:hAnsi="Times New Roman"/>
          <w:lang w:eastAsia="ar-SA"/>
        </w:rPr>
        <w:t xml:space="preserve"> в списке или произведите регистрацию нового </w:t>
      </w:r>
      <w:r w:rsidR="00E4272D" w:rsidRPr="00C40760">
        <w:rPr>
          <w:rFonts w:ascii="Times New Roman" w:hAnsi="Times New Roman"/>
          <w:lang w:eastAsia="ar-SA"/>
        </w:rPr>
        <w:t>ИИ</w:t>
      </w:r>
      <w:r w:rsidR="00F35C02" w:rsidRPr="00C40760">
        <w:rPr>
          <w:rFonts w:ascii="Times New Roman" w:hAnsi="Times New Roman"/>
          <w:lang w:eastAsia="ar-SA"/>
        </w:rPr>
        <w:t xml:space="preserve"> сог</w:t>
      </w:r>
      <w:r w:rsidR="007662CD" w:rsidRPr="00C40760">
        <w:rPr>
          <w:rFonts w:ascii="Times New Roman" w:hAnsi="Times New Roman"/>
          <w:lang w:eastAsia="ar-SA"/>
        </w:rPr>
        <w:t>л</w:t>
      </w:r>
      <w:r w:rsidR="00F35C02" w:rsidRPr="00C40760">
        <w:rPr>
          <w:rFonts w:ascii="Times New Roman" w:hAnsi="Times New Roman"/>
          <w:lang w:eastAsia="ar-SA"/>
        </w:rPr>
        <w:t>асно п.6.4</w:t>
      </w:r>
      <w:r w:rsidRPr="00C40760">
        <w:rPr>
          <w:rFonts w:ascii="Times New Roman" w:hAnsi="Times New Roman"/>
          <w:lang w:eastAsia="ar-SA"/>
        </w:rPr>
        <w:t xml:space="preserve">. </w:t>
      </w:r>
    </w:p>
    <w:p w:rsidR="001E60F3" w:rsidRPr="00C40760" w:rsidRDefault="000F2549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Нажмите кнопку </w:t>
      </w:r>
      <w:r w:rsidR="007E5ACC" w:rsidRPr="00C40760">
        <w:rPr>
          <w:rFonts w:ascii="Times New Roman" w:hAnsi="Times New Roman"/>
          <w:noProof/>
        </w:rPr>
        <w:drawing>
          <wp:inline distT="0" distB="0" distL="0" distR="0" wp14:anchorId="79560B81" wp14:editId="750457F5">
            <wp:extent cx="182880" cy="170688"/>
            <wp:effectExtent l="0" t="0" r="7620" b="1270"/>
            <wp:docPr id="255" name="Рисунок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182562" cy="170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над списком </w:t>
      </w:r>
      <w:r w:rsidR="00E4272D" w:rsidRPr="00C40760">
        <w:rPr>
          <w:rFonts w:ascii="Times New Roman" w:hAnsi="Times New Roman"/>
          <w:lang w:eastAsia="ar-SA"/>
        </w:rPr>
        <w:t>ИИ</w:t>
      </w:r>
      <w:r w:rsidR="00F36FDE" w:rsidRPr="00C40760">
        <w:rPr>
          <w:rFonts w:ascii="Times New Roman" w:hAnsi="Times New Roman"/>
          <w:lang w:eastAsia="ar-SA"/>
        </w:rPr>
        <w:t xml:space="preserve"> (см. рис.6.5.1)</w:t>
      </w:r>
      <w:r w:rsidRPr="00C40760">
        <w:rPr>
          <w:rFonts w:ascii="Times New Roman" w:hAnsi="Times New Roman"/>
          <w:lang w:eastAsia="ar-SA"/>
        </w:rPr>
        <w:t xml:space="preserve">.  </w:t>
      </w:r>
    </w:p>
    <w:p w:rsidR="001E60F3" w:rsidRPr="00C40760" w:rsidRDefault="007E5ACC" w:rsidP="00113B54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42AF5B33" wp14:editId="5C4A7D7B">
            <wp:extent cx="3479530" cy="1176793"/>
            <wp:effectExtent l="0" t="0" r="6985" b="4445"/>
            <wp:docPr id="254" name="Рисунок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3488866" cy="117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noProof/>
        </w:rPr>
        <w:t xml:space="preserve"> </w:t>
      </w:r>
    </w:p>
    <w:p w:rsidR="00113B54" w:rsidRPr="00C40760" w:rsidRDefault="00113B54" w:rsidP="00113B5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Рис.6.5.1</w:t>
      </w:r>
    </w:p>
    <w:p w:rsidR="00113B54" w:rsidRPr="00C40760" w:rsidRDefault="00113B54" w:rsidP="000F2549">
      <w:pPr>
        <w:rPr>
          <w:rFonts w:ascii="Times New Roman" w:hAnsi="Times New Roman"/>
          <w:lang w:eastAsia="ar-SA"/>
        </w:rPr>
      </w:pPr>
    </w:p>
    <w:p w:rsidR="000F2549" w:rsidRPr="00C40760" w:rsidRDefault="000F2549" w:rsidP="00875C51">
      <w:pPr>
        <w:keepNext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Извещение будет подключено к ревизии </w:t>
      </w:r>
      <w:r w:rsidR="002D743A" w:rsidRPr="00C40760">
        <w:rPr>
          <w:rFonts w:ascii="Times New Roman" w:hAnsi="Times New Roman"/>
          <w:lang w:eastAsia="ar-SA"/>
        </w:rPr>
        <w:t>ТД</w:t>
      </w:r>
      <w:r w:rsidR="00F36FDE" w:rsidRPr="00C40760">
        <w:rPr>
          <w:rFonts w:ascii="Times New Roman" w:hAnsi="Times New Roman"/>
          <w:lang w:eastAsia="ar-SA"/>
        </w:rPr>
        <w:t xml:space="preserve"> (см. рис.6.5.2)</w:t>
      </w:r>
      <w:r w:rsidR="00113B54" w:rsidRPr="00C40760">
        <w:rPr>
          <w:rFonts w:ascii="Times New Roman" w:hAnsi="Times New Roman"/>
          <w:lang w:eastAsia="ar-SA"/>
        </w:rPr>
        <w:t>:</w:t>
      </w:r>
    </w:p>
    <w:p w:rsidR="00E92B99" w:rsidRPr="00C40760" w:rsidRDefault="007E5ACC" w:rsidP="00113B54">
      <w:pPr>
        <w:keepNext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0BCBC3D" wp14:editId="538E40DB">
            <wp:extent cx="2560320" cy="80065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2560562" cy="800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3B54" w:rsidRPr="00C40760" w:rsidRDefault="00113B54" w:rsidP="00113B5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Рис.6.5.2</w:t>
      </w:r>
    </w:p>
    <w:p w:rsidR="007E5ACC" w:rsidRPr="00C40760" w:rsidRDefault="007E5ACC" w:rsidP="00113B54">
      <w:pPr>
        <w:jc w:val="center"/>
        <w:rPr>
          <w:rFonts w:ascii="Times New Roman" w:hAnsi="Times New Roman"/>
          <w:b/>
          <w:lang w:eastAsia="ar-SA"/>
        </w:rPr>
      </w:pPr>
    </w:p>
    <w:p w:rsidR="00DB6783" w:rsidRPr="00C40760" w:rsidRDefault="00E92B99" w:rsidP="00F70926">
      <w:pPr>
        <w:ind w:firstLine="567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Примечание</w:t>
      </w:r>
      <w:r w:rsidR="00842B82" w:rsidRPr="00C40760">
        <w:rPr>
          <w:rFonts w:ascii="Times New Roman" w:hAnsi="Times New Roman"/>
          <w:i/>
          <w:lang w:eastAsia="ar-SA"/>
        </w:rPr>
        <w:t xml:space="preserve"> -</w:t>
      </w:r>
      <w:r w:rsidR="00113B54" w:rsidRPr="00C40760">
        <w:rPr>
          <w:rFonts w:ascii="Times New Roman" w:hAnsi="Times New Roman"/>
          <w:i/>
          <w:lang w:eastAsia="ar-SA"/>
        </w:rPr>
        <w:t xml:space="preserve"> В</w:t>
      </w:r>
      <w:r w:rsidRPr="00C40760">
        <w:rPr>
          <w:rFonts w:ascii="Times New Roman" w:hAnsi="Times New Roman"/>
          <w:i/>
          <w:lang w:eastAsia="ar-SA"/>
        </w:rPr>
        <w:t xml:space="preserve"> одном </w:t>
      </w:r>
      <w:r w:rsidR="00113B54" w:rsidRPr="00C40760">
        <w:rPr>
          <w:rFonts w:ascii="Times New Roman" w:hAnsi="Times New Roman"/>
          <w:i/>
          <w:lang w:eastAsia="ar-SA"/>
        </w:rPr>
        <w:t>ИИ</w:t>
      </w:r>
      <w:r w:rsidRPr="00C40760">
        <w:rPr>
          <w:rFonts w:ascii="Times New Roman" w:hAnsi="Times New Roman"/>
          <w:i/>
          <w:lang w:eastAsia="ar-SA"/>
        </w:rPr>
        <w:t xml:space="preserve"> может содержаться изменения по нескольким </w:t>
      </w:r>
      <w:r w:rsidR="002D743A" w:rsidRPr="00C40760">
        <w:rPr>
          <w:rFonts w:ascii="Times New Roman" w:hAnsi="Times New Roman"/>
          <w:i/>
          <w:lang w:eastAsia="ar-SA"/>
        </w:rPr>
        <w:t>ТД</w:t>
      </w:r>
      <w:r w:rsidRPr="00C40760">
        <w:rPr>
          <w:rFonts w:ascii="Times New Roman" w:hAnsi="Times New Roman"/>
          <w:i/>
          <w:lang w:eastAsia="ar-SA"/>
        </w:rPr>
        <w:t>.</w:t>
      </w:r>
      <w:r w:rsidR="00DB6783" w:rsidRPr="00C40760">
        <w:rPr>
          <w:rFonts w:ascii="Times New Roman" w:hAnsi="Times New Roman"/>
          <w:i/>
          <w:lang w:eastAsia="ar-SA"/>
        </w:rPr>
        <w:t xml:space="preserve"> Для этого подключите одно и то же ИИ к ревизиям этих </w:t>
      </w:r>
      <w:r w:rsidR="002D743A" w:rsidRPr="00C40760">
        <w:rPr>
          <w:rFonts w:ascii="Times New Roman" w:hAnsi="Times New Roman"/>
          <w:i/>
          <w:lang w:eastAsia="ar-SA"/>
        </w:rPr>
        <w:t>ТД</w:t>
      </w:r>
      <w:r w:rsidR="00DB6783" w:rsidRPr="00C40760">
        <w:rPr>
          <w:rFonts w:ascii="Times New Roman" w:hAnsi="Times New Roman"/>
          <w:i/>
          <w:lang w:eastAsia="ar-SA"/>
        </w:rPr>
        <w:t>.</w:t>
      </w:r>
    </w:p>
    <w:p w:rsidR="00E92B99" w:rsidRPr="00C40760" w:rsidRDefault="00113B54" w:rsidP="00F70926">
      <w:pPr>
        <w:ind w:firstLine="567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В этом случае ИИ</w:t>
      </w:r>
      <w:r w:rsidR="00392F83" w:rsidRPr="00C40760">
        <w:rPr>
          <w:rFonts w:ascii="Times New Roman" w:hAnsi="Times New Roman"/>
          <w:i/>
          <w:lang w:eastAsia="ar-SA"/>
        </w:rPr>
        <w:t xml:space="preserve"> печатается и утверждается только </w:t>
      </w:r>
      <w:r w:rsidR="00DB6783" w:rsidRPr="00C40760">
        <w:rPr>
          <w:rFonts w:ascii="Times New Roman" w:hAnsi="Times New Roman"/>
          <w:i/>
          <w:lang w:eastAsia="ar-SA"/>
        </w:rPr>
        <w:t xml:space="preserve">после окончания проектирования (редактирования) </w:t>
      </w:r>
      <w:r w:rsidR="00392F83" w:rsidRPr="00C40760">
        <w:rPr>
          <w:rFonts w:ascii="Times New Roman" w:hAnsi="Times New Roman"/>
          <w:i/>
          <w:lang w:eastAsia="ar-SA"/>
        </w:rPr>
        <w:t xml:space="preserve">всех </w:t>
      </w:r>
      <w:r w:rsidR="007E5ACC" w:rsidRPr="00C40760">
        <w:rPr>
          <w:rFonts w:ascii="Times New Roman" w:hAnsi="Times New Roman"/>
          <w:i/>
          <w:lang w:eastAsia="ar-SA"/>
        </w:rPr>
        <w:t xml:space="preserve">включенных в него </w:t>
      </w:r>
      <w:r w:rsidR="002D743A" w:rsidRPr="00C40760">
        <w:rPr>
          <w:rFonts w:ascii="Times New Roman" w:hAnsi="Times New Roman"/>
          <w:i/>
          <w:lang w:eastAsia="ar-SA"/>
        </w:rPr>
        <w:t>ТД</w:t>
      </w:r>
      <w:r w:rsidR="00392F83" w:rsidRPr="00C40760">
        <w:rPr>
          <w:rFonts w:ascii="Times New Roman" w:hAnsi="Times New Roman"/>
          <w:i/>
          <w:lang w:eastAsia="ar-SA"/>
        </w:rPr>
        <w:t xml:space="preserve">. </w:t>
      </w:r>
    </w:p>
    <w:p w:rsidR="00342062" w:rsidRPr="00C40760" w:rsidRDefault="00342062" w:rsidP="00F70926">
      <w:pPr>
        <w:jc w:val="both"/>
        <w:rPr>
          <w:rFonts w:ascii="Times New Roman" w:hAnsi="Times New Roman"/>
          <w:lang w:eastAsia="ar-SA"/>
        </w:rPr>
      </w:pPr>
    </w:p>
    <w:p w:rsidR="00342062" w:rsidRPr="00C40760" w:rsidRDefault="004A2ABA" w:rsidP="00F70926">
      <w:pPr>
        <w:pStyle w:val="3"/>
        <w:ind w:firstLine="567"/>
        <w:jc w:val="both"/>
        <w:rPr>
          <w:rFonts w:ascii="Times New Roman" w:hAnsi="Times New Roman"/>
          <w:lang w:eastAsia="ar-SA"/>
        </w:rPr>
      </w:pPr>
      <w:bookmarkStart w:id="105" w:name="_Toc58439963"/>
      <w:bookmarkStart w:id="106" w:name="_Toc126592811"/>
      <w:r w:rsidRPr="00C40760">
        <w:rPr>
          <w:rFonts w:ascii="Times New Roman" w:hAnsi="Times New Roman"/>
          <w:lang w:eastAsia="ar-SA"/>
        </w:rPr>
        <w:t xml:space="preserve">Запись вариантов </w:t>
      </w:r>
      <w:r w:rsidR="00342062" w:rsidRPr="00C40760">
        <w:rPr>
          <w:rFonts w:ascii="Times New Roman" w:hAnsi="Times New Roman"/>
          <w:lang w:eastAsia="ar-SA"/>
        </w:rPr>
        <w:t xml:space="preserve">применяемости по изделиям в ревизии </w:t>
      </w:r>
      <w:r w:rsidR="002D743A" w:rsidRPr="00C40760">
        <w:rPr>
          <w:rFonts w:ascii="Times New Roman" w:hAnsi="Times New Roman"/>
          <w:lang w:eastAsia="ar-SA"/>
        </w:rPr>
        <w:t>ТД</w:t>
      </w:r>
      <w:bookmarkEnd w:id="105"/>
      <w:bookmarkEnd w:id="106"/>
    </w:p>
    <w:p w:rsidR="004A2ABA" w:rsidRPr="00C40760" w:rsidRDefault="004A2ABA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дереве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135B0374" wp14:editId="25A03037">
            <wp:extent cx="190500" cy="190500"/>
            <wp:effectExtent l="0" t="0" r="0" b="0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 для вызова окна </w:t>
      </w:r>
      <w:r w:rsidRPr="00C40760">
        <w:rPr>
          <w:rFonts w:ascii="Times New Roman" w:hAnsi="Times New Roman"/>
          <w:b/>
          <w:i/>
          <w:lang w:eastAsia="ar-SA"/>
        </w:rPr>
        <w:t>Состояние ревизии</w:t>
      </w:r>
      <w:r w:rsidR="00F36FDE" w:rsidRPr="00C40760">
        <w:rPr>
          <w:rFonts w:ascii="Times New Roman" w:hAnsi="Times New Roman"/>
          <w:lang w:eastAsia="ar-SA"/>
        </w:rPr>
        <w:t xml:space="preserve"> (см. рис.6.5.3)</w:t>
      </w:r>
      <w:r w:rsidRPr="00C40760">
        <w:rPr>
          <w:rFonts w:ascii="Times New Roman" w:hAnsi="Times New Roman"/>
          <w:lang w:eastAsia="ar-SA"/>
        </w:rPr>
        <w:t>.</w:t>
      </w:r>
    </w:p>
    <w:p w:rsidR="00342062" w:rsidRPr="00C40760" w:rsidRDefault="00D84FE1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верхнем списке окна </w:t>
      </w:r>
      <w:r w:rsidR="004422B5" w:rsidRPr="00C40760">
        <w:rPr>
          <w:rFonts w:ascii="Times New Roman" w:hAnsi="Times New Roman"/>
          <w:lang w:eastAsia="ar-SA"/>
        </w:rPr>
        <w:t xml:space="preserve">указываются </w:t>
      </w:r>
      <w:r w:rsidRPr="00C40760">
        <w:rPr>
          <w:rFonts w:ascii="Times New Roman" w:hAnsi="Times New Roman"/>
          <w:lang w:eastAsia="ar-SA"/>
        </w:rPr>
        <w:t>Варианты применяемости</w:t>
      </w:r>
      <w:r w:rsidR="004422B5" w:rsidRPr="00C40760">
        <w:rPr>
          <w:rFonts w:ascii="Times New Roman" w:hAnsi="Times New Roman"/>
          <w:lang w:eastAsia="ar-SA"/>
        </w:rPr>
        <w:t>.</w:t>
      </w:r>
    </w:p>
    <w:p w:rsidR="00D84FE1" w:rsidRPr="00C40760" w:rsidRDefault="00D84FE1" w:rsidP="00B12AE7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D6674DE" wp14:editId="2E9E15AF">
            <wp:extent cx="4786686" cy="1526069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4791466" cy="1527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FE1" w:rsidRPr="00C40760" w:rsidRDefault="00D84FE1" w:rsidP="00D84FE1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lastRenderedPageBreak/>
        <w:t>Рис.6.5.3</w:t>
      </w:r>
    </w:p>
    <w:p w:rsidR="00D84FE1" w:rsidRPr="00C40760" w:rsidRDefault="00D84FE1" w:rsidP="00B12AE7">
      <w:pPr>
        <w:rPr>
          <w:rFonts w:ascii="Times New Roman" w:hAnsi="Times New Roman"/>
          <w:lang w:eastAsia="ar-SA"/>
        </w:rPr>
      </w:pPr>
    </w:p>
    <w:p w:rsidR="00B12AE7" w:rsidRPr="00C40760" w:rsidRDefault="00B12AE7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Каждый вариант (строка в списке) должен содержать полный список изделий и их серийных номеров, описывающий всю применяемость (или ее изменение) для компонента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>.</w:t>
      </w:r>
    </w:p>
    <w:p w:rsidR="00B12AE7" w:rsidRPr="00C40760" w:rsidRDefault="00B12AE7" w:rsidP="00342062">
      <w:pPr>
        <w:rPr>
          <w:rFonts w:ascii="Times New Roman" w:hAnsi="Times New Roman"/>
          <w:lang w:eastAsia="ar-SA"/>
        </w:rPr>
      </w:pPr>
    </w:p>
    <w:p w:rsidR="00342062" w:rsidRPr="00C40760" w:rsidRDefault="00342062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1B2946C" wp14:editId="3AF4AF67">
            <wp:extent cx="238125" cy="200025"/>
            <wp:effectExtent l="0" t="0" r="9525" b="9525"/>
            <wp:docPr id="161" name="Рисунок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 над списком серий.</w:t>
      </w:r>
    </w:p>
    <w:p w:rsidR="004422B5" w:rsidRPr="00C40760" w:rsidRDefault="004422B5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Введите первый интервал изделий </w:t>
      </w:r>
      <w:r w:rsidR="00FA0648" w:rsidRPr="00C40760">
        <w:rPr>
          <w:rFonts w:ascii="Times New Roman" w:hAnsi="Times New Roman"/>
          <w:lang w:eastAsia="ar-SA"/>
        </w:rPr>
        <w:t>для варианта №1</w:t>
      </w:r>
      <w:r w:rsidR="00F36FDE" w:rsidRPr="00C40760">
        <w:rPr>
          <w:rFonts w:ascii="Times New Roman" w:hAnsi="Times New Roman"/>
          <w:lang w:eastAsia="ar-SA"/>
        </w:rPr>
        <w:t xml:space="preserve"> согласно рис.6.5.4</w:t>
      </w:r>
      <w:r w:rsidR="00113B54" w:rsidRPr="00C40760">
        <w:rPr>
          <w:rFonts w:ascii="Times New Roman" w:hAnsi="Times New Roman"/>
          <w:lang w:eastAsia="ar-SA"/>
        </w:rPr>
        <w:t>:</w:t>
      </w:r>
    </w:p>
    <w:p w:rsidR="004422B5" w:rsidRPr="00C40760" w:rsidRDefault="004422B5" w:rsidP="00342062">
      <w:pPr>
        <w:rPr>
          <w:rFonts w:ascii="Times New Roman" w:hAnsi="Times New Roman"/>
          <w:lang w:eastAsia="ar-SA"/>
        </w:rPr>
      </w:pPr>
    </w:p>
    <w:p w:rsidR="004422B5" w:rsidRPr="00C40760" w:rsidRDefault="00054837" w:rsidP="00342062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57F9D6CA" wp14:editId="26B1E218">
            <wp:extent cx="4686300" cy="3076575"/>
            <wp:effectExtent l="0" t="0" r="0" b="9525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1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Рис.6.5.4</w:t>
      </w:r>
    </w:p>
    <w:p w:rsidR="004422B5" w:rsidRPr="00C40760" w:rsidRDefault="004422B5" w:rsidP="00342062">
      <w:pPr>
        <w:rPr>
          <w:rFonts w:ascii="Times New Roman" w:hAnsi="Times New Roman"/>
          <w:lang w:eastAsia="ar-SA"/>
        </w:rPr>
      </w:pPr>
    </w:p>
    <w:p w:rsidR="00D51557" w:rsidRPr="00C40760" w:rsidRDefault="00B12AE7" w:rsidP="00875C51">
      <w:pPr>
        <w:ind w:firstLine="567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На все изделия</w:t>
      </w:r>
    </w:p>
    <w:p w:rsidR="00D51557" w:rsidRPr="00C40760" w:rsidRDefault="00D51557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О</w:t>
      </w:r>
      <w:r w:rsidR="004422B5" w:rsidRPr="00C40760">
        <w:rPr>
          <w:rFonts w:ascii="Times New Roman" w:hAnsi="Times New Roman"/>
          <w:lang w:eastAsia="ar-SA"/>
        </w:rPr>
        <w:t xml:space="preserve">тметьте это поле для варианта </w:t>
      </w:r>
      <w:r w:rsidRPr="00C40760">
        <w:rPr>
          <w:rFonts w:ascii="Times New Roman" w:hAnsi="Times New Roman"/>
          <w:lang w:eastAsia="ar-SA"/>
        </w:rPr>
        <w:t>применяемости «На дату»</w:t>
      </w:r>
      <w:r w:rsidR="00B12AE7" w:rsidRPr="00C40760">
        <w:rPr>
          <w:rFonts w:ascii="Times New Roman" w:hAnsi="Times New Roman"/>
          <w:lang w:eastAsia="ar-SA"/>
        </w:rPr>
        <w:t xml:space="preserve"> (к</w:t>
      </w:r>
      <w:r w:rsidRPr="00C40760">
        <w:rPr>
          <w:rFonts w:ascii="Times New Roman" w:hAnsi="Times New Roman"/>
          <w:lang w:eastAsia="ar-SA"/>
        </w:rPr>
        <w:t>ак правило, это применяется только для типовых ТП</w:t>
      </w:r>
      <w:r w:rsidR="00B12AE7" w:rsidRPr="00C40760">
        <w:rPr>
          <w:rFonts w:ascii="Times New Roman" w:hAnsi="Times New Roman"/>
          <w:lang w:eastAsia="ar-SA"/>
        </w:rPr>
        <w:t>)</w:t>
      </w:r>
      <w:r w:rsidRPr="00C40760">
        <w:rPr>
          <w:rFonts w:ascii="Times New Roman" w:hAnsi="Times New Roman"/>
          <w:lang w:eastAsia="ar-SA"/>
        </w:rPr>
        <w:t>.</w:t>
      </w:r>
    </w:p>
    <w:p w:rsidR="004422B5" w:rsidRPr="00C40760" w:rsidRDefault="004422B5" w:rsidP="00342062">
      <w:pPr>
        <w:rPr>
          <w:rFonts w:ascii="Times New Roman" w:hAnsi="Times New Roman"/>
          <w:lang w:eastAsia="ar-SA"/>
        </w:rPr>
      </w:pPr>
    </w:p>
    <w:p w:rsidR="0016316E" w:rsidRPr="00C40760" w:rsidRDefault="0016316E" w:rsidP="00342062">
      <w:pPr>
        <w:rPr>
          <w:rFonts w:ascii="Times New Roman" w:hAnsi="Times New Roman"/>
          <w:b/>
          <w:lang w:eastAsia="ar-SA"/>
        </w:rPr>
      </w:pPr>
    </w:p>
    <w:p w:rsidR="004422B5" w:rsidRPr="00C40760" w:rsidRDefault="00B12AE7" w:rsidP="00875C51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Изделие</w:t>
      </w:r>
    </w:p>
    <w:p w:rsidR="00D51557" w:rsidRPr="00C40760" w:rsidRDefault="00D51557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Выберите из справочника изделие</w:t>
      </w:r>
      <w:r w:rsidR="00D84FE1" w:rsidRPr="00C40760">
        <w:rPr>
          <w:rFonts w:ascii="Times New Roman" w:hAnsi="Times New Roman"/>
          <w:lang w:eastAsia="ar-SA"/>
        </w:rPr>
        <w:t>,</w:t>
      </w:r>
      <w:r w:rsidRPr="00C40760">
        <w:rPr>
          <w:rFonts w:ascii="Times New Roman" w:hAnsi="Times New Roman"/>
          <w:lang w:eastAsia="ar-SA"/>
        </w:rPr>
        <w:t xml:space="preserve"> соответствующую данному изменению.</w:t>
      </w:r>
    </w:p>
    <w:p w:rsidR="00D84FE1" w:rsidRPr="00C40760" w:rsidRDefault="00D84FE1" w:rsidP="00875C51">
      <w:pPr>
        <w:ind w:firstLine="567"/>
        <w:jc w:val="both"/>
        <w:rPr>
          <w:rFonts w:ascii="Times New Roman" w:hAnsi="Times New Roman"/>
          <w:b/>
          <w:lang w:eastAsia="ar-SA"/>
        </w:rPr>
      </w:pPr>
    </w:p>
    <w:p w:rsidR="00B663F4" w:rsidRPr="00C40760" w:rsidRDefault="00B663F4" w:rsidP="00875C51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С изделия</w:t>
      </w:r>
    </w:p>
    <w:p w:rsidR="00B663F4" w:rsidRPr="00C40760" w:rsidRDefault="00B663F4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Введите начальный серийный номер изделия.</w:t>
      </w:r>
    </w:p>
    <w:p w:rsidR="00B12AE7" w:rsidRPr="00C40760" w:rsidRDefault="00B12AE7" w:rsidP="00875C51">
      <w:pPr>
        <w:ind w:firstLine="567"/>
        <w:jc w:val="both"/>
        <w:rPr>
          <w:rFonts w:ascii="Times New Roman" w:hAnsi="Times New Roman"/>
          <w:lang w:eastAsia="ar-SA"/>
        </w:rPr>
      </w:pPr>
    </w:p>
    <w:p w:rsidR="00B663F4" w:rsidRPr="00C40760" w:rsidRDefault="00B663F4" w:rsidP="00875C51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lastRenderedPageBreak/>
        <w:t>По изделие</w:t>
      </w:r>
    </w:p>
    <w:p w:rsidR="00B663F4" w:rsidRPr="00C40760" w:rsidRDefault="00B663F4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Введите конечный серийный номер изделия</w:t>
      </w:r>
    </w:p>
    <w:p w:rsidR="00B663F4" w:rsidRPr="00C40760" w:rsidRDefault="00B663F4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Для применяемости на один серийный номер значение в поле должно быть равным начальному номеру.</w:t>
      </w:r>
    </w:p>
    <w:p w:rsidR="00B663F4" w:rsidRPr="00C40760" w:rsidRDefault="00B663F4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Для неограниченной применяемости (</w:t>
      </w:r>
      <w:r w:rsidRPr="00C40760">
        <w:rPr>
          <w:rFonts w:ascii="Times New Roman" w:hAnsi="Times New Roman"/>
          <w:lang w:val="en-US" w:eastAsia="ar-SA"/>
        </w:rPr>
        <w:t>xxxx</w:t>
      </w:r>
      <w:r w:rsidRPr="00C40760">
        <w:rPr>
          <w:rFonts w:ascii="Times New Roman" w:hAnsi="Times New Roman"/>
          <w:lang w:eastAsia="ar-SA"/>
        </w:rPr>
        <w:t xml:space="preserve"> - </w:t>
      </w:r>
      <w:r w:rsidRPr="00C40760">
        <w:rPr>
          <w:rFonts w:ascii="Times New Roman" w:hAnsi="Times New Roman"/>
          <w:lang w:val="en-US" w:eastAsia="ar-SA"/>
        </w:rPr>
        <w:t>UP</w:t>
      </w:r>
      <w:r w:rsidRPr="00C40760">
        <w:rPr>
          <w:rFonts w:ascii="Times New Roman" w:hAnsi="Times New Roman"/>
          <w:lang w:eastAsia="ar-SA"/>
        </w:rPr>
        <w:t>) оставьте поле пустым</w:t>
      </w:r>
    </w:p>
    <w:p w:rsidR="00FA0648" w:rsidRPr="00C40760" w:rsidRDefault="00FA0648" w:rsidP="00F70926">
      <w:pPr>
        <w:pStyle w:val="aa"/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113B7CFA" wp14:editId="32363686">
            <wp:extent cx="219075" cy="219075"/>
            <wp:effectExtent l="0" t="0" r="9525" b="9525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сохранения результатов или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4D672E4" wp14:editId="12028839">
            <wp:extent cx="209550" cy="200025"/>
            <wp:effectExtent l="0" t="0" r="0" b="9525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отмены записи.</w:t>
      </w:r>
    </w:p>
    <w:p w:rsidR="00FA0648" w:rsidRPr="00C40760" w:rsidRDefault="00FA0648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открывшемся окне </w:t>
      </w:r>
      <w:r w:rsidRPr="00C40760">
        <w:rPr>
          <w:rFonts w:ascii="Times New Roman" w:hAnsi="Times New Roman"/>
          <w:b/>
          <w:i/>
          <w:lang w:eastAsia="ar-SA"/>
        </w:rPr>
        <w:t>Серии внедрения варианта №1</w:t>
      </w:r>
      <w:r w:rsidRPr="00C40760">
        <w:rPr>
          <w:rFonts w:ascii="Times New Roman" w:hAnsi="Times New Roman"/>
          <w:lang w:eastAsia="ar-SA"/>
        </w:rPr>
        <w:t xml:space="preserve"> </w:t>
      </w:r>
      <w:r w:rsidR="00F36FDE" w:rsidRPr="00C40760">
        <w:rPr>
          <w:rFonts w:ascii="Times New Roman" w:hAnsi="Times New Roman"/>
          <w:lang w:eastAsia="ar-SA"/>
        </w:rPr>
        <w:t xml:space="preserve"> (см. рис.6.5.5) </w:t>
      </w:r>
      <w:r w:rsidRPr="00C40760">
        <w:rPr>
          <w:rFonts w:ascii="Times New Roman" w:hAnsi="Times New Roman"/>
          <w:lang w:eastAsia="ar-SA"/>
        </w:rPr>
        <w:t xml:space="preserve">нажмите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6309BB2" wp14:editId="11D1BCDB">
            <wp:extent cx="238125" cy="200025"/>
            <wp:effectExtent l="0" t="0" r="9525" b="9525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для введения </w:t>
      </w:r>
      <w:r w:rsidR="00B12AE7" w:rsidRPr="00C40760">
        <w:rPr>
          <w:rFonts w:ascii="Times New Roman" w:hAnsi="Times New Roman"/>
          <w:lang w:eastAsia="ar-SA"/>
        </w:rPr>
        <w:t>второго</w:t>
      </w:r>
      <w:r w:rsidRPr="00C40760">
        <w:rPr>
          <w:rFonts w:ascii="Times New Roman" w:hAnsi="Times New Roman"/>
          <w:lang w:eastAsia="ar-SA"/>
        </w:rPr>
        <w:t xml:space="preserve"> интервала</w:t>
      </w:r>
      <w:r w:rsidR="00D84FE1" w:rsidRPr="00C40760">
        <w:rPr>
          <w:rFonts w:ascii="Times New Roman" w:hAnsi="Times New Roman"/>
          <w:lang w:eastAsia="ar-SA"/>
        </w:rPr>
        <w:t xml:space="preserve"> изделий</w:t>
      </w:r>
      <w:r w:rsidRPr="00C40760">
        <w:rPr>
          <w:rFonts w:ascii="Times New Roman" w:hAnsi="Times New Roman"/>
          <w:lang w:eastAsia="ar-SA"/>
        </w:rPr>
        <w:t xml:space="preserve"> того же варианта №1</w:t>
      </w:r>
      <w:r w:rsidR="00F36FDE" w:rsidRPr="00C40760">
        <w:rPr>
          <w:rFonts w:ascii="Times New Roman" w:hAnsi="Times New Roman"/>
          <w:lang w:eastAsia="ar-SA"/>
        </w:rPr>
        <w:t xml:space="preserve"> (см. рис.6.5.5 и 6.5.6)</w:t>
      </w:r>
      <w:r w:rsidRPr="00C40760">
        <w:rPr>
          <w:rFonts w:ascii="Times New Roman" w:hAnsi="Times New Roman"/>
          <w:lang w:eastAsia="ar-SA"/>
        </w:rPr>
        <w:t>:</w:t>
      </w:r>
    </w:p>
    <w:p w:rsidR="00FA0648" w:rsidRPr="00C40760" w:rsidRDefault="00054837" w:rsidP="00F70926">
      <w:pPr>
        <w:jc w:val="center"/>
        <w:rPr>
          <w:rFonts w:ascii="Times New Roman" w:hAnsi="Times New Roman"/>
          <w:b/>
          <w:lang w:val="en-US" w:eastAsia="ar-SA"/>
        </w:rPr>
      </w:pPr>
      <w:r w:rsidRPr="00C40760">
        <w:rPr>
          <w:rFonts w:ascii="Times New Roman" w:hAnsi="Times New Roman"/>
          <w:b/>
          <w:noProof/>
        </w:rPr>
        <w:drawing>
          <wp:inline distT="0" distB="0" distL="0" distR="0" wp14:anchorId="3646D216" wp14:editId="55F65621">
            <wp:extent cx="3448050" cy="3476625"/>
            <wp:effectExtent l="0" t="0" r="0" b="9525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Рис.6.5.5</w:t>
      </w:r>
    </w:p>
    <w:p w:rsidR="00FA0648" w:rsidRPr="00C40760" w:rsidRDefault="00FA0648" w:rsidP="00342062">
      <w:pPr>
        <w:rPr>
          <w:rFonts w:ascii="Times New Roman" w:hAnsi="Times New Roman"/>
          <w:b/>
          <w:lang w:eastAsia="ar-SA"/>
        </w:rPr>
      </w:pPr>
    </w:p>
    <w:p w:rsidR="00B12AE7" w:rsidRPr="00C40760" w:rsidRDefault="00054837" w:rsidP="0003687D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noProof/>
        </w:rPr>
        <w:drawing>
          <wp:inline distT="0" distB="0" distL="0" distR="0" wp14:anchorId="66531C68" wp14:editId="1D75BB9E">
            <wp:extent cx="3019425" cy="1876425"/>
            <wp:effectExtent l="0" t="0" r="9525" b="9525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Рис.6.5.6</w:t>
      </w:r>
    </w:p>
    <w:p w:rsidR="00B12AE7" w:rsidRPr="00C40760" w:rsidRDefault="00B12AE7" w:rsidP="00342062">
      <w:pPr>
        <w:rPr>
          <w:rFonts w:ascii="Times New Roman" w:hAnsi="Times New Roman"/>
          <w:b/>
          <w:lang w:eastAsia="ar-SA"/>
        </w:rPr>
      </w:pPr>
    </w:p>
    <w:p w:rsidR="00B12AE7" w:rsidRPr="00C40760" w:rsidRDefault="00B12AE7" w:rsidP="00875C51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lastRenderedPageBreak/>
        <w:t xml:space="preserve">Для записи варианта №2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8AB5D36" wp14:editId="7123BF06">
            <wp:extent cx="238125" cy="200025"/>
            <wp:effectExtent l="0" t="0" r="9525" b="9525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в окне </w:t>
      </w:r>
      <w:r w:rsidRPr="00C40760">
        <w:rPr>
          <w:rFonts w:ascii="Times New Roman" w:hAnsi="Times New Roman"/>
          <w:b/>
          <w:i/>
          <w:lang w:eastAsia="ar-SA"/>
        </w:rPr>
        <w:t>Состояние ревизии</w:t>
      </w:r>
      <w:r w:rsidRPr="00C40760">
        <w:rPr>
          <w:rFonts w:ascii="Times New Roman" w:hAnsi="Times New Roman"/>
          <w:lang w:eastAsia="ar-SA"/>
        </w:rPr>
        <w:t xml:space="preserve"> и повторите </w:t>
      </w:r>
      <w:r w:rsidR="004A2ABA" w:rsidRPr="00C40760">
        <w:rPr>
          <w:rFonts w:ascii="Times New Roman" w:hAnsi="Times New Roman"/>
          <w:lang w:eastAsia="ar-SA"/>
        </w:rPr>
        <w:t>шаги с начала текущего подраздела.</w:t>
      </w:r>
    </w:p>
    <w:p w:rsidR="004A2ABA" w:rsidRPr="00C40760" w:rsidRDefault="004A2ABA" w:rsidP="00875C51">
      <w:pPr>
        <w:pStyle w:val="aa"/>
        <w:ind w:firstLine="567"/>
        <w:rPr>
          <w:rFonts w:ascii="Times New Roman" w:hAnsi="Times New Roman"/>
          <w:lang w:eastAsia="ar-SA"/>
        </w:rPr>
      </w:pPr>
    </w:p>
    <w:p w:rsidR="004A2ABA" w:rsidRPr="00C40760" w:rsidRDefault="004A2ABA" w:rsidP="00875C51">
      <w:pPr>
        <w:pStyle w:val="3"/>
        <w:ind w:firstLine="567"/>
        <w:jc w:val="both"/>
        <w:rPr>
          <w:rFonts w:ascii="Times New Roman" w:hAnsi="Times New Roman"/>
          <w:lang w:eastAsia="ar-SA"/>
        </w:rPr>
      </w:pPr>
      <w:bookmarkStart w:id="107" w:name="_Toc58439964"/>
      <w:bookmarkStart w:id="108" w:name="_Toc126592812"/>
      <w:r w:rsidRPr="00C40760">
        <w:rPr>
          <w:rFonts w:ascii="Times New Roman" w:hAnsi="Times New Roman"/>
          <w:lang w:eastAsia="ar-SA"/>
        </w:rPr>
        <w:t xml:space="preserve">Подготовка </w:t>
      </w:r>
      <w:r w:rsidR="00AB256B" w:rsidRPr="00C40760">
        <w:rPr>
          <w:rFonts w:ascii="Times New Roman" w:hAnsi="Times New Roman"/>
          <w:lang w:eastAsia="ar-SA"/>
        </w:rPr>
        <w:t>списка</w:t>
      </w:r>
      <w:r w:rsidRPr="00C40760">
        <w:rPr>
          <w:rFonts w:ascii="Times New Roman" w:hAnsi="Times New Roman"/>
          <w:lang w:eastAsia="ar-SA"/>
        </w:rPr>
        <w:t xml:space="preserve">  </w:t>
      </w:r>
      <w:r w:rsidR="0011001E" w:rsidRPr="00C40760">
        <w:rPr>
          <w:rFonts w:ascii="Times New Roman" w:hAnsi="Times New Roman"/>
          <w:lang w:eastAsia="ar-SA"/>
        </w:rPr>
        <w:t>НД</w:t>
      </w:r>
      <w:r w:rsidR="00AB256B" w:rsidRPr="00C40760">
        <w:rPr>
          <w:rFonts w:ascii="Times New Roman" w:hAnsi="Times New Roman"/>
          <w:lang w:eastAsia="ar-SA"/>
        </w:rPr>
        <w:t xml:space="preserve"> для </w:t>
      </w:r>
      <w:r w:rsidR="00D84FE1" w:rsidRPr="00C40760">
        <w:rPr>
          <w:rFonts w:ascii="Times New Roman" w:hAnsi="Times New Roman"/>
          <w:lang w:eastAsia="ar-SA"/>
        </w:rPr>
        <w:t xml:space="preserve">внесения </w:t>
      </w:r>
      <w:r w:rsidR="00AB256B" w:rsidRPr="00C40760">
        <w:rPr>
          <w:rFonts w:ascii="Times New Roman" w:hAnsi="Times New Roman"/>
          <w:lang w:eastAsia="ar-SA"/>
        </w:rPr>
        <w:t>основания изменения</w:t>
      </w:r>
      <w:r w:rsidR="00D84FE1" w:rsidRPr="00C40760">
        <w:rPr>
          <w:rFonts w:ascii="Times New Roman" w:hAnsi="Times New Roman"/>
          <w:lang w:eastAsia="ar-SA"/>
        </w:rPr>
        <w:t xml:space="preserve"> в ИИ</w:t>
      </w:r>
      <w:bookmarkEnd w:id="107"/>
      <w:bookmarkEnd w:id="108"/>
    </w:p>
    <w:p w:rsidR="004A2ABA" w:rsidRPr="00C40760" w:rsidRDefault="004A2ABA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Ссылки на </w:t>
      </w:r>
      <w:r w:rsidR="0011001E" w:rsidRPr="00C40760">
        <w:rPr>
          <w:rFonts w:ascii="Times New Roman" w:hAnsi="Times New Roman"/>
          <w:lang w:eastAsia="ar-SA"/>
        </w:rPr>
        <w:t>НД</w:t>
      </w:r>
      <w:r w:rsidRPr="00C40760">
        <w:rPr>
          <w:rFonts w:ascii="Times New Roman" w:hAnsi="Times New Roman"/>
          <w:lang w:eastAsia="ar-SA"/>
        </w:rPr>
        <w:t xml:space="preserve"> устанавливаются в средней части окна</w:t>
      </w:r>
      <w:r w:rsidR="00F36FDE" w:rsidRPr="00C40760">
        <w:rPr>
          <w:rFonts w:ascii="Times New Roman" w:hAnsi="Times New Roman"/>
          <w:lang w:eastAsia="ar-SA"/>
        </w:rPr>
        <w:t xml:space="preserve"> (см. рис.6.5.7)</w:t>
      </w:r>
      <w:r w:rsidRPr="00C40760">
        <w:rPr>
          <w:rFonts w:ascii="Times New Roman" w:hAnsi="Times New Roman"/>
          <w:lang w:eastAsia="ar-SA"/>
        </w:rPr>
        <w:t>:</w:t>
      </w:r>
    </w:p>
    <w:p w:rsidR="00F36FDE" w:rsidRPr="00C40760" w:rsidRDefault="00F36FDE" w:rsidP="004A2ABA">
      <w:pPr>
        <w:rPr>
          <w:rFonts w:ascii="Times New Roman" w:hAnsi="Times New Roman"/>
          <w:lang w:eastAsia="ar-SA"/>
        </w:rPr>
      </w:pPr>
    </w:p>
    <w:p w:rsidR="004A2ABA" w:rsidRPr="00C40760" w:rsidRDefault="00054837" w:rsidP="0003687D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364444A" wp14:editId="389C8F25">
            <wp:extent cx="4572000" cy="2514600"/>
            <wp:effectExtent l="0" t="0" r="0" b="0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1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Рис.6.5.7</w:t>
      </w:r>
    </w:p>
    <w:p w:rsidR="004A2ABA" w:rsidRPr="00C40760" w:rsidRDefault="004A2ABA" w:rsidP="004A2ABA">
      <w:pPr>
        <w:rPr>
          <w:rFonts w:ascii="Times New Roman" w:hAnsi="Times New Roman"/>
          <w:lang w:eastAsia="ar-SA"/>
        </w:rPr>
      </w:pPr>
    </w:p>
    <w:p w:rsidR="0016316E" w:rsidRPr="00C40760" w:rsidRDefault="0016316E">
      <w:pPr>
        <w:spacing w:before="0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br w:type="page"/>
      </w:r>
    </w:p>
    <w:p w:rsidR="004A2ABA" w:rsidRPr="00C40760" w:rsidRDefault="004A2ABA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lastRenderedPageBreak/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92C441F" wp14:editId="623E569D">
            <wp:extent cx="228600" cy="171450"/>
            <wp:effectExtent l="0" t="0" r="0" b="0"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1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для вызова окна </w:t>
      </w:r>
      <w:r w:rsidRPr="00C40760">
        <w:rPr>
          <w:rFonts w:ascii="Times New Roman" w:hAnsi="Times New Roman"/>
          <w:b/>
          <w:i/>
          <w:lang w:eastAsia="ar-SA"/>
        </w:rPr>
        <w:t>Регистрация документов</w:t>
      </w:r>
      <w:r w:rsidR="00F36FDE" w:rsidRPr="00C40760">
        <w:rPr>
          <w:rFonts w:ascii="Times New Roman" w:hAnsi="Times New Roman"/>
          <w:b/>
          <w:i/>
          <w:lang w:eastAsia="ar-SA"/>
        </w:rPr>
        <w:t xml:space="preserve"> </w:t>
      </w:r>
      <w:r w:rsidR="00F36FDE" w:rsidRPr="00C40760">
        <w:rPr>
          <w:rFonts w:ascii="Times New Roman" w:hAnsi="Times New Roman"/>
          <w:lang w:eastAsia="ar-SA"/>
        </w:rPr>
        <w:t>(см. рис.6.5.8)</w:t>
      </w:r>
      <w:r w:rsidRPr="00C40760">
        <w:rPr>
          <w:rFonts w:ascii="Times New Roman" w:hAnsi="Times New Roman"/>
          <w:lang w:eastAsia="ar-SA"/>
        </w:rPr>
        <w:t>, найдите необходимый документ</w:t>
      </w:r>
      <w:r w:rsidR="00092066" w:rsidRPr="00C40760">
        <w:rPr>
          <w:rFonts w:ascii="Times New Roman" w:hAnsi="Times New Roman"/>
          <w:lang w:eastAsia="ar-SA"/>
        </w:rPr>
        <w:t>.</w:t>
      </w:r>
    </w:p>
    <w:p w:rsidR="00092066" w:rsidRPr="00C40760" w:rsidRDefault="00054837" w:rsidP="004A2ABA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C8DC0D2" wp14:editId="352AEE77">
            <wp:extent cx="5362575" cy="1495425"/>
            <wp:effectExtent l="0" t="0" r="9525" b="9525"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Рис.6.5.8</w:t>
      </w:r>
    </w:p>
    <w:p w:rsidR="00092066" w:rsidRPr="00C40760" w:rsidRDefault="00092066" w:rsidP="004A2ABA">
      <w:pPr>
        <w:rPr>
          <w:rFonts w:ascii="Times New Roman" w:hAnsi="Times New Roman"/>
          <w:lang w:eastAsia="ar-SA"/>
        </w:rPr>
      </w:pPr>
    </w:p>
    <w:p w:rsidR="00092066" w:rsidRPr="00C40760" w:rsidRDefault="00092066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B0B0B38" wp14:editId="01BA41D5">
            <wp:extent cx="190500" cy="161925"/>
            <wp:effectExtent l="0" t="0" r="0" b="9525"/>
            <wp:docPr id="173" name="Рисунок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1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>.  Документ будет отобран в список</w:t>
      </w:r>
      <w:r w:rsidR="00F36FDE" w:rsidRPr="00C40760">
        <w:rPr>
          <w:rFonts w:ascii="Times New Roman" w:hAnsi="Times New Roman"/>
          <w:lang w:eastAsia="ar-SA"/>
        </w:rPr>
        <w:t xml:space="preserve"> (см. рис.6.5.9)</w:t>
      </w:r>
      <w:r w:rsidRPr="00C40760">
        <w:rPr>
          <w:rFonts w:ascii="Times New Roman" w:hAnsi="Times New Roman"/>
          <w:lang w:eastAsia="ar-SA"/>
        </w:rPr>
        <w:t>.</w:t>
      </w:r>
    </w:p>
    <w:p w:rsidR="00092066" w:rsidRPr="00C40760" w:rsidRDefault="00092066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Повторите операцию для отбора других документов</w:t>
      </w:r>
    </w:p>
    <w:p w:rsidR="00092066" w:rsidRPr="00C40760" w:rsidRDefault="00054837" w:rsidP="004A2ABA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17C3DBA" wp14:editId="7658EEFF">
            <wp:extent cx="5334000" cy="1238250"/>
            <wp:effectExtent l="0" t="0" r="0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1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Рис.6.5.9</w:t>
      </w:r>
    </w:p>
    <w:p w:rsidR="001A583B" w:rsidRPr="00C40760" w:rsidRDefault="001A583B" w:rsidP="004A2ABA">
      <w:pPr>
        <w:rPr>
          <w:rFonts w:ascii="Times New Roman" w:hAnsi="Times New Roman"/>
          <w:i/>
          <w:lang w:eastAsia="ar-SA"/>
        </w:rPr>
      </w:pPr>
    </w:p>
    <w:p w:rsidR="00092066" w:rsidRPr="00C40760" w:rsidRDefault="00092066" w:rsidP="00F70926">
      <w:pPr>
        <w:ind w:firstLine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Примечание</w:t>
      </w:r>
      <w:r w:rsidR="00842B82" w:rsidRPr="00C40760">
        <w:rPr>
          <w:rFonts w:ascii="Times New Roman" w:hAnsi="Times New Roman"/>
          <w:i/>
          <w:lang w:eastAsia="ar-SA"/>
        </w:rPr>
        <w:t xml:space="preserve"> -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842B82" w:rsidRPr="00C40760">
        <w:rPr>
          <w:rFonts w:ascii="Times New Roman" w:hAnsi="Times New Roman"/>
          <w:i/>
          <w:lang w:eastAsia="ar-SA"/>
        </w:rPr>
        <w:t>Д</w:t>
      </w:r>
      <w:r w:rsidRPr="00C40760">
        <w:rPr>
          <w:rFonts w:ascii="Times New Roman" w:hAnsi="Times New Roman"/>
          <w:i/>
          <w:lang w:eastAsia="ar-SA"/>
        </w:rPr>
        <w:t xml:space="preserve">анный список </w:t>
      </w:r>
      <w:r w:rsidR="001A583B" w:rsidRPr="00C40760">
        <w:rPr>
          <w:rFonts w:ascii="Times New Roman" w:hAnsi="Times New Roman"/>
          <w:i/>
          <w:lang w:eastAsia="ar-SA"/>
        </w:rPr>
        <w:t xml:space="preserve">ссылок </w:t>
      </w:r>
      <w:r w:rsidRPr="00C40760">
        <w:rPr>
          <w:rFonts w:ascii="Times New Roman" w:hAnsi="Times New Roman"/>
          <w:i/>
          <w:lang w:eastAsia="ar-SA"/>
        </w:rPr>
        <w:t>хранится на компьютере пользователя</w:t>
      </w:r>
      <w:r w:rsidR="001A583B" w:rsidRPr="00C40760">
        <w:rPr>
          <w:rFonts w:ascii="Times New Roman" w:hAnsi="Times New Roman"/>
          <w:i/>
          <w:lang w:eastAsia="ar-SA"/>
        </w:rPr>
        <w:t xml:space="preserve"> и доступен все время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1A583B" w:rsidRPr="00C40760">
        <w:rPr>
          <w:rFonts w:ascii="Times New Roman" w:hAnsi="Times New Roman"/>
          <w:i/>
          <w:lang w:eastAsia="ar-SA"/>
        </w:rPr>
        <w:t>для любого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2D743A" w:rsidRPr="00C40760">
        <w:rPr>
          <w:rFonts w:ascii="Times New Roman" w:hAnsi="Times New Roman"/>
          <w:i/>
          <w:lang w:eastAsia="ar-SA"/>
        </w:rPr>
        <w:t>ТД</w:t>
      </w:r>
      <w:r w:rsidRPr="00C40760">
        <w:rPr>
          <w:rFonts w:ascii="Times New Roman" w:hAnsi="Times New Roman"/>
          <w:i/>
          <w:lang w:eastAsia="ar-SA"/>
        </w:rPr>
        <w:t xml:space="preserve">. </w:t>
      </w:r>
    </w:p>
    <w:p w:rsidR="000C0EF3" w:rsidRPr="00C40760" w:rsidRDefault="000C0EF3" w:rsidP="00F70926">
      <w:pPr>
        <w:ind w:firstLine="567"/>
        <w:rPr>
          <w:rFonts w:ascii="Times New Roman" w:hAnsi="Times New Roman"/>
          <w:lang w:eastAsia="ar-SA"/>
        </w:rPr>
      </w:pPr>
    </w:p>
    <w:p w:rsidR="000C0EF3" w:rsidRPr="00C40760" w:rsidRDefault="000C0EF3" w:rsidP="00F70926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удаления записи документа нажмите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CD5A918" wp14:editId="3BC4CC52">
            <wp:extent cx="209550" cy="209550"/>
            <wp:effectExtent l="0" t="0" r="0" b="0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1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>.</w:t>
      </w:r>
    </w:p>
    <w:p w:rsidR="000C0EF3" w:rsidRPr="00C40760" w:rsidRDefault="001A583B" w:rsidP="00F70926">
      <w:pPr>
        <w:ind w:firstLine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Примечание</w:t>
      </w:r>
      <w:r w:rsidR="00842B82" w:rsidRPr="00C40760">
        <w:rPr>
          <w:rFonts w:ascii="Times New Roman" w:hAnsi="Times New Roman"/>
          <w:i/>
          <w:lang w:eastAsia="ar-SA"/>
        </w:rPr>
        <w:t xml:space="preserve"> -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842B82" w:rsidRPr="00C40760">
        <w:rPr>
          <w:rFonts w:ascii="Times New Roman" w:hAnsi="Times New Roman"/>
          <w:i/>
          <w:lang w:eastAsia="ar-SA"/>
        </w:rPr>
        <w:t>Э</w:t>
      </w:r>
      <w:r w:rsidRPr="00C40760">
        <w:rPr>
          <w:rFonts w:ascii="Times New Roman" w:hAnsi="Times New Roman"/>
          <w:i/>
          <w:lang w:eastAsia="ar-SA"/>
        </w:rPr>
        <w:t>то</w:t>
      </w:r>
      <w:r w:rsidR="000C0EF3" w:rsidRPr="00C40760">
        <w:rPr>
          <w:rFonts w:ascii="Times New Roman" w:hAnsi="Times New Roman"/>
          <w:i/>
          <w:lang w:eastAsia="ar-SA"/>
        </w:rPr>
        <w:t xml:space="preserve"> действие никак не влияет на сделанные ранее ссылки на данный документ.</w:t>
      </w:r>
    </w:p>
    <w:p w:rsidR="000C0EF3" w:rsidRPr="00C40760" w:rsidRDefault="000C0EF3" w:rsidP="004A2ABA">
      <w:pPr>
        <w:rPr>
          <w:rFonts w:ascii="Times New Roman" w:hAnsi="Times New Roman"/>
          <w:lang w:eastAsia="ar-SA"/>
        </w:rPr>
      </w:pPr>
    </w:p>
    <w:p w:rsidR="00702C44" w:rsidRPr="00C40760" w:rsidRDefault="00AB256B" w:rsidP="00F70926">
      <w:pPr>
        <w:pStyle w:val="3"/>
        <w:numPr>
          <w:ilvl w:val="0"/>
          <w:numId w:val="0"/>
        </w:numPr>
        <w:ind w:left="567"/>
        <w:rPr>
          <w:rFonts w:ascii="Times New Roman" w:hAnsi="Times New Roman"/>
          <w:lang w:eastAsia="ar-SA"/>
        </w:rPr>
      </w:pPr>
      <w:bookmarkStart w:id="109" w:name="_Toc58439965"/>
      <w:bookmarkStart w:id="110" w:name="_Toc126592813"/>
      <w:r w:rsidRPr="00C40760">
        <w:rPr>
          <w:rFonts w:ascii="Times New Roman" w:hAnsi="Times New Roman"/>
          <w:lang w:eastAsia="ar-SA"/>
        </w:rPr>
        <w:t>Общие указания по назначению применяемости и основанию изменения</w:t>
      </w:r>
      <w:bookmarkEnd w:id="109"/>
      <w:bookmarkEnd w:id="110"/>
    </w:p>
    <w:p w:rsidR="00EF6794" w:rsidRPr="00C40760" w:rsidRDefault="00AB256B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Перед любой </w:t>
      </w:r>
      <w:r w:rsidR="00266C4A" w:rsidRPr="00C40760">
        <w:rPr>
          <w:rFonts w:ascii="Times New Roman" w:hAnsi="Times New Roman"/>
          <w:lang w:eastAsia="ar-SA"/>
        </w:rPr>
        <w:t xml:space="preserve">из </w:t>
      </w:r>
      <w:r w:rsidRPr="00C40760">
        <w:rPr>
          <w:rFonts w:ascii="Times New Roman" w:hAnsi="Times New Roman"/>
          <w:lang w:eastAsia="ar-SA"/>
        </w:rPr>
        <w:t xml:space="preserve">операций изменения следует выбрать вариант применяемости и основание. </w:t>
      </w:r>
      <w:r w:rsidR="00EF6794" w:rsidRPr="00C40760">
        <w:rPr>
          <w:rFonts w:ascii="Times New Roman" w:hAnsi="Times New Roman"/>
          <w:lang w:eastAsia="ar-SA"/>
        </w:rPr>
        <w:t xml:space="preserve">Для этого в дереве </w:t>
      </w:r>
      <w:r w:rsidR="002D743A" w:rsidRPr="00C40760">
        <w:rPr>
          <w:rFonts w:ascii="Times New Roman" w:hAnsi="Times New Roman"/>
          <w:lang w:eastAsia="ar-SA"/>
        </w:rPr>
        <w:t>ТД</w:t>
      </w:r>
      <w:r w:rsidR="00EF6794" w:rsidRPr="00C40760">
        <w:rPr>
          <w:rFonts w:ascii="Times New Roman" w:hAnsi="Times New Roman"/>
          <w:lang w:eastAsia="ar-SA"/>
        </w:rPr>
        <w:t xml:space="preserve">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7DF2E06" wp14:editId="17F5538E">
            <wp:extent cx="190500" cy="190500"/>
            <wp:effectExtent l="0" t="0" r="0" b="0"/>
            <wp:docPr id="176" name="Рисунок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6794" w:rsidRPr="00C40760">
        <w:rPr>
          <w:rFonts w:ascii="Times New Roman" w:hAnsi="Times New Roman"/>
          <w:lang w:eastAsia="ar-SA"/>
        </w:rPr>
        <w:t xml:space="preserve">  для вызова окна </w:t>
      </w:r>
      <w:r w:rsidR="00EF6794" w:rsidRPr="00C40760">
        <w:rPr>
          <w:rFonts w:ascii="Times New Roman" w:hAnsi="Times New Roman"/>
          <w:b/>
          <w:i/>
          <w:lang w:eastAsia="ar-SA"/>
        </w:rPr>
        <w:t>Состояние ревизии</w:t>
      </w:r>
      <w:r w:rsidR="00EF6794" w:rsidRPr="00C40760">
        <w:rPr>
          <w:rFonts w:ascii="Times New Roman" w:hAnsi="Times New Roman"/>
          <w:lang w:eastAsia="ar-SA"/>
        </w:rPr>
        <w:t>. Выделите соответствующие текущему действию строки в списках применяемости и основания:</w:t>
      </w:r>
    </w:p>
    <w:p w:rsidR="00672709" w:rsidRPr="00C40760" w:rsidRDefault="00672709" w:rsidP="00F70926">
      <w:pPr>
        <w:pStyle w:val="22-"/>
        <w:tabs>
          <w:tab w:val="clear" w:pos="1560"/>
          <w:tab w:val="left" w:pos="1418"/>
        </w:tabs>
        <w:spacing w:before="40" w:after="80"/>
        <w:ind w:firstLine="851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- для выбора применяемости просто установите отметку на строку применяемости;</w:t>
      </w:r>
    </w:p>
    <w:p w:rsidR="00F70926" w:rsidRPr="00C40760" w:rsidRDefault="00672709" w:rsidP="00F70926">
      <w:pPr>
        <w:pStyle w:val="22-"/>
        <w:tabs>
          <w:tab w:val="clear" w:pos="1560"/>
          <w:tab w:val="left" w:pos="1418"/>
        </w:tabs>
        <w:spacing w:before="40" w:after="80"/>
        <w:ind w:firstLine="851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- основание (одна или несколько записей)  выбирается сочетанием клавиши Control + левый клик мыши для получения отметки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39932AFB" wp14:editId="5DE4A218">
            <wp:extent cx="228600" cy="171450"/>
            <wp:effectExtent l="0" t="0" r="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на строке.  </w:t>
      </w:r>
    </w:p>
    <w:p w:rsidR="00672709" w:rsidRPr="00C40760" w:rsidRDefault="00672709" w:rsidP="00F70926">
      <w:pPr>
        <w:pStyle w:val="22-"/>
        <w:tabs>
          <w:tab w:val="clear" w:pos="1560"/>
          <w:tab w:val="left" w:pos="1418"/>
        </w:tabs>
        <w:spacing w:before="40" w:after="80"/>
        <w:ind w:firstLine="851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lastRenderedPageBreak/>
        <w:t>Снятие отметки производится тем же сочетанием клавиш</w:t>
      </w:r>
      <w:r w:rsidR="00F36FDE" w:rsidRPr="00C40760">
        <w:rPr>
          <w:rFonts w:ascii="Times New Roman" w:hAnsi="Times New Roman"/>
        </w:rPr>
        <w:t xml:space="preserve"> (см. рис.6.5.10)</w:t>
      </w:r>
      <w:r w:rsidRPr="00C40760">
        <w:rPr>
          <w:rFonts w:ascii="Times New Roman" w:hAnsi="Times New Roman"/>
        </w:rPr>
        <w:t>.</w:t>
      </w:r>
    </w:p>
    <w:p w:rsidR="00EF6794" w:rsidRPr="00C40760" w:rsidRDefault="00D84FE1" w:rsidP="00AB256B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72B546D" wp14:editId="4452AE0B">
            <wp:extent cx="5486400" cy="268605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Рис.6.5.10</w:t>
      </w:r>
    </w:p>
    <w:p w:rsidR="00EF6794" w:rsidRPr="00C40760" w:rsidRDefault="00EF6794" w:rsidP="00AB256B">
      <w:pPr>
        <w:rPr>
          <w:rFonts w:ascii="Times New Roman" w:hAnsi="Times New Roman"/>
          <w:lang w:eastAsia="ar-SA"/>
        </w:rPr>
      </w:pPr>
    </w:p>
    <w:p w:rsidR="0095130F" w:rsidRPr="00C40760" w:rsidRDefault="0095130F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При этом система запоминает выбранные значения и назначает их для всех операций изменения текущего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>, пока не будут выбраны другие.</w:t>
      </w:r>
    </w:p>
    <w:p w:rsidR="0095130F" w:rsidRPr="00C40760" w:rsidRDefault="0095130F" w:rsidP="00AB256B">
      <w:pPr>
        <w:rPr>
          <w:rFonts w:ascii="Times New Roman" w:hAnsi="Times New Roman"/>
          <w:lang w:eastAsia="ar-SA"/>
        </w:rPr>
      </w:pPr>
    </w:p>
    <w:p w:rsidR="00AB256B" w:rsidRPr="00C40760" w:rsidRDefault="00AB256B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Если какой-то параметр не</w:t>
      </w:r>
      <w:r w:rsidR="00D61B3B" w:rsidRPr="00C40760">
        <w:rPr>
          <w:rFonts w:ascii="Times New Roman" w:hAnsi="Times New Roman"/>
          <w:lang w:eastAsia="ar-SA"/>
        </w:rPr>
        <w:t xml:space="preserve"> был</w:t>
      </w:r>
      <w:r w:rsidRPr="00C40760">
        <w:rPr>
          <w:rFonts w:ascii="Times New Roman" w:hAnsi="Times New Roman"/>
          <w:lang w:eastAsia="ar-SA"/>
        </w:rPr>
        <w:t xml:space="preserve"> выбран, система открывает следующее окно</w:t>
      </w:r>
      <w:r w:rsidR="00F36FDE" w:rsidRPr="00C40760">
        <w:rPr>
          <w:rFonts w:ascii="Times New Roman" w:hAnsi="Times New Roman"/>
          <w:lang w:eastAsia="ar-SA"/>
        </w:rPr>
        <w:t xml:space="preserve"> (см. рис.6.5.11)</w:t>
      </w:r>
      <w:r w:rsidRPr="00C40760">
        <w:rPr>
          <w:rFonts w:ascii="Times New Roman" w:hAnsi="Times New Roman"/>
          <w:lang w:eastAsia="ar-SA"/>
        </w:rPr>
        <w:t>:</w:t>
      </w:r>
    </w:p>
    <w:p w:rsidR="00AB256B" w:rsidRPr="00C40760" w:rsidRDefault="00AB256B" w:rsidP="0003687D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</w:rPr>
        <w:object w:dxaOrig="5039" w:dyaOrig="2145">
          <v:shape id="_x0000_i1036" type="#_x0000_t75" style="width:252pt;height:108pt" o:ole="" filled="t">
            <v:fill color2="black"/>
            <v:imagedata r:id="rId171" o:title=""/>
          </v:shape>
          <o:OLEObject Type="Embed" ProgID="PBrush" ShapeID="_x0000_i1036" DrawAspect="Content" ObjectID="_1753180763" r:id="rId172"/>
        </w:object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Рис.6.5.11</w:t>
      </w:r>
    </w:p>
    <w:p w:rsidR="00D61B3B" w:rsidRPr="00C40760" w:rsidRDefault="00D61B3B" w:rsidP="00F70926">
      <w:pPr>
        <w:ind w:firstLine="567"/>
        <w:jc w:val="both"/>
        <w:rPr>
          <w:rFonts w:ascii="Times New Roman" w:hAnsi="Times New Roman"/>
          <w:lang w:eastAsia="ar-SA"/>
        </w:rPr>
      </w:pPr>
    </w:p>
    <w:p w:rsidR="00D61B3B" w:rsidRPr="00C40760" w:rsidRDefault="00D61B3B" w:rsidP="00F70926">
      <w:pPr>
        <w:tabs>
          <w:tab w:val="left" w:pos="720"/>
        </w:tabs>
        <w:suppressAutoHyphens/>
        <w:spacing w:before="0"/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  <w:i/>
          <w:lang w:eastAsia="ar-SA"/>
        </w:rPr>
        <w:t>Выбрать</w:t>
      </w:r>
      <w:r w:rsidRPr="00C40760">
        <w:rPr>
          <w:rFonts w:ascii="Times New Roman" w:hAnsi="Times New Roman"/>
          <w:iCs/>
          <w:lang w:eastAsia="ar-SA"/>
        </w:rPr>
        <w:t xml:space="preserve"> – откроется окно </w:t>
      </w:r>
      <w:r w:rsidRPr="00C40760">
        <w:rPr>
          <w:rFonts w:ascii="Times New Roman" w:hAnsi="Times New Roman"/>
          <w:b/>
          <w:i/>
          <w:lang w:eastAsia="ar-SA"/>
        </w:rPr>
        <w:t>Состояние ревизии</w:t>
      </w:r>
      <w:r w:rsidRPr="00C40760">
        <w:rPr>
          <w:rFonts w:ascii="Times New Roman" w:hAnsi="Times New Roman"/>
          <w:lang w:eastAsia="ar-SA"/>
        </w:rPr>
        <w:t xml:space="preserve"> для выбора.</w:t>
      </w:r>
    </w:p>
    <w:p w:rsidR="00667F7B" w:rsidRPr="00C40760" w:rsidRDefault="00667F7B" w:rsidP="00F70926">
      <w:pPr>
        <w:tabs>
          <w:tab w:val="left" w:pos="720"/>
        </w:tabs>
        <w:suppressAutoHyphens/>
        <w:spacing w:before="0"/>
        <w:ind w:firstLine="567"/>
        <w:jc w:val="both"/>
        <w:rPr>
          <w:rFonts w:ascii="Times New Roman" w:hAnsi="Times New Roman"/>
          <w:lang w:eastAsia="ar-SA"/>
        </w:rPr>
      </w:pPr>
    </w:p>
    <w:p w:rsidR="00D61B3B" w:rsidRPr="00C40760" w:rsidRDefault="00D61B3B" w:rsidP="00F70926">
      <w:pPr>
        <w:tabs>
          <w:tab w:val="left" w:pos="720"/>
        </w:tabs>
        <w:suppressAutoHyphens/>
        <w:spacing w:before="0"/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  <w:i/>
          <w:iCs/>
          <w:lang w:eastAsia="ar-SA"/>
        </w:rPr>
        <w:t>Не указывать</w:t>
      </w:r>
      <w:r w:rsidRPr="00C40760">
        <w:rPr>
          <w:rFonts w:ascii="Times New Roman" w:hAnsi="Times New Roman"/>
          <w:lang w:eastAsia="ar-SA"/>
        </w:rPr>
        <w:t xml:space="preserve"> -  принимаются варианты «Без указания серии» и «Без указания основания».</w:t>
      </w:r>
    </w:p>
    <w:p w:rsidR="00667F7B" w:rsidRPr="00C40760" w:rsidRDefault="00667F7B" w:rsidP="00F70926">
      <w:pPr>
        <w:tabs>
          <w:tab w:val="left" w:pos="720"/>
        </w:tabs>
        <w:suppressAutoHyphens/>
        <w:spacing w:before="0"/>
        <w:ind w:firstLine="567"/>
        <w:jc w:val="both"/>
        <w:rPr>
          <w:rFonts w:ascii="Times New Roman" w:hAnsi="Times New Roman"/>
          <w:lang w:eastAsia="ar-SA"/>
        </w:rPr>
      </w:pPr>
    </w:p>
    <w:p w:rsidR="00D61B3B" w:rsidRPr="00C40760" w:rsidRDefault="00D61B3B" w:rsidP="00F70926">
      <w:pPr>
        <w:tabs>
          <w:tab w:val="left" w:pos="720"/>
        </w:tabs>
        <w:suppressAutoHyphens/>
        <w:spacing w:before="0"/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bCs/>
          <w:i/>
          <w:iCs/>
          <w:lang w:eastAsia="ar-SA"/>
        </w:rPr>
        <w:t>Отменить</w:t>
      </w:r>
      <w:r w:rsidRPr="00C40760">
        <w:rPr>
          <w:rFonts w:ascii="Times New Roman" w:hAnsi="Times New Roman"/>
          <w:lang w:eastAsia="ar-SA"/>
        </w:rPr>
        <w:t xml:space="preserve"> – отмена </w:t>
      </w:r>
      <w:r w:rsidR="00667F7B" w:rsidRPr="00C40760">
        <w:rPr>
          <w:rFonts w:ascii="Times New Roman" w:hAnsi="Times New Roman"/>
          <w:lang w:eastAsia="ar-SA"/>
        </w:rPr>
        <w:t xml:space="preserve">текущей </w:t>
      </w:r>
      <w:r w:rsidRPr="00C40760">
        <w:rPr>
          <w:rFonts w:ascii="Times New Roman" w:hAnsi="Times New Roman"/>
          <w:lang w:eastAsia="ar-SA"/>
        </w:rPr>
        <w:t>операции.</w:t>
      </w:r>
    </w:p>
    <w:p w:rsidR="00D61B3B" w:rsidRPr="00C40760" w:rsidRDefault="00D61B3B" w:rsidP="00AB256B">
      <w:pPr>
        <w:rPr>
          <w:rFonts w:ascii="Times New Roman" w:hAnsi="Times New Roman"/>
          <w:lang w:eastAsia="ar-SA"/>
        </w:rPr>
      </w:pPr>
    </w:p>
    <w:p w:rsidR="0095130F" w:rsidRPr="00C40760" w:rsidRDefault="0095130F" w:rsidP="00875C51">
      <w:pPr>
        <w:pStyle w:val="3"/>
        <w:ind w:firstLine="567"/>
        <w:rPr>
          <w:rFonts w:ascii="Times New Roman" w:hAnsi="Times New Roman"/>
          <w:lang w:eastAsia="ar-SA"/>
        </w:rPr>
      </w:pPr>
      <w:bookmarkStart w:id="111" w:name="_Toc58439966"/>
      <w:bookmarkStart w:id="112" w:name="_Toc126592814"/>
      <w:r w:rsidRPr="00C40760">
        <w:rPr>
          <w:rFonts w:ascii="Times New Roman" w:hAnsi="Times New Roman"/>
          <w:lang w:eastAsia="ar-SA"/>
        </w:rPr>
        <w:t xml:space="preserve">Введение вновь компонента </w:t>
      </w:r>
      <w:r w:rsidR="002D743A" w:rsidRPr="00C40760">
        <w:rPr>
          <w:rFonts w:ascii="Times New Roman" w:hAnsi="Times New Roman"/>
          <w:lang w:eastAsia="ar-SA"/>
        </w:rPr>
        <w:t>ТД</w:t>
      </w:r>
      <w:bookmarkEnd w:id="111"/>
      <w:bookmarkEnd w:id="112"/>
    </w:p>
    <w:p w:rsidR="00266C4A" w:rsidRPr="00C40760" w:rsidRDefault="00D1345B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указания применяемости вновь вводимого компонента откройте окно </w:t>
      </w:r>
      <w:r w:rsidRPr="00C40760">
        <w:rPr>
          <w:rFonts w:ascii="Times New Roman" w:hAnsi="Times New Roman"/>
          <w:b/>
          <w:i/>
          <w:lang w:eastAsia="ar-SA"/>
        </w:rPr>
        <w:t>Состояние ревизии</w:t>
      </w:r>
      <w:r w:rsidRPr="00C40760">
        <w:rPr>
          <w:rFonts w:ascii="Times New Roman" w:hAnsi="Times New Roman"/>
          <w:b/>
          <w:lang w:eastAsia="ar-SA"/>
        </w:rPr>
        <w:t xml:space="preserve">.  </w:t>
      </w:r>
      <w:r w:rsidRPr="00C40760">
        <w:rPr>
          <w:rFonts w:ascii="Times New Roman" w:hAnsi="Times New Roman"/>
          <w:lang w:eastAsia="ar-SA"/>
        </w:rPr>
        <w:t>Выберите вариант применяемости и основание.</w:t>
      </w:r>
    </w:p>
    <w:p w:rsidR="00D1345B" w:rsidRPr="00C40760" w:rsidRDefault="00D1345B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lastRenderedPageBreak/>
        <w:t xml:space="preserve">Переключитесь в закладку </w:t>
      </w:r>
      <w:r w:rsidRPr="00C40760">
        <w:rPr>
          <w:rFonts w:ascii="Times New Roman" w:hAnsi="Times New Roman"/>
          <w:b/>
          <w:u w:val="single"/>
          <w:lang w:eastAsia="ar-SA"/>
        </w:rPr>
        <w:t>В.в.</w:t>
      </w:r>
      <w:r w:rsidRPr="00C40760">
        <w:rPr>
          <w:rFonts w:ascii="Times New Roman" w:hAnsi="Times New Roman"/>
          <w:lang w:eastAsia="ar-SA"/>
        </w:rPr>
        <w:t xml:space="preserve"> в нижней части окна</w:t>
      </w:r>
      <w:r w:rsidR="00D9511B" w:rsidRPr="00C40760">
        <w:rPr>
          <w:rFonts w:ascii="Times New Roman" w:hAnsi="Times New Roman"/>
          <w:lang w:eastAsia="ar-SA"/>
        </w:rPr>
        <w:t xml:space="preserve"> (см. рис.6.5.12)</w:t>
      </w:r>
      <w:r w:rsidRPr="00C40760">
        <w:rPr>
          <w:rFonts w:ascii="Times New Roman" w:hAnsi="Times New Roman"/>
          <w:lang w:eastAsia="ar-SA"/>
        </w:rPr>
        <w:t>.</w:t>
      </w:r>
    </w:p>
    <w:p w:rsidR="00D1345B" w:rsidRPr="00C40760" w:rsidRDefault="00D1345B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Выделите компонент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, нажмите </w:t>
      </w:r>
      <w:r w:rsidR="00614F35" w:rsidRPr="00C40760">
        <w:rPr>
          <w:rFonts w:ascii="Times New Roman" w:hAnsi="Times New Roman"/>
          <w:lang w:eastAsia="ar-SA"/>
        </w:rPr>
        <w:t xml:space="preserve">на нем левую </w:t>
      </w:r>
      <w:r w:rsidRPr="00C40760">
        <w:rPr>
          <w:rFonts w:ascii="Times New Roman" w:hAnsi="Times New Roman"/>
          <w:lang w:eastAsia="ar-SA"/>
        </w:rPr>
        <w:t>кнопку мыши и, не отпуская ее, «перетащите» компонент в нижний список</w:t>
      </w:r>
      <w:r w:rsidR="00614F35" w:rsidRPr="00C40760">
        <w:rPr>
          <w:rFonts w:ascii="Times New Roman" w:hAnsi="Times New Roman"/>
          <w:lang w:eastAsia="ar-SA"/>
        </w:rPr>
        <w:t>. Отпустите кнопку.</w:t>
      </w:r>
    </w:p>
    <w:p w:rsidR="00614F35" w:rsidRPr="00C40760" w:rsidRDefault="00054837" w:rsidP="00266C4A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2EBAAAC" wp14:editId="15FF57B0">
            <wp:extent cx="5572125" cy="2676525"/>
            <wp:effectExtent l="0" t="0" r="9525" b="9525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Рис.6.5.12</w:t>
      </w:r>
    </w:p>
    <w:p w:rsidR="00614F35" w:rsidRPr="00C40760" w:rsidRDefault="00614F35" w:rsidP="00266C4A">
      <w:pPr>
        <w:rPr>
          <w:rFonts w:ascii="Times New Roman" w:hAnsi="Times New Roman"/>
          <w:lang w:eastAsia="ar-SA"/>
        </w:rPr>
      </w:pPr>
    </w:p>
    <w:p w:rsidR="00614F35" w:rsidRPr="00C40760" w:rsidRDefault="00614F35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результате в нижнем списке организуется запись «В.в.» с указанием компонента.</w:t>
      </w:r>
    </w:p>
    <w:p w:rsidR="00624DAD" w:rsidRPr="00C40760" w:rsidRDefault="00624DAD" w:rsidP="00F70926">
      <w:pPr>
        <w:tabs>
          <w:tab w:val="left" w:pos="426"/>
        </w:tabs>
        <w:ind w:left="1560" w:hanging="1560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</w:t>
      </w:r>
      <w:r w:rsidR="00842B82" w:rsidRPr="00C40760">
        <w:rPr>
          <w:rFonts w:ascii="Times New Roman" w:hAnsi="Times New Roman"/>
          <w:i/>
          <w:lang w:eastAsia="ar-SA"/>
        </w:rPr>
        <w:t>я:</w:t>
      </w:r>
      <w:r w:rsidRPr="00C40760">
        <w:rPr>
          <w:rFonts w:ascii="Times New Roman" w:hAnsi="Times New Roman"/>
          <w:i/>
          <w:lang w:eastAsia="ar-SA"/>
        </w:rPr>
        <w:t xml:space="preserve"> 1</w:t>
      </w:r>
      <w:r w:rsidR="00842B82" w:rsidRPr="00C40760">
        <w:rPr>
          <w:rFonts w:ascii="Times New Roman" w:hAnsi="Times New Roman"/>
          <w:i/>
          <w:lang w:eastAsia="ar-SA"/>
        </w:rPr>
        <w:t>.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842B82" w:rsidRPr="00C40760">
        <w:rPr>
          <w:rFonts w:ascii="Times New Roman" w:hAnsi="Times New Roman"/>
          <w:i/>
          <w:lang w:eastAsia="ar-SA"/>
        </w:rPr>
        <w:t>Д</w:t>
      </w:r>
      <w:r w:rsidRPr="00C40760">
        <w:rPr>
          <w:rFonts w:ascii="Times New Roman" w:hAnsi="Times New Roman"/>
          <w:i/>
          <w:lang w:eastAsia="ar-SA"/>
        </w:rPr>
        <w:t xml:space="preserve">анная операция используется, в основном, для указания применяемости к новому </w:t>
      </w:r>
      <w:r w:rsidR="002D743A" w:rsidRPr="00C40760">
        <w:rPr>
          <w:rFonts w:ascii="Times New Roman" w:hAnsi="Times New Roman"/>
          <w:i/>
          <w:lang w:eastAsia="ar-SA"/>
        </w:rPr>
        <w:t>ТД</w:t>
      </w:r>
      <w:r w:rsidRPr="00C40760">
        <w:rPr>
          <w:rFonts w:ascii="Times New Roman" w:hAnsi="Times New Roman"/>
          <w:i/>
          <w:lang w:eastAsia="ar-SA"/>
        </w:rPr>
        <w:t xml:space="preserve"> или к его компонентам, для которых нужно установить применяемость, отличную от </w:t>
      </w:r>
      <w:r w:rsidR="002D743A" w:rsidRPr="00C40760">
        <w:rPr>
          <w:rFonts w:ascii="Times New Roman" w:hAnsi="Times New Roman"/>
          <w:i/>
          <w:lang w:eastAsia="ar-SA"/>
        </w:rPr>
        <w:t>ТД</w:t>
      </w:r>
      <w:r w:rsidRPr="00C40760">
        <w:rPr>
          <w:rFonts w:ascii="Times New Roman" w:hAnsi="Times New Roman"/>
          <w:i/>
          <w:lang w:eastAsia="ar-SA"/>
        </w:rPr>
        <w:t>.</w:t>
      </w:r>
    </w:p>
    <w:p w:rsidR="00624DAD" w:rsidRPr="00C40760" w:rsidRDefault="00624DAD" w:rsidP="00F70926">
      <w:pPr>
        <w:ind w:left="1560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2</w:t>
      </w:r>
      <w:r w:rsidR="00842B82" w:rsidRPr="00C40760">
        <w:rPr>
          <w:rFonts w:ascii="Times New Roman" w:hAnsi="Times New Roman"/>
          <w:i/>
          <w:lang w:eastAsia="ar-SA"/>
        </w:rPr>
        <w:t>.</w:t>
      </w:r>
      <w:r w:rsidRPr="00C40760">
        <w:rPr>
          <w:rFonts w:ascii="Times New Roman" w:hAnsi="Times New Roman"/>
          <w:i/>
          <w:lang w:eastAsia="ar-SA"/>
        </w:rPr>
        <w:t xml:space="preserve"> </w:t>
      </w:r>
      <w:r w:rsidR="00842B82" w:rsidRPr="00C40760">
        <w:rPr>
          <w:rFonts w:ascii="Times New Roman" w:hAnsi="Times New Roman"/>
          <w:i/>
          <w:lang w:eastAsia="ar-SA"/>
        </w:rPr>
        <w:t>П</w:t>
      </w:r>
      <w:r w:rsidRPr="00C40760">
        <w:rPr>
          <w:rFonts w:ascii="Times New Roman" w:hAnsi="Times New Roman"/>
          <w:i/>
          <w:lang w:eastAsia="ar-SA"/>
        </w:rPr>
        <w:t>ри записи нов</w:t>
      </w:r>
      <w:r w:rsidR="00EB44FB" w:rsidRPr="00C40760">
        <w:rPr>
          <w:rFonts w:ascii="Times New Roman" w:hAnsi="Times New Roman"/>
          <w:i/>
          <w:lang w:eastAsia="ar-SA"/>
        </w:rPr>
        <w:t>ого</w:t>
      </w:r>
      <w:r w:rsidRPr="00C40760">
        <w:rPr>
          <w:rFonts w:ascii="Times New Roman" w:hAnsi="Times New Roman"/>
          <w:i/>
          <w:lang w:eastAsia="ar-SA"/>
        </w:rPr>
        <w:t xml:space="preserve"> компонент</w:t>
      </w:r>
      <w:r w:rsidR="00EB44FB" w:rsidRPr="00C40760">
        <w:rPr>
          <w:rFonts w:ascii="Times New Roman" w:hAnsi="Times New Roman"/>
          <w:i/>
          <w:lang w:eastAsia="ar-SA"/>
        </w:rPr>
        <w:t>а</w:t>
      </w:r>
      <w:r w:rsidRPr="00C40760">
        <w:rPr>
          <w:rFonts w:ascii="Times New Roman" w:hAnsi="Times New Roman"/>
          <w:i/>
          <w:lang w:eastAsia="ar-SA"/>
        </w:rPr>
        <w:t xml:space="preserve"> в последующих ревизиях данная запись организуется автоматически после предварительного назначения применяемости.</w:t>
      </w:r>
      <w:r w:rsidR="00EB44FB" w:rsidRPr="00C40760">
        <w:rPr>
          <w:rFonts w:ascii="Times New Roman" w:hAnsi="Times New Roman"/>
          <w:i/>
          <w:lang w:eastAsia="ar-SA"/>
        </w:rPr>
        <w:t xml:space="preserve"> Для компонентов, входящих в него, такая запись не требуется (если применяемость та же). </w:t>
      </w:r>
    </w:p>
    <w:p w:rsidR="00624DAD" w:rsidRPr="00C40760" w:rsidRDefault="00624DAD" w:rsidP="00266C4A">
      <w:pPr>
        <w:rPr>
          <w:rFonts w:ascii="Times New Roman" w:hAnsi="Times New Roman"/>
          <w:lang w:eastAsia="ar-SA"/>
        </w:rPr>
      </w:pPr>
    </w:p>
    <w:p w:rsidR="008E37FA" w:rsidRPr="00C40760" w:rsidRDefault="008E37FA" w:rsidP="008E37FA">
      <w:pPr>
        <w:pStyle w:val="3"/>
        <w:rPr>
          <w:rFonts w:ascii="Times New Roman" w:hAnsi="Times New Roman"/>
          <w:lang w:eastAsia="ar-SA"/>
        </w:rPr>
      </w:pPr>
      <w:bookmarkStart w:id="113" w:name="_Toc58439967"/>
      <w:bookmarkStart w:id="114" w:name="_Toc126592815"/>
      <w:r w:rsidRPr="00C40760">
        <w:rPr>
          <w:rFonts w:ascii="Times New Roman" w:hAnsi="Times New Roman"/>
          <w:lang w:eastAsia="ar-SA"/>
        </w:rPr>
        <w:t xml:space="preserve">Распространение компонента </w:t>
      </w:r>
      <w:r w:rsidR="002D743A" w:rsidRPr="00C40760">
        <w:rPr>
          <w:rFonts w:ascii="Times New Roman" w:hAnsi="Times New Roman"/>
          <w:lang w:eastAsia="ar-SA"/>
        </w:rPr>
        <w:t>ТД</w:t>
      </w:r>
      <w:bookmarkEnd w:id="113"/>
      <w:bookmarkEnd w:id="114"/>
    </w:p>
    <w:p w:rsidR="00954FEB" w:rsidRPr="00C40760" w:rsidRDefault="00954FEB" w:rsidP="008E37FA">
      <w:pPr>
        <w:rPr>
          <w:rFonts w:ascii="Times New Roman" w:hAnsi="Times New Roman"/>
          <w:lang w:eastAsia="ar-SA"/>
        </w:rPr>
      </w:pPr>
    </w:p>
    <w:p w:rsidR="008E37FA" w:rsidRPr="00C40760" w:rsidRDefault="008E37FA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распространения компонента на другие изделия или серийные номера откройте окно </w:t>
      </w:r>
      <w:r w:rsidRPr="00C40760">
        <w:rPr>
          <w:rFonts w:ascii="Times New Roman" w:hAnsi="Times New Roman"/>
          <w:b/>
          <w:i/>
          <w:lang w:eastAsia="ar-SA"/>
        </w:rPr>
        <w:t>Состояние ревизии</w:t>
      </w:r>
      <w:r w:rsidRPr="00C40760">
        <w:rPr>
          <w:rFonts w:ascii="Times New Roman" w:hAnsi="Times New Roman"/>
          <w:b/>
          <w:lang w:eastAsia="ar-SA"/>
        </w:rPr>
        <w:t xml:space="preserve">.  </w:t>
      </w:r>
      <w:r w:rsidRPr="00C40760">
        <w:rPr>
          <w:rFonts w:ascii="Times New Roman" w:hAnsi="Times New Roman"/>
          <w:lang w:eastAsia="ar-SA"/>
        </w:rPr>
        <w:t>Выберите вариант применяемости и основание.</w:t>
      </w:r>
    </w:p>
    <w:p w:rsidR="008E37FA" w:rsidRPr="00C40760" w:rsidRDefault="008E37FA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Переключитесь в закладку </w:t>
      </w:r>
      <w:r w:rsidRPr="00C40760">
        <w:rPr>
          <w:rFonts w:ascii="Times New Roman" w:hAnsi="Times New Roman"/>
          <w:b/>
          <w:u w:val="single"/>
          <w:lang w:eastAsia="ar-SA"/>
        </w:rPr>
        <w:t>Распростр.</w:t>
      </w:r>
      <w:r w:rsidRPr="00C40760">
        <w:rPr>
          <w:rFonts w:ascii="Times New Roman" w:hAnsi="Times New Roman"/>
          <w:lang w:eastAsia="ar-SA"/>
        </w:rPr>
        <w:t xml:space="preserve"> в нижней части окна.</w:t>
      </w:r>
    </w:p>
    <w:p w:rsidR="008E37FA" w:rsidRPr="00C40760" w:rsidRDefault="008E37FA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«Перетащите» компонент в нижний список.</w:t>
      </w:r>
    </w:p>
    <w:p w:rsidR="0008286C" w:rsidRPr="00C40760" w:rsidRDefault="0008286C" w:rsidP="00F70926">
      <w:pPr>
        <w:jc w:val="both"/>
        <w:rPr>
          <w:rFonts w:ascii="Times New Roman" w:hAnsi="Times New Roman"/>
          <w:lang w:eastAsia="ar-SA"/>
        </w:rPr>
      </w:pPr>
    </w:p>
    <w:p w:rsidR="0008286C" w:rsidRPr="00C40760" w:rsidRDefault="00054837" w:rsidP="0008286C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7FD3AE2F" wp14:editId="76CE4A91">
            <wp:extent cx="5362575" cy="1095375"/>
            <wp:effectExtent l="0" t="0" r="9525" b="9525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Рис.6.5.13</w:t>
      </w:r>
    </w:p>
    <w:p w:rsidR="0008286C" w:rsidRPr="00C40760" w:rsidRDefault="0008286C" w:rsidP="0008286C">
      <w:pPr>
        <w:rPr>
          <w:rFonts w:ascii="Times New Roman" w:hAnsi="Times New Roman"/>
          <w:lang w:eastAsia="ar-SA"/>
        </w:rPr>
      </w:pP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результате в нижнем списке организуется запись «Расп.» с указанием компонента</w:t>
      </w:r>
      <w:r w:rsidR="00D9511B" w:rsidRPr="00C40760">
        <w:rPr>
          <w:rFonts w:ascii="Times New Roman" w:hAnsi="Times New Roman"/>
          <w:lang w:eastAsia="ar-SA"/>
        </w:rPr>
        <w:t xml:space="preserve"> (см. рис.6.5.13)</w:t>
      </w:r>
      <w:r w:rsidRPr="00C40760">
        <w:rPr>
          <w:rFonts w:ascii="Times New Roman" w:hAnsi="Times New Roman"/>
          <w:lang w:eastAsia="ar-SA"/>
        </w:rPr>
        <w:t>.</w:t>
      </w: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</w:p>
    <w:p w:rsidR="0008286C" w:rsidRPr="00C40760" w:rsidRDefault="0008286C" w:rsidP="00F70926">
      <w:pPr>
        <w:pStyle w:val="3"/>
        <w:ind w:firstLine="567"/>
        <w:jc w:val="both"/>
        <w:rPr>
          <w:rFonts w:ascii="Times New Roman" w:hAnsi="Times New Roman"/>
          <w:lang w:eastAsia="ar-SA"/>
        </w:rPr>
      </w:pPr>
      <w:bookmarkStart w:id="115" w:name="_Toc58439968"/>
      <w:bookmarkStart w:id="116" w:name="_Toc126592816"/>
      <w:r w:rsidRPr="00C40760">
        <w:rPr>
          <w:rFonts w:ascii="Times New Roman" w:hAnsi="Times New Roman"/>
          <w:lang w:eastAsia="ar-SA"/>
        </w:rPr>
        <w:t xml:space="preserve">Ограничение  компонента </w:t>
      </w:r>
      <w:r w:rsidR="002D743A" w:rsidRPr="00C40760">
        <w:rPr>
          <w:rFonts w:ascii="Times New Roman" w:hAnsi="Times New Roman"/>
          <w:lang w:eastAsia="ar-SA"/>
        </w:rPr>
        <w:t>ТД</w:t>
      </w:r>
      <w:bookmarkEnd w:id="115"/>
      <w:bookmarkEnd w:id="116"/>
    </w:p>
    <w:p w:rsidR="00AA136D" w:rsidRPr="00C40760" w:rsidRDefault="0008286C" w:rsidP="00F70926">
      <w:pPr>
        <w:ind w:firstLine="567"/>
        <w:jc w:val="both"/>
        <w:rPr>
          <w:rFonts w:ascii="Times New Roman" w:hAnsi="Times New Roman"/>
          <w:b/>
          <w:i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ограничения  компонента на ряд изделий откройте окно </w:t>
      </w:r>
      <w:r w:rsidRPr="00C40760">
        <w:rPr>
          <w:rFonts w:ascii="Times New Roman" w:hAnsi="Times New Roman"/>
          <w:b/>
          <w:i/>
          <w:lang w:eastAsia="ar-SA"/>
        </w:rPr>
        <w:t xml:space="preserve">Состояние </w:t>
      </w: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i/>
          <w:lang w:eastAsia="ar-SA"/>
        </w:rPr>
        <w:t>ревизии</w:t>
      </w:r>
      <w:r w:rsidRPr="00C40760">
        <w:rPr>
          <w:rFonts w:ascii="Times New Roman" w:hAnsi="Times New Roman"/>
          <w:b/>
          <w:lang w:eastAsia="ar-SA"/>
        </w:rPr>
        <w:t xml:space="preserve">.  </w:t>
      </w:r>
      <w:r w:rsidRPr="00C40760">
        <w:rPr>
          <w:rFonts w:ascii="Times New Roman" w:hAnsi="Times New Roman"/>
          <w:lang w:eastAsia="ar-SA"/>
        </w:rPr>
        <w:t>Выберите вариант применяемости и основание.</w:t>
      </w: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Переключитесь в закладку </w:t>
      </w:r>
      <w:r w:rsidRPr="00C40760">
        <w:rPr>
          <w:rFonts w:ascii="Times New Roman" w:hAnsi="Times New Roman"/>
          <w:b/>
          <w:u w:val="single"/>
          <w:lang w:eastAsia="ar-SA"/>
        </w:rPr>
        <w:t>Огранич.</w:t>
      </w:r>
      <w:r w:rsidRPr="00C40760">
        <w:rPr>
          <w:rFonts w:ascii="Times New Roman" w:hAnsi="Times New Roman"/>
          <w:lang w:eastAsia="ar-SA"/>
        </w:rPr>
        <w:t xml:space="preserve"> в нижней части окна.</w:t>
      </w: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«Перетащите» компонент в нижний список.</w:t>
      </w: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результате в нижнем списке организуется запись «Огр.» с указанием компонента.</w:t>
      </w: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</w:p>
    <w:p w:rsidR="0008286C" w:rsidRPr="00C40760" w:rsidRDefault="0008286C" w:rsidP="00F70926">
      <w:pPr>
        <w:pStyle w:val="3"/>
        <w:ind w:firstLine="567"/>
        <w:jc w:val="both"/>
        <w:rPr>
          <w:rFonts w:ascii="Times New Roman" w:hAnsi="Times New Roman"/>
          <w:lang w:eastAsia="ar-SA"/>
        </w:rPr>
      </w:pPr>
      <w:bookmarkStart w:id="117" w:name="_Toc58439969"/>
      <w:bookmarkStart w:id="118" w:name="_Toc126592817"/>
      <w:r w:rsidRPr="00C40760">
        <w:rPr>
          <w:rFonts w:ascii="Times New Roman" w:hAnsi="Times New Roman"/>
          <w:lang w:eastAsia="ar-SA"/>
        </w:rPr>
        <w:t xml:space="preserve">Аннулирование  компонента </w:t>
      </w:r>
      <w:r w:rsidR="002D743A" w:rsidRPr="00C40760">
        <w:rPr>
          <w:rFonts w:ascii="Times New Roman" w:hAnsi="Times New Roman"/>
          <w:lang w:eastAsia="ar-SA"/>
        </w:rPr>
        <w:t>ТД</w:t>
      </w:r>
      <w:bookmarkEnd w:id="117"/>
      <w:bookmarkEnd w:id="118"/>
    </w:p>
    <w:p w:rsidR="00AA136D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ограничения  компонента и удаления его из комплекта ТД откройте окно </w:t>
      </w: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i/>
          <w:lang w:eastAsia="ar-SA"/>
        </w:rPr>
        <w:t>Состояние ревизии</w:t>
      </w:r>
      <w:r w:rsidRPr="00C40760">
        <w:rPr>
          <w:rFonts w:ascii="Times New Roman" w:hAnsi="Times New Roman"/>
          <w:b/>
          <w:lang w:eastAsia="ar-SA"/>
        </w:rPr>
        <w:t xml:space="preserve">.  </w:t>
      </w:r>
      <w:r w:rsidRPr="00C40760">
        <w:rPr>
          <w:rFonts w:ascii="Times New Roman" w:hAnsi="Times New Roman"/>
          <w:lang w:eastAsia="ar-SA"/>
        </w:rPr>
        <w:t>Выберите вариант применяемости и основание.</w:t>
      </w: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Переключитесь в закладку </w:t>
      </w:r>
      <w:r w:rsidRPr="00C40760">
        <w:rPr>
          <w:rFonts w:ascii="Times New Roman" w:hAnsi="Times New Roman"/>
          <w:b/>
          <w:u w:val="single"/>
          <w:lang w:eastAsia="ar-SA"/>
        </w:rPr>
        <w:t>Аннулир.</w:t>
      </w:r>
      <w:r w:rsidRPr="00C40760">
        <w:rPr>
          <w:rFonts w:ascii="Times New Roman" w:hAnsi="Times New Roman"/>
          <w:lang w:eastAsia="ar-SA"/>
        </w:rPr>
        <w:t xml:space="preserve"> в нижней части окна.</w:t>
      </w: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«Перетащите» компонент в нижний список.</w:t>
      </w:r>
    </w:p>
    <w:p w:rsidR="0008286C" w:rsidRPr="00C40760" w:rsidRDefault="00054837" w:rsidP="0008286C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30F8280" wp14:editId="650E6301">
            <wp:extent cx="5029200" cy="1143000"/>
            <wp:effectExtent l="0" t="0" r="0" b="0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1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Рис.6.5.14</w:t>
      </w:r>
    </w:p>
    <w:p w:rsidR="00954FEB" w:rsidRPr="00C40760" w:rsidRDefault="00954FEB" w:rsidP="0008286C">
      <w:pPr>
        <w:rPr>
          <w:rFonts w:ascii="Times New Roman" w:hAnsi="Times New Roman"/>
          <w:lang w:eastAsia="ar-SA"/>
        </w:rPr>
      </w:pPr>
    </w:p>
    <w:p w:rsidR="0008286C" w:rsidRPr="00C40760" w:rsidRDefault="0008286C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результате в нижнем списке организуется запись «Анн.» с указанием компонента</w:t>
      </w:r>
      <w:r w:rsidR="00D9511B" w:rsidRPr="00C40760">
        <w:rPr>
          <w:rFonts w:ascii="Times New Roman" w:hAnsi="Times New Roman"/>
          <w:lang w:eastAsia="ar-SA"/>
        </w:rPr>
        <w:t xml:space="preserve"> (см. рис.6.5.14)</w:t>
      </w:r>
      <w:r w:rsidRPr="00C40760">
        <w:rPr>
          <w:rFonts w:ascii="Times New Roman" w:hAnsi="Times New Roman"/>
          <w:lang w:eastAsia="ar-SA"/>
        </w:rPr>
        <w:t>.</w:t>
      </w:r>
    </w:p>
    <w:p w:rsidR="00113B54" w:rsidRPr="00C40760" w:rsidRDefault="00113B54" w:rsidP="00F70926">
      <w:pPr>
        <w:jc w:val="both"/>
        <w:rPr>
          <w:rFonts w:ascii="Times New Roman" w:hAnsi="Times New Roman"/>
          <w:lang w:eastAsia="ar-SA"/>
        </w:rPr>
      </w:pPr>
    </w:p>
    <w:p w:rsidR="00113B54" w:rsidRPr="00C40760" w:rsidRDefault="00113B54" w:rsidP="00F70926">
      <w:pPr>
        <w:jc w:val="both"/>
        <w:rPr>
          <w:rFonts w:ascii="Times New Roman" w:hAnsi="Times New Roman"/>
          <w:lang w:eastAsia="ar-SA"/>
        </w:rPr>
      </w:pPr>
    </w:p>
    <w:p w:rsidR="00AA136D" w:rsidRPr="00C40760" w:rsidRDefault="00AA136D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19" w:name="_Toc58439970"/>
      <w:bookmarkStart w:id="120" w:name="_Toc126592818"/>
      <w:r w:rsidRPr="00C40760">
        <w:rPr>
          <w:rFonts w:ascii="Times New Roman" w:hAnsi="Times New Roman"/>
          <w:b w:val="0"/>
          <w:lang w:eastAsia="ar-SA"/>
        </w:rPr>
        <w:t>Изменение редакции компонента</w:t>
      </w:r>
      <w:bookmarkEnd w:id="119"/>
      <w:bookmarkEnd w:id="120"/>
    </w:p>
    <w:p w:rsidR="00AA136D" w:rsidRPr="00C40760" w:rsidRDefault="00AA136D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ограничения  компонента и удаления его из комплекта ТД откройте окно </w:t>
      </w:r>
    </w:p>
    <w:p w:rsidR="00AA136D" w:rsidRPr="00C40760" w:rsidRDefault="00AA136D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i/>
          <w:lang w:eastAsia="ar-SA"/>
        </w:rPr>
        <w:lastRenderedPageBreak/>
        <w:t>Состояние ревизии</w:t>
      </w:r>
      <w:r w:rsidRPr="00C40760">
        <w:rPr>
          <w:rFonts w:ascii="Times New Roman" w:hAnsi="Times New Roman"/>
          <w:b/>
          <w:lang w:eastAsia="ar-SA"/>
        </w:rPr>
        <w:t xml:space="preserve">.  </w:t>
      </w:r>
      <w:r w:rsidRPr="00C40760">
        <w:rPr>
          <w:rFonts w:ascii="Times New Roman" w:hAnsi="Times New Roman"/>
          <w:lang w:eastAsia="ar-SA"/>
        </w:rPr>
        <w:t>Выберите вариант применяемости и основание.</w:t>
      </w:r>
    </w:p>
    <w:p w:rsidR="00AA136D" w:rsidRPr="00C40760" w:rsidRDefault="00AA136D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Выделите строку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, операции или перехода в дереве </w:t>
      </w:r>
      <w:r w:rsidR="002D743A" w:rsidRPr="00C40760">
        <w:rPr>
          <w:rFonts w:ascii="Times New Roman" w:hAnsi="Times New Roman"/>
          <w:lang w:eastAsia="ar-SA"/>
        </w:rPr>
        <w:t>ТД</w:t>
      </w:r>
    </w:p>
    <w:p w:rsidR="00AA136D" w:rsidRPr="00C40760" w:rsidRDefault="00AA136D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Нажмите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73F91CE3" wp14:editId="36D63683">
            <wp:extent cx="238125" cy="200025"/>
            <wp:effectExtent l="0" t="0" r="9525" b="9525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или выберите команду контекстного меню «Изменить…».</w:t>
      </w:r>
    </w:p>
    <w:p w:rsidR="00AA136D" w:rsidRPr="00C40760" w:rsidRDefault="00AA136D" w:rsidP="00F70926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  <w:lang w:eastAsia="ar-SA"/>
        </w:rPr>
        <w:t xml:space="preserve">В открывшемся редакторе текущего компонента отредактируйте необходимые атрибуты. </w:t>
      </w:r>
      <w:r w:rsidRPr="00C40760">
        <w:rPr>
          <w:rFonts w:ascii="Times New Roman" w:hAnsi="Times New Roman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52F617C8" wp14:editId="45FB257A">
            <wp:extent cx="219075" cy="219075"/>
            <wp:effectExtent l="0" t="0" r="9525" b="9525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сохранения результатов или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ED9A0A5" wp14:editId="0DF4C64B">
            <wp:extent cx="209550" cy="200025"/>
            <wp:effectExtent l="0" t="0" r="0" b="9525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 xml:space="preserve">  для отмены записи.</w:t>
      </w:r>
    </w:p>
    <w:p w:rsidR="006C73D1" w:rsidRPr="00C40760" w:rsidRDefault="00AA136D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результате в нижнем списке окна </w:t>
      </w:r>
      <w:r w:rsidRPr="00C40760">
        <w:rPr>
          <w:rFonts w:ascii="Times New Roman" w:hAnsi="Times New Roman"/>
          <w:b/>
          <w:i/>
          <w:lang w:eastAsia="ar-SA"/>
        </w:rPr>
        <w:t>Состояние ревизии</w:t>
      </w:r>
      <w:r w:rsidRPr="00C40760">
        <w:rPr>
          <w:rFonts w:ascii="Times New Roman" w:hAnsi="Times New Roman"/>
          <w:lang w:eastAsia="ar-SA"/>
        </w:rPr>
        <w:t xml:space="preserve"> организуется </w:t>
      </w:r>
    </w:p>
    <w:p w:rsidR="00AA136D" w:rsidRPr="00C40760" w:rsidRDefault="00AA136D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запись «Ред.» с указанием компонента</w:t>
      </w:r>
      <w:r w:rsidR="00D9511B" w:rsidRPr="00C40760">
        <w:rPr>
          <w:rFonts w:ascii="Times New Roman" w:hAnsi="Times New Roman"/>
          <w:lang w:eastAsia="ar-SA"/>
        </w:rPr>
        <w:t xml:space="preserve"> (см. рис.6.5.15)</w:t>
      </w:r>
      <w:r w:rsidRPr="00C40760">
        <w:rPr>
          <w:rFonts w:ascii="Times New Roman" w:hAnsi="Times New Roman"/>
          <w:lang w:eastAsia="ar-SA"/>
        </w:rPr>
        <w:t>.</w:t>
      </w:r>
    </w:p>
    <w:p w:rsidR="00AA136D" w:rsidRPr="00C40760" w:rsidRDefault="00054837" w:rsidP="00F7092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267D164" wp14:editId="63D887E6">
            <wp:extent cx="4914900" cy="1028700"/>
            <wp:effectExtent l="0" t="0" r="0" b="0"/>
            <wp:docPr id="185" name="Рисунок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Рис.6.5.15</w:t>
      </w:r>
    </w:p>
    <w:p w:rsidR="00AA136D" w:rsidRPr="00C40760" w:rsidRDefault="00AA136D" w:rsidP="00AA136D">
      <w:pPr>
        <w:rPr>
          <w:rFonts w:ascii="Times New Roman" w:hAnsi="Times New Roman"/>
          <w:lang w:eastAsia="ar-SA"/>
        </w:rPr>
      </w:pPr>
    </w:p>
    <w:p w:rsidR="00AA136D" w:rsidRPr="00C40760" w:rsidRDefault="00AA136D" w:rsidP="00F70926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отмены операции редактирования выделите запись в дереве </w:t>
      </w:r>
      <w:r w:rsidR="002D743A" w:rsidRPr="00C40760">
        <w:rPr>
          <w:rFonts w:ascii="Times New Roman" w:hAnsi="Times New Roman"/>
          <w:lang w:eastAsia="ar-SA"/>
        </w:rPr>
        <w:t>ТД</w:t>
      </w:r>
      <w:r w:rsidRPr="00C40760">
        <w:rPr>
          <w:rFonts w:ascii="Times New Roman" w:hAnsi="Times New Roman"/>
          <w:lang w:eastAsia="ar-SA"/>
        </w:rPr>
        <w:t xml:space="preserve"> и нажмите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4E26099" wp14:editId="7BA0701F">
            <wp:extent cx="219075" cy="171450"/>
            <wp:effectExtent l="0" t="0" r="9525" b="0"/>
            <wp:docPr id="186" name="Рисунок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или выберите команду контекстного меню «Удалить редакцию…»</w:t>
      </w:r>
    </w:p>
    <w:p w:rsidR="00AA136D" w:rsidRPr="00C40760" w:rsidRDefault="00054837" w:rsidP="0003687D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54FA4B59" wp14:editId="2129795D">
            <wp:extent cx="2628900" cy="1238250"/>
            <wp:effectExtent l="0" t="0" r="0" b="0"/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Рис.6.5.16</w:t>
      </w:r>
    </w:p>
    <w:p w:rsidR="00AA136D" w:rsidRPr="00C40760" w:rsidRDefault="00AA136D" w:rsidP="0008286C">
      <w:pPr>
        <w:rPr>
          <w:rFonts w:ascii="Times New Roman" w:hAnsi="Times New Roman"/>
          <w:lang w:eastAsia="ar-SA"/>
        </w:rPr>
      </w:pPr>
    </w:p>
    <w:p w:rsidR="00AA136D" w:rsidRPr="00C40760" w:rsidRDefault="00AA136D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Нажмите «Да» для удаления редакции или «Нет» для отмены удаления</w:t>
      </w:r>
      <w:r w:rsidR="00D9511B" w:rsidRPr="00C40760">
        <w:rPr>
          <w:rFonts w:ascii="Times New Roman" w:hAnsi="Times New Roman"/>
          <w:lang w:eastAsia="ar-SA"/>
        </w:rPr>
        <w:t xml:space="preserve"> (см. рис.6.5.16)</w:t>
      </w:r>
      <w:r w:rsidRPr="00C40760">
        <w:rPr>
          <w:rFonts w:ascii="Times New Roman" w:hAnsi="Times New Roman"/>
          <w:lang w:eastAsia="ar-SA"/>
        </w:rPr>
        <w:t>.</w:t>
      </w:r>
    </w:p>
    <w:p w:rsidR="00AA136D" w:rsidRPr="00C40760" w:rsidRDefault="00AA136D" w:rsidP="0008286C">
      <w:pPr>
        <w:rPr>
          <w:rFonts w:ascii="Times New Roman" w:hAnsi="Times New Roman"/>
          <w:lang w:eastAsia="ar-SA"/>
        </w:rPr>
      </w:pPr>
    </w:p>
    <w:p w:rsidR="0008286C" w:rsidRPr="00C40760" w:rsidRDefault="0008286C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21" w:name="_Toc58439971"/>
      <w:bookmarkStart w:id="122" w:name="_Toc126592819"/>
      <w:r w:rsidRPr="00C40760">
        <w:rPr>
          <w:rFonts w:ascii="Times New Roman" w:hAnsi="Times New Roman"/>
          <w:b w:val="0"/>
          <w:lang w:eastAsia="ar-SA"/>
        </w:rPr>
        <w:t>Исправление ошибок при операциях над компонентами</w:t>
      </w:r>
      <w:bookmarkEnd w:id="121"/>
      <w:bookmarkEnd w:id="122"/>
    </w:p>
    <w:p w:rsidR="0008286C" w:rsidRPr="00C40760" w:rsidRDefault="0008286C" w:rsidP="0008286C">
      <w:pPr>
        <w:rPr>
          <w:rFonts w:ascii="Times New Roman" w:hAnsi="Times New Roman"/>
          <w:lang w:eastAsia="ar-SA"/>
        </w:rPr>
      </w:pPr>
    </w:p>
    <w:p w:rsidR="0008286C" w:rsidRPr="00C40760" w:rsidRDefault="0008286C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Выделите строку в списке </w:t>
      </w:r>
      <w:r w:rsidR="0019244C" w:rsidRPr="00C40760">
        <w:rPr>
          <w:rFonts w:ascii="Times New Roman" w:hAnsi="Times New Roman"/>
          <w:lang w:eastAsia="ar-SA"/>
        </w:rPr>
        <w:t>операций над компонентами.</w:t>
      </w:r>
    </w:p>
    <w:p w:rsidR="0019244C" w:rsidRPr="00C40760" w:rsidRDefault="0019244C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4F21AB11" wp14:editId="59AC938D">
            <wp:extent cx="828675" cy="209550"/>
            <wp:effectExtent l="0" t="0" r="9525" b="0"/>
            <wp:docPr id="188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1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или вызовите контекстное меню</w:t>
      </w:r>
      <w:r w:rsidR="00D9511B" w:rsidRPr="00C40760">
        <w:rPr>
          <w:rFonts w:ascii="Times New Roman" w:hAnsi="Times New Roman"/>
          <w:lang w:eastAsia="ar-SA"/>
        </w:rPr>
        <w:t xml:space="preserve"> (см. рис.6.5.17)</w:t>
      </w:r>
      <w:r w:rsidRPr="00C40760">
        <w:rPr>
          <w:rFonts w:ascii="Times New Roman" w:hAnsi="Times New Roman"/>
          <w:lang w:eastAsia="ar-SA"/>
        </w:rPr>
        <w:t>.</w:t>
      </w:r>
    </w:p>
    <w:p w:rsidR="0019244C" w:rsidRPr="00C40760" w:rsidRDefault="0019244C" w:rsidP="0008286C">
      <w:pPr>
        <w:rPr>
          <w:rFonts w:ascii="Times New Roman" w:hAnsi="Times New Roman"/>
          <w:lang w:eastAsia="ar-SA"/>
        </w:rPr>
      </w:pPr>
    </w:p>
    <w:p w:rsidR="0019244C" w:rsidRPr="00C40760" w:rsidRDefault="00054837" w:rsidP="00F7092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4CA56309" wp14:editId="7FD52FCD">
            <wp:extent cx="4686300" cy="1600200"/>
            <wp:effectExtent l="0" t="0" r="0" b="0"/>
            <wp:docPr id="189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1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FEB" w:rsidRPr="00C40760" w:rsidRDefault="00954FEB" w:rsidP="00954FE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Рис.6.5.17</w:t>
      </w:r>
    </w:p>
    <w:p w:rsidR="0019244C" w:rsidRPr="00C40760" w:rsidRDefault="0019244C" w:rsidP="0008286C">
      <w:pPr>
        <w:rPr>
          <w:rFonts w:ascii="Times New Roman" w:hAnsi="Times New Roman"/>
          <w:lang w:eastAsia="ar-SA"/>
        </w:rPr>
      </w:pPr>
    </w:p>
    <w:p w:rsidR="0019244C" w:rsidRPr="00C40760" w:rsidRDefault="0019244C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Команды контекстного меню:</w:t>
      </w:r>
    </w:p>
    <w:p w:rsidR="0019244C" w:rsidRPr="00C40760" w:rsidRDefault="0019244C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Изменить действие</w:t>
      </w:r>
      <w:r w:rsidRPr="00C40760">
        <w:rPr>
          <w:rFonts w:ascii="Times New Roman" w:hAnsi="Times New Roman"/>
          <w:lang w:eastAsia="ar-SA"/>
        </w:rPr>
        <w:t xml:space="preserve"> – изменить «ограничено» на «аннулировано» и т.п. </w:t>
      </w:r>
      <w:r w:rsidR="00DC4C0B" w:rsidRPr="00C40760">
        <w:rPr>
          <w:rFonts w:ascii="Times New Roman" w:hAnsi="Times New Roman"/>
          <w:lang w:eastAsia="ar-SA"/>
        </w:rPr>
        <w:t>(изменение редакции здесь недоступно)</w:t>
      </w:r>
    </w:p>
    <w:p w:rsidR="0019244C" w:rsidRPr="00C40760" w:rsidRDefault="0019244C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Удалить</w:t>
      </w:r>
      <w:r w:rsidRPr="00C40760">
        <w:rPr>
          <w:rFonts w:ascii="Times New Roman" w:hAnsi="Times New Roman"/>
          <w:lang w:eastAsia="ar-SA"/>
        </w:rPr>
        <w:t xml:space="preserve">  - удалить строку действия (не сам компонент)</w:t>
      </w:r>
      <w:r w:rsidR="00AA136D" w:rsidRPr="00C40760">
        <w:rPr>
          <w:rFonts w:ascii="Times New Roman" w:hAnsi="Times New Roman"/>
          <w:lang w:eastAsia="ar-SA"/>
        </w:rPr>
        <w:t>.</w:t>
      </w:r>
    </w:p>
    <w:p w:rsidR="0019244C" w:rsidRPr="00C40760" w:rsidRDefault="0019244C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Основание</w:t>
      </w:r>
      <w:r w:rsidRPr="00C40760">
        <w:rPr>
          <w:rFonts w:ascii="Times New Roman" w:hAnsi="Times New Roman"/>
          <w:lang w:eastAsia="ar-SA"/>
        </w:rPr>
        <w:t xml:space="preserve"> – назначить </w:t>
      </w:r>
      <w:r w:rsidR="00AA136D" w:rsidRPr="00C40760">
        <w:rPr>
          <w:rFonts w:ascii="Times New Roman" w:hAnsi="Times New Roman"/>
          <w:lang w:eastAsia="ar-SA"/>
        </w:rPr>
        <w:t>основание из списка или очистить.</w:t>
      </w:r>
    </w:p>
    <w:p w:rsidR="0019244C" w:rsidRPr="00C40760" w:rsidRDefault="00AA136D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Изменить серию</w:t>
      </w:r>
      <w:r w:rsidRPr="00C40760">
        <w:rPr>
          <w:rFonts w:ascii="Times New Roman" w:hAnsi="Times New Roman"/>
          <w:lang w:eastAsia="ar-SA"/>
        </w:rPr>
        <w:t xml:space="preserve"> – выбрать другой вариант применяемости.</w:t>
      </w:r>
    </w:p>
    <w:p w:rsidR="0008286C" w:rsidRPr="00C40760" w:rsidRDefault="009A02A6" w:rsidP="00F70926">
      <w:pPr>
        <w:pStyle w:val="1"/>
        <w:tabs>
          <w:tab w:val="clear" w:pos="567"/>
          <w:tab w:val="left" w:pos="851"/>
        </w:tabs>
        <w:ind w:left="0" w:firstLine="567"/>
        <w:jc w:val="both"/>
        <w:rPr>
          <w:rFonts w:ascii="Times New Roman" w:hAnsi="Times New Roman"/>
        </w:rPr>
      </w:pPr>
      <w:bookmarkStart w:id="123" w:name="_Toc126592820"/>
      <w:r w:rsidRPr="00C40760">
        <w:rPr>
          <w:rFonts w:ascii="Times New Roman" w:hAnsi="Times New Roman"/>
        </w:rPr>
        <w:lastRenderedPageBreak/>
        <w:t>Печать комплекта технологических документов</w:t>
      </w:r>
      <w:r w:rsidR="001F1182" w:rsidRPr="00C40760">
        <w:rPr>
          <w:rFonts w:ascii="Times New Roman" w:hAnsi="Times New Roman"/>
        </w:rPr>
        <w:t xml:space="preserve"> из вкладки «печать»</w:t>
      </w:r>
      <w:bookmarkEnd w:id="123"/>
    </w:p>
    <w:p w:rsidR="00661EA4" w:rsidRPr="00C40760" w:rsidRDefault="00082912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24" w:name="_Toc58439973"/>
      <w:bookmarkStart w:id="125" w:name="_Toc126592821"/>
      <w:r w:rsidRPr="00C40760">
        <w:rPr>
          <w:rFonts w:ascii="Times New Roman" w:hAnsi="Times New Roman"/>
          <w:b w:val="0"/>
          <w:lang w:eastAsia="ar-SA"/>
        </w:rPr>
        <w:t>Общий вид интерфейса печати</w:t>
      </w:r>
      <w:bookmarkEnd w:id="124"/>
      <w:bookmarkEnd w:id="125"/>
    </w:p>
    <w:p w:rsidR="001F1182" w:rsidRPr="00C40760" w:rsidRDefault="0016316E" w:rsidP="00F70926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097BC04" wp14:editId="4814B88C">
            <wp:extent cx="238760" cy="225425"/>
            <wp:effectExtent l="0" t="0" r="8890" b="3175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 </w:t>
      </w:r>
      <w:r w:rsidR="001F1182" w:rsidRPr="00C40760">
        <w:rPr>
          <w:rFonts w:ascii="Times New Roman" w:hAnsi="Times New Roman"/>
          <w:i/>
          <w:lang w:eastAsia="ar-SA"/>
        </w:rPr>
        <w:t>Внимание!</w:t>
      </w:r>
      <w:r w:rsidR="001F1182" w:rsidRPr="00C40760">
        <w:rPr>
          <w:rFonts w:ascii="Times New Roman" w:hAnsi="Times New Roman"/>
          <w:lang w:eastAsia="ar-SA"/>
        </w:rPr>
        <w:t xml:space="preserve">  </w:t>
      </w:r>
    </w:p>
    <w:p w:rsidR="001F1182" w:rsidRPr="00C40760" w:rsidRDefault="001F1182" w:rsidP="00875C51">
      <w:pPr>
        <w:pStyle w:val="aa"/>
        <w:ind w:firstLine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Из вкладки Печать осуществляется только тестовая печать документов. </w:t>
      </w:r>
    </w:p>
    <w:p w:rsidR="001F1182" w:rsidRPr="00C40760" w:rsidRDefault="001F1182" w:rsidP="00875C51">
      <w:pPr>
        <w:pStyle w:val="aa"/>
        <w:ind w:firstLine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Печать</w:t>
      </w:r>
      <w:r w:rsidR="00B3415E" w:rsidRPr="00C40760">
        <w:rPr>
          <w:rFonts w:ascii="Times New Roman" w:hAnsi="Times New Roman"/>
          <w:i/>
          <w:lang w:eastAsia="ar-SA"/>
        </w:rPr>
        <w:t xml:space="preserve"> подлинников</w:t>
      </w:r>
      <w:r w:rsidRPr="00C40760">
        <w:rPr>
          <w:rFonts w:ascii="Times New Roman" w:hAnsi="Times New Roman"/>
          <w:i/>
          <w:lang w:eastAsia="ar-SA"/>
        </w:rPr>
        <w:t xml:space="preserve"> документов для размещения в архиве предприятия выполняется из раздела Электронный архив сотрудниками с соответствующими правами доступа.</w:t>
      </w:r>
    </w:p>
    <w:p w:rsidR="00B3415E" w:rsidRPr="00C40760" w:rsidRDefault="00B3415E" w:rsidP="00B3415E">
      <w:pPr>
        <w:pStyle w:val="aa"/>
        <w:rPr>
          <w:rFonts w:ascii="Times New Roman" w:hAnsi="Times New Roman"/>
          <w:lang w:eastAsia="ar-SA"/>
        </w:rPr>
      </w:pPr>
    </w:p>
    <w:p w:rsidR="00B3415E" w:rsidRPr="00C40760" w:rsidRDefault="00B3415E" w:rsidP="00875C51">
      <w:pPr>
        <w:pStyle w:val="aa"/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Печать КТД осуществляется на любую выбранную ревизию ТД.</w:t>
      </w:r>
    </w:p>
    <w:p w:rsidR="009A02A6" w:rsidRPr="00C40760" w:rsidRDefault="00054837" w:rsidP="00F70926">
      <w:pPr>
        <w:jc w:val="center"/>
        <w:rPr>
          <w:rFonts w:ascii="Times New Roman" w:hAnsi="Times New Roman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5DF8BD8E" wp14:editId="2A8CE39A">
            <wp:extent cx="3952875" cy="5162550"/>
            <wp:effectExtent l="0" t="0" r="9525" b="0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516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174E" w:rsidRPr="00C40760" w:rsidRDefault="0037174E" w:rsidP="0037174E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</w:t>
      </w:r>
      <w:r w:rsidR="00A739D6" w:rsidRPr="00C40760">
        <w:rPr>
          <w:rFonts w:ascii="Times New Roman" w:hAnsi="Times New Roman"/>
          <w:b/>
          <w:lang w:eastAsia="ar-SA"/>
        </w:rPr>
        <w:t>7</w:t>
      </w:r>
      <w:r w:rsidRPr="00C40760">
        <w:rPr>
          <w:rFonts w:ascii="Times New Roman" w:hAnsi="Times New Roman"/>
          <w:b/>
          <w:lang w:eastAsia="ar-SA"/>
        </w:rPr>
        <w:t>.1</w:t>
      </w:r>
    </w:p>
    <w:p w:rsidR="008F0469" w:rsidRPr="00C40760" w:rsidRDefault="008F0469">
      <w:pPr>
        <w:spacing w:before="0"/>
        <w:rPr>
          <w:rFonts w:ascii="Times New Roman" w:hAnsi="Times New Roman"/>
        </w:rPr>
      </w:pPr>
      <w:r w:rsidRPr="00C40760">
        <w:rPr>
          <w:rFonts w:ascii="Times New Roman" w:hAnsi="Times New Roman"/>
        </w:rPr>
        <w:br w:type="page"/>
      </w:r>
    </w:p>
    <w:p w:rsidR="00234C72" w:rsidRPr="00C40760" w:rsidRDefault="00234C72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lastRenderedPageBreak/>
        <w:t xml:space="preserve">Выберите последовательно, сверху вниз, тип документа.  Типы документов, измененные в данной ревизии и предлагаемые системой к печати, обозначены значком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7A045DD0" wp14:editId="148FF0B9">
            <wp:extent cx="323850" cy="228600"/>
            <wp:effectExtent l="0" t="0" r="0" b="0"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1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>.</w:t>
      </w:r>
    </w:p>
    <w:p w:rsidR="00F278CD" w:rsidRPr="00C40760" w:rsidRDefault="00F278CD" w:rsidP="00234C72">
      <w:pPr>
        <w:rPr>
          <w:rFonts w:ascii="Times New Roman" w:hAnsi="Times New Roman"/>
        </w:rPr>
      </w:pPr>
    </w:p>
    <w:p w:rsidR="00234C72" w:rsidRPr="00C40760" w:rsidRDefault="00234C72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В</w:t>
      </w:r>
      <w:r w:rsidRPr="00C40760">
        <w:rPr>
          <w:rFonts w:ascii="Times New Roman" w:hAnsi="Times New Roman"/>
          <w:lang w:eastAsia="ar-SA"/>
        </w:rPr>
        <w:t>ыберите документ в правом списке.</w:t>
      </w:r>
      <w:r w:rsidRPr="00C40760">
        <w:rPr>
          <w:rFonts w:ascii="Times New Roman" w:hAnsi="Times New Roman"/>
        </w:rPr>
        <w:t xml:space="preserve"> Измененные</w:t>
      </w:r>
      <w:r w:rsidR="003F6596" w:rsidRPr="00C40760">
        <w:rPr>
          <w:rFonts w:ascii="Times New Roman" w:hAnsi="Times New Roman"/>
        </w:rPr>
        <w:t xml:space="preserve"> в данной ревизии</w:t>
      </w:r>
      <w:r w:rsidRPr="00C40760">
        <w:rPr>
          <w:rFonts w:ascii="Times New Roman" w:hAnsi="Times New Roman"/>
        </w:rPr>
        <w:t xml:space="preserve"> документы обозначаются значком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71129BEE" wp14:editId="71F4F889">
            <wp:extent cx="504825" cy="190500"/>
            <wp:effectExtent l="0" t="0" r="9525" b="0"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>.</w:t>
      </w:r>
    </w:p>
    <w:p w:rsidR="00234C72" w:rsidRPr="00C40760" w:rsidRDefault="00234C72" w:rsidP="00875C51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5DEFA25E" wp14:editId="4D34E111">
            <wp:extent cx="1438275" cy="371475"/>
            <wp:effectExtent l="0" t="0" r="9525" b="9525"/>
            <wp:docPr id="193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C72" w:rsidRPr="00C40760" w:rsidRDefault="00234C72" w:rsidP="00875C51">
      <w:pPr>
        <w:ind w:firstLine="567"/>
        <w:rPr>
          <w:rFonts w:ascii="Times New Roman" w:hAnsi="Times New Roman"/>
        </w:rPr>
      </w:pPr>
    </w:p>
    <w:p w:rsidR="00082912" w:rsidRPr="00C40760" w:rsidRDefault="00082912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26" w:name="_Toc58439974"/>
      <w:bookmarkStart w:id="127" w:name="_Toc126592822"/>
      <w:r w:rsidRPr="00C40760">
        <w:rPr>
          <w:rFonts w:ascii="Times New Roman" w:hAnsi="Times New Roman"/>
          <w:b w:val="0"/>
          <w:lang w:eastAsia="ar-SA"/>
        </w:rPr>
        <w:t>Перечень документов</w:t>
      </w:r>
      <w:bookmarkEnd w:id="126"/>
      <w:bookmarkEnd w:id="127"/>
    </w:p>
    <w:p w:rsidR="00082912" w:rsidRPr="00C40760" w:rsidRDefault="00082912" w:rsidP="00875C51">
      <w:pPr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>ТЛ - титульный лист</w:t>
      </w:r>
    </w:p>
    <w:p w:rsidR="008F0469" w:rsidRPr="00C40760" w:rsidRDefault="008F0469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Выберите в списке документов титульный лист и нажмите кнопку </w:t>
      </w:r>
      <w:r w:rsidRPr="00C40760">
        <w:rPr>
          <w:rFonts w:ascii="Times New Roman" w:hAnsi="Times New Roman"/>
          <w:i/>
        </w:rPr>
        <w:t>Печать</w:t>
      </w:r>
      <w:r w:rsidRPr="00C40760">
        <w:rPr>
          <w:rFonts w:ascii="Times New Roman" w:hAnsi="Times New Roman"/>
        </w:rPr>
        <w:t>.</w:t>
      </w:r>
    </w:p>
    <w:p w:rsidR="00082912" w:rsidRPr="00C40760" w:rsidRDefault="00082912" w:rsidP="00875C51">
      <w:pPr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>МК – маршрутная карта</w:t>
      </w: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Выберите вариант МК нажатием кнопки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00AB18C1" wp14:editId="3EE153D8">
            <wp:extent cx="171450" cy="180975"/>
            <wp:effectExtent l="0" t="0" r="0" b="9525"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</w:rPr>
        <w:t>:</w:t>
      </w:r>
    </w:p>
    <w:p w:rsidR="00082912" w:rsidRPr="00C40760" w:rsidRDefault="00082912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«Короткий» вариант – печатается только перечень операций текущей ревизии </w:t>
      </w:r>
      <w:r w:rsidR="002D743A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>.</w:t>
      </w:r>
    </w:p>
    <w:p w:rsidR="00082912" w:rsidRPr="00C40760" w:rsidRDefault="00082912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«Длинный» вариант – печатается полное содержание всех операций текущей ревизии </w:t>
      </w:r>
      <w:r w:rsidR="002D743A" w:rsidRPr="00C40760">
        <w:rPr>
          <w:rFonts w:ascii="Times New Roman" w:hAnsi="Times New Roman"/>
        </w:rPr>
        <w:t>ТД</w:t>
      </w:r>
      <w:r w:rsidRPr="00C40760">
        <w:rPr>
          <w:rFonts w:ascii="Times New Roman" w:hAnsi="Times New Roman"/>
        </w:rPr>
        <w:t>.</w:t>
      </w:r>
    </w:p>
    <w:p w:rsidR="00082912" w:rsidRPr="00C40760" w:rsidRDefault="00082912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В случае необходимости предоставляется возможность для отдельных операций отключить печать содержания в МК и сделать ссылку на ОК.  Для этого в перечне операций выберите команду контекстного меню </w:t>
      </w:r>
      <w:r w:rsidRPr="00C40760">
        <w:rPr>
          <w:rFonts w:ascii="Times New Roman" w:hAnsi="Times New Roman"/>
          <w:i/>
        </w:rPr>
        <w:t>Не печатать в МК</w:t>
      </w:r>
      <w:r w:rsidRPr="00C40760">
        <w:rPr>
          <w:rFonts w:ascii="Times New Roman" w:hAnsi="Times New Roman"/>
        </w:rPr>
        <w:t xml:space="preserve">.  При этом в содержании МК для текущей операции будет выведена строка «Содержание операции … см. в ОК». </w:t>
      </w:r>
    </w:p>
    <w:p w:rsidR="00082912" w:rsidRPr="00C40760" w:rsidRDefault="00082912" w:rsidP="00082912">
      <w:pPr>
        <w:ind w:left="2127" w:hanging="1560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Примечание – отметка в операции сохраняется только в течении сеанса работы с текущим </w:t>
      </w:r>
      <w:r w:rsidR="002D743A" w:rsidRPr="00C40760">
        <w:rPr>
          <w:rFonts w:ascii="Times New Roman" w:hAnsi="Times New Roman"/>
          <w:i/>
          <w:lang w:eastAsia="ar-SA"/>
        </w:rPr>
        <w:t>ТД</w:t>
      </w:r>
      <w:r w:rsidRPr="00C40760">
        <w:rPr>
          <w:rFonts w:ascii="Times New Roman" w:hAnsi="Times New Roman"/>
          <w:i/>
          <w:lang w:eastAsia="ar-SA"/>
        </w:rPr>
        <w:t xml:space="preserve">. </w:t>
      </w:r>
    </w:p>
    <w:p w:rsidR="00082912" w:rsidRPr="00C40760" w:rsidRDefault="00082912" w:rsidP="00082912">
      <w:pPr>
        <w:rPr>
          <w:rFonts w:ascii="Times New Roman" w:hAnsi="Times New Roman"/>
        </w:rPr>
      </w:pP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Для отключения этого режима выберите команду контекстного меню </w:t>
      </w:r>
      <w:r w:rsidRPr="00C40760">
        <w:rPr>
          <w:rFonts w:ascii="Times New Roman" w:hAnsi="Times New Roman"/>
          <w:i/>
        </w:rPr>
        <w:t>Печатать в МК</w:t>
      </w:r>
      <w:r w:rsidRPr="00C40760">
        <w:rPr>
          <w:rFonts w:ascii="Times New Roman" w:hAnsi="Times New Roman"/>
        </w:rPr>
        <w:t xml:space="preserve">.  </w:t>
      </w: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</w:p>
    <w:p w:rsidR="00082912" w:rsidRPr="00C40760" w:rsidRDefault="00082912" w:rsidP="00875C51">
      <w:pPr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>ОК – операционная карта</w:t>
      </w:r>
    </w:p>
    <w:p w:rsidR="00082912" w:rsidRPr="00C40760" w:rsidRDefault="00082912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Выберите в списке документов операцию и нажмите кнопку </w:t>
      </w:r>
      <w:r w:rsidRPr="00C40760">
        <w:rPr>
          <w:rFonts w:ascii="Times New Roman" w:hAnsi="Times New Roman"/>
          <w:i/>
        </w:rPr>
        <w:t>Печать</w:t>
      </w:r>
      <w:r w:rsidRPr="00C40760">
        <w:rPr>
          <w:rFonts w:ascii="Times New Roman" w:hAnsi="Times New Roman"/>
        </w:rPr>
        <w:t>.</w:t>
      </w:r>
    </w:p>
    <w:p w:rsidR="00577C7E" w:rsidRPr="00C40760" w:rsidRDefault="00577C7E" w:rsidP="00875C51">
      <w:pPr>
        <w:ind w:firstLine="567"/>
        <w:rPr>
          <w:rFonts w:ascii="Times New Roman" w:hAnsi="Times New Roman"/>
          <w:b/>
          <w:i/>
        </w:rPr>
      </w:pPr>
    </w:p>
    <w:p w:rsidR="00082912" w:rsidRPr="00C40760" w:rsidRDefault="00082912" w:rsidP="00875C51">
      <w:pPr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>КК – карта комплектации</w:t>
      </w:r>
    </w:p>
    <w:p w:rsidR="00082912" w:rsidRPr="00C40760" w:rsidRDefault="00082912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КК печатается для каждой операции отдельно.  Выберите в списке документов операцию и нажмите кнопку </w:t>
      </w:r>
      <w:r w:rsidRPr="00C40760">
        <w:rPr>
          <w:rFonts w:ascii="Times New Roman" w:hAnsi="Times New Roman"/>
          <w:i/>
        </w:rPr>
        <w:t>Печать</w:t>
      </w:r>
      <w:r w:rsidRPr="00C40760">
        <w:rPr>
          <w:rFonts w:ascii="Times New Roman" w:hAnsi="Times New Roman"/>
        </w:rPr>
        <w:t>.</w:t>
      </w:r>
    </w:p>
    <w:p w:rsidR="00082912" w:rsidRPr="00C40760" w:rsidRDefault="00082912" w:rsidP="00082912">
      <w:pPr>
        <w:rPr>
          <w:rFonts w:ascii="Times New Roman" w:hAnsi="Times New Roman"/>
        </w:rPr>
      </w:pPr>
    </w:p>
    <w:p w:rsidR="00082912" w:rsidRPr="00C40760" w:rsidRDefault="00082912" w:rsidP="00875C51">
      <w:pPr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>ВО/ВОБ – ведомость оснастки</w:t>
      </w: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lastRenderedPageBreak/>
        <w:t xml:space="preserve">ВО/ВОБ печатается для каждой операции отдельно.  Выберите в списке документов операцию и нажмите кнопку </w:t>
      </w:r>
      <w:r w:rsidRPr="00C40760">
        <w:rPr>
          <w:rFonts w:ascii="Times New Roman" w:hAnsi="Times New Roman"/>
          <w:i/>
        </w:rPr>
        <w:t>Печать</w:t>
      </w:r>
      <w:r w:rsidRPr="00C40760">
        <w:rPr>
          <w:rFonts w:ascii="Times New Roman" w:hAnsi="Times New Roman"/>
        </w:rPr>
        <w:t>.</w:t>
      </w: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</w:p>
    <w:p w:rsidR="00082912" w:rsidRPr="00C40760" w:rsidRDefault="00082912" w:rsidP="00875C51">
      <w:pPr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 xml:space="preserve">КЭ – карта эскизов </w:t>
      </w: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Выберите в списке документов эскиз и нажмите кнопку </w:t>
      </w:r>
      <w:r w:rsidRPr="00C40760">
        <w:rPr>
          <w:rFonts w:ascii="Times New Roman" w:hAnsi="Times New Roman"/>
          <w:i/>
        </w:rPr>
        <w:t>Печать</w:t>
      </w:r>
      <w:r w:rsidRPr="00C40760">
        <w:rPr>
          <w:rFonts w:ascii="Times New Roman" w:hAnsi="Times New Roman"/>
        </w:rPr>
        <w:t>.</w:t>
      </w: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</w:p>
    <w:p w:rsidR="00082912" w:rsidRPr="00C40760" w:rsidRDefault="00082912" w:rsidP="00875C51">
      <w:pPr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>ЛР - лист регистрации</w:t>
      </w: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В ЛР печатается список ревизий ТП до текущей, включая её.</w:t>
      </w: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</w:p>
    <w:p w:rsidR="00082912" w:rsidRPr="00C40760" w:rsidRDefault="00082912" w:rsidP="00875C51">
      <w:pPr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 xml:space="preserve">ВТД – ведомость тех. </w:t>
      </w:r>
      <w:r w:rsidR="00577C7E" w:rsidRPr="00C40760">
        <w:rPr>
          <w:rFonts w:ascii="Times New Roman" w:hAnsi="Times New Roman"/>
          <w:b/>
          <w:i/>
        </w:rPr>
        <w:t>д</w:t>
      </w:r>
      <w:r w:rsidRPr="00C40760">
        <w:rPr>
          <w:rFonts w:ascii="Times New Roman" w:hAnsi="Times New Roman"/>
          <w:b/>
          <w:i/>
        </w:rPr>
        <w:t>окументации</w:t>
      </w:r>
    </w:p>
    <w:p w:rsidR="00AE3E66" w:rsidRPr="00C40760" w:rsidRDefault="00AE3E66" w:rsidP="00875C51">
      <w:pPr>
        <w:pStyle w:val="aa"/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  <w:lang w:eastAsia="ar-SA"/>
        </w:rPr>
        <w:t xml:space="preserve">При </w:t>
      </w:r>
      <w:r w:rsidR="00577C7E" w:rsidRPr="00C40760">
        <w:rPr>
          <w:rFonts w:ascii="Times New Roman" w:hAnsi="Times New Roman"/>
          <w:lang w:eastAsia="ar-SA"/>
        </w:rPr>
        <w:t xml:space="preserve">генерации документа на </w:t>
      </w:r>
      <w:r w:rsidRPr="00C40760">
        <w:rPr>
          <w:rFonts w:ascii="Times New Roman" w:hAnsi="Times New Roman"/>
          <w:lang w:eastAsia="ar-SA"/>
        </w:rPr>
        <w:t>печат</w:t>
      </w:r>
      <w:r w:rsidR="00577C7E" w:rsidRPr="00C40760">
        <w:rPr>
          <w:rFonts w:ascii="Times New Roman" w:hAnsi="Times New Roman"/>
          <w:lang w:eastAsia="ar-SA"/>
        </w:rPr>
        <w:t>ь</w:t>
      </w:r>
      <w:r w:rsidRPr="00C40760">
        <w:rPr>
          <w:rFonts w:ascii="Times New Roman" w:hAnsi="Times New Roman"/>
          <w:lang w:eastAsia="ar-SA"/>
        </w:rPr>
        <w:t xml:space="preserve"> происходит автоматический подсчет количества листов каждого документа и расчет общего количества листов комплекта. Это количество печатается в ВТД, поэтому ее следует печатать в последнюю очередь.</w:t>
      </w:r>
    </w:p>
    <w:p w:rsidR="00AE3E66" w:rsidRPr="00C40760" w:rsidRDefault="00AE3E66" w:rsidP="00875C51">
      <w:pPr>
        <w:ind w:firstLine="567"/>
        <w:rPr>
          <w:rFonts w:ascii="Times New Roman" w:hAnsi="Times New Roman"/>
          <w:b/>
        </w:rPr>
      </w:pPr>
      <w:r w:rsidRPr="00C40760">
        <w:rPr>
          <w:rFonts w:ascii="Times New Roman" w:hAnsi="Times New Roman"/>
          <w:b/>
        </w:rPr>
        <w:t xml:space="preserve">Внимание! Если документ не сгенерирован, он не будет учтен в ВТД. </w:t>
      </w:r>
    </w:p>
    <w:p w:rsidR="00AE3E66" w:rsidRPr="00C40760" w:rsidRDefault="00AE3E66" w:rsidP="00875C51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При ошибочной генерации документа, который не требуется в ВТД</w:t>
      </w:r>
      <w:r w:rsidR="0037174E" w:rsidRPr="00C40760">
        <w:rPr>
          <w:rFonts w:ascii="Times New Roman" w:hAnsi="Times New Roman"/>
        </w:rPr>
        <w:t xml:space="preserve"> текущей ревизии</w:t>
      </w:r>
      <w:r w:rsidRPr="00C40760">
        <w:rPr>
          <w:rFonts w:ascii="Times New Roman" w:hAnsi="Times New Roman"/>
        </w:rPr>
        <w:t xml:space="preserve">, выделите его, установите количество листов </w:t>
      </w:r>
      <w:r w:rsidR="00451DD1" w:rsidRPr="00C40760">
        <w:rPr>
          <w:rFonts w:ascii="Times New Roman" w:hAnsi="Times New Roman"/>
        </w:rPr>
        <w:t>документа = 0</w:t>
      </w:r>
      <w:r w:rsidR="0037174E" w:rsidRPr="00C40760">
        <w:rPr>
          <w:rFonts w:ascii="Times New Roman" w:hAnsi="Times New Roman"/>
        </w:rPr>
        <w:t xml:space="preserve"> (рис.</w:t>
      </w:r>
      <w:r w:rsidR="00577C7E" w:rsidRPr="00C40760">
        <w:rPr>
          <w:rFonts w:ascii="Times New Roman" w:hAnsi="Times New Roman"/>
        </w:rPr>
        <w:t>9</w:t>
      </w:r>
      <w:r w:rsidR="0037174E" w:rsidRPr="00C40760">
        <w:rPr>
          <w:rFonts w:ascii="Times New Roman" w:hAnsi="Times New Roman"/>
        </w:rPr>
        <w:t>.1)</w:t>
      </w:r>
      <w:r w:rsidR="00451DD1" w:rsidRPr="00C40760">
        <w:rPr>
          <w:rFonts w:ascii="Times New Roman" w:hAnsi="Times New Roman"/>
        </w:rPr>
        <w:t xml:space="preserve">, нажмите кнопку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55A53FE" wp14:editId="55552A5D">
            <wp:extent cx="190500" cy="161925"/>
            <wp:effectExtent l="0" t="0" r="0" b="9525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1DD1" w:rsidRPr="00C40760">
        <w:rPr>
          <w:rFonts w:ascii="Times New Roman" w:hAnsi="Times New Roman"/>
        </w:rPr>
        <w:t xml:space="preserve">. Заново сгенерируйте ВТД. </w:t>
      </w:r>
    </w:p>
    <w:p w:rsidR="00AE3E66" w:rsidRPr="00C40760" w:rsidRDefault="00AE3E66" w:rsidP="00875C51">
      <w:pPr>
        <w:ind w:firstLine="567"/>
        <w:rPr>
          <w:rFonts w:ascii="Times New Roman" w:hAnsi="Times New Roman"/>
        </w:rPr>
      </w:pPr>
    </w:p>
    <w:p w:rsidR="00082912" w:rsidRPr="00C40760" w:rsidRDefault="00082912" w:rsidP="00875C51">
      <w:pPr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>ИИ – извещение</w:t>
      </w: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В ИИ печатается содержание изменений текущей ревизии.</w:t>
      </w:r>
    </w:p>
    <w:p w:rsidR="00082912" w:rsidRPr="00C40760" w:rsidRDefault="00082912" w:rsidP="00875C51">
      <w:pPr>
        <w:ind w:firstLine="567"/>
        <w:rPr>
          <w:rFonts w:ascii="Times New Roman" w:hAnsi="Times New Roman"/>
        </w:rPr>
      </w:pPr>
    </w:p>
    <w:p w:rsidR="00082912" w:rsidRPr="00C40760" w:rsidRDefault="00082912" w:rsidP="00875C51">
      <w:pPr>
        <w:ind w:firstLine="567"/>
        <w:rPr>
          <w:rFonts w:ascii="Times New Roman" w:hAnsi="Times New Roman"/>
          <w:b/>
          <w:i/>
        </w:rPr>
      </w:pPr>
      <w:r w:rsidRPr="00C40760">
        <w:rPr>
          <w:rFonts w:ascii="Times New Roman" w:hAnsi="Times New Roman"/>
          <w:b/>
          <w:i/>
        </w:rPr>
        <w:t>ПТ – паспорт технологический</w:t>
      </w:r>
    </w:p>
    <w:p w:rsidR="00082912" w:rsidRPr="00C40760" w:rsidRDefault="00577C7E" w:rsidP="00875C51">
      <w:pPr>
        <w:ind w:firstLine="567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Данная опция открыта при проектировании технологии доработки и ПТ</w:t>
      </w:r>
    </w:p>
    <w:p w:rsidR="00577C7E" w:rsidRPr="00C40760" w:rsidRDefault="00577C7E" w:rsidP="00234C72">
      <w:pPr>
        <w:rPr>
          <w:rFonts w:ascii="Times New Roman" w:hAnsi="Times New Roman"/>
        </w:rPr>
      </w:pPr>
    </w:p>
    <w:p w:rsidR="00503938" w:rsidRPr="00C40760" w:rsidRDefault="00503938">
      <w:pPr>
        <w:spacing w:before="0"/>
        <w:rPr>
          <w:rFonts w:ascii="Times New Roman" w:hAnsi="Times New Roman"/>
          <w:b/>
          <w:i/>
          <w:snapToGrid w:val="0"/>
          <w:sz w:val="28"/>
          <w:highlight w:val="lightGray"/>
        </w:rPr>
      </w:pPr>
      <w:r w:rsidRPr="00C40760">
        <w:rPr>
          <w:rFonts w:ascii="Times New Roman" w:hAnsi="Times New Roman"/>
          <w:highlight w:val="lightGray"/>
        </w:rPr>
        <w:br w:type="page"/>
      </w:r>
    </w:p>
    <w:p w:rsidR="00577C7E" w:rsidRPr="00C40760" w:rsidRDefault="00577C7E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28" w:name="_Toc58439975"/>
      <w:bookmarkStart w:id="129" w:name="_Toc126592823"/>
      <w:r w:rsidRPr="00C40760">
        <w:rPr>
          <w:rFonts w:ascii="Times New Roman" w:hAnsi="Times New Roman"/>
          <w:b w:val="0"/>
          <w:lang w:eastAsia="ar-SA"/>
        </w:rPr>
        <w:lastRenderedPageBreak/>
        <w:t>Предварительный просмотр документа</w:t>
      </w:r>
      <w:bookmarkEnd w:id="128"/>
      <w:bookmarkEnd w:id="129"/>
    </w:p>
    <w:p w:rsidR="00577C7E" w:rsidRPr="00C40760" w:rsidRDefault="00577C7E" w:rsidP="00F70926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Перед печатью на принтере любой документ вначале выводится в окно предварительного просмотра</w:t>
      </w:r>
      <w:r w:rsidR="005F4CC4" w:rsidRPr="00C40760">
        <w:rPr>
          <w:rFonts w:ascii="Times New Roman" w:hAnsi="Times New Roman"/>
        </w:rPr>
        <w:t xml:space="preserve"> </w:t>
      </w:r>
      <w:r w:rsidR="005F4CC4" w:rsidRPr="00C40760">
        <w:rPr>
          <w:rFonts w:ascii="Times New Roman" w:hAnsi="Times New Roman"/>
          <w:lang w:eastAsia="ar-SA"/>
        </w:rPr>
        <w:t>(см. рис.7.3)</w:t>
      </w:r>
      <w:r w:rsidRPr="00C40760">
        <w:rPr>
          <w:rFonts w:ascii="Times New Roman" w:hAnsi="Times New Roman"/>
        </w:rPr>
        <w:t>:</w:t>
      </w:r>
    </w:p>
    <w:p w:rsidR="006C73D1" w:rsidRPr="00C40760" w:rsidRDefault="006C73D1" w:rsidP="006C73D1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</w:rPr>
        <w:object w:dxaOrig="11866" w:dyaOrig="5986">
          <v:shape id="_x0000_i1037" type="#_x0000_t75" style="width:366pt;height:186pt" o:ole="" filled="t">
            <v:fill color2="black"/>
            <v:imagedata r:id="rId188" o:title=""/>
          </v:shape>
          <o:OLEObject Type="Embed" ProgID="PBrush" ShapeID="_x0000_i1037" DrawAspect="Content" ObjectID="_1753180764" r:id="rId189"/>
        </w:object>
      </w:r>
    </w:p>
    <w:p w:rsidR="0037174E" w:rsidRPr="00C40760" w:rsidRDefault="0037174E" w:rsidP="0037174E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Рис.7.</w:t>
      </w:r>
      <w:r w:rsidR="005F4CC4" w:rsidRPr="00C40760">
        <w:rPr>
          <w:rFonts w:ascii="Times New Roman" w:hAnsi="Times New Roman"/>
          <w:b/>
          <w:lang w:eastAsia="ar-SA"/>
        </w:rPr>
        <w:t>3</w:t>
      </w:r>
    </w:p>
    <w:p w:rsidR="006C73D1" w:rsidRPr="00C40760" w:rsidRDefault="006C73D1" w:rsidP="00875C51">
      <w:pPr>
        <w:pStyle w:val="aa"/>
        <w:ind w:firstLine="567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Панель инструментов</w:t>
      </w:r>
    </w:p>
    <w:p w:rsidR="006C73D1" w:rsidRPr="00C40760" w:rsidRDefault="006C73D1" w:rsidP="006C73D1">
      <w:pPr>
        <w:pStyle w:val="aa"/>
        <w:rPr>
          <w:rFonts w:ascii="Times New Roman" w:hAnsi="Times New Roman"/>
          <w:lang w:eastAsia="ar-SA"/>
        </w:rPr>
      </w:pPr>
    </w:p>
    <w:p w:rsidR="006C73D1" w:rsidRPr="00C40760" w:rsidRDefault="00054837" w:rsidP="00875C51">
      <w:pPr>
        <w:pStyle w:val="aa"/>
        <w:ind w:left="426" w:firstLine="141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F470BA0" wp14:editId="2395CACD">
            <wp:extent cx="200025" cy="180975"/>
            <wp:effectExtent l="0" t="0" r="9525" b="9525"/>
            <wp:docPr id="200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1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809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73D1" w:rsidRPr="00C40760">
        <w:rPr>
          <w:rFonts w:ascii="Times New Roman" w:hAnsi="Times New Roman"/>
          <w:lang w:eastAsia="ar-SA"/>
        </w:rPr>
        <w:t xml:space="preserve"> </w:t>
      </w:r>
      <w:r w:rsidR="006C73D1" w:rsidRPr="00C40760">
        <w:rPr>
          <w:rFonts w:ascii="Times New Roman" w:hAnsi="Times New Roman"/>
          <w:lang w:eastAsia="ar-SA"/>
        </w:rPr>
        <w:tab/>
        <w:t>отмена вывода на принтер.</w:t>
      </w:r>
    </w:p>
    <w:p w:rsidR="006C73D1" w:rsidRPr="00C40760" w:rsidRDefault="00054837" w:rsidP="00875C51">
      <w:pPr>
        <w:pStyle w:val="aa"/>
        <w:tabs>
          <w:tab w:val="left" w:pos="426"/>
        </w:tabs>
        <w:ind w:left="426" w:firstLine="141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4491CD80" wp14:editId="288575BA">
            <wp:extent cx="171450" cy="171450"/>
            <wp:effectExtent l="0" t="0" r="0" b="0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73D1" w:rsidRPr="00C40760">
        <w:rPr>
          <w:rFonts w:ascii="Times New Roman" w:hAnsi="Times New Roman"/>
          <w:lang w:eastAsia="ar-SA"/>
        </w:rPr>
        <w:tab/>
        <w:t>вывести на принтер (или в файл) весь документ</w:t>
      </w:r>
    </w:p>
    <w:p w:rsidR="006C73D1" w:rsidRPr="00C40760" w:rsidRDefault="00054837" w:rsidP="00875C51">
      <w:pPr>
        <w:pStyle w:val="aa"/>
        <w:tabs>
          <w:tab w:val="left" w:pos="1287"/>
        </w:tabs>
        <w:ind w:left="426" w:firstLine="141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3022C53" wp14:editId="256B3822">
            <wp:extent cx="542925" cy="161925"/>
            <wp:effectExtent l="0" t="0" r="9525" b="9525"/>
            <wp:docPr id="202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619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73D1" w:rsidRPr="00C40760">
        <w:rPr>
          <w:rFonts w:ascii="Times New Roman" w:hAnsi="Times New Roman"/>
          <w:lang w:eastAsia="ar-SA"/>
        </w:rPr>
        <w:tab/>
        <w:t>переключиться на просмотр выбранного листа</w:t>
      </w:r>
    </w:p>
    <w:p w:rsidR="006C73D1" w:rsidRPr="00C40760" w:rsidRDefault="00054837" w:rsidP="00875C51">
      <w:pPr>
        <w:pStyle w:val="aa"/>
        <w:tabs>
          <w:tab w:val="left" w:pos="426"/>
        </w:tabs>
        <w:ind w:left="426" w:firstLine="141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D552ADF" wp14:editId="675A8187">
            <wp:extent cx="200025" cy="200025"/>
            <wp:effectExtent l="0" t="0" r="9525" b="9525"/>
            <wp:docPr id="203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1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73D1" w:rsidRPr="00C40760">
        <w:rPr>
          <w:rFonts w:ascii="Times New Roman" w:hAnsi="Times New Roman"/>
          <w:lang w:eastAsia="ar-SA"/>
        </w:rPr>
        <w:tab/>
        <w:t>уменьшить масштаб</w:t>
      </w:r>
    </w:p>
    <w:p w:rsidR="006C73D1" w:rsidRPr="00C40760" w:rsidRDefault="00054837" w:rsidP="00875C51">
      <w:pPr>
        <w:pStyle w:val="aa"/>
        <w:tabs>
          <w:tab w:val="left" w:pos="1146"/>
          <w:tab w:val="left" w:pos="1287"/>
        </w:tabs>
        <w:ind w:left="426" w:firstLine="141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628140D" wp14:editId="1A9601CE">
            <wp:extent cx="228600" cy="200025"/>
            <wp:effectExtent l="0" t="0" r="0" b="9525"/>
            <wp:docPr id="204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1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73D1" w:rsidRPr="00C40760">
        <w:rPr>
          <w:rFonts w:ascii="Times New Roman" w:hAnsi="Times New Roman"/>
          <w:lang w:eastAsia="ar-SA"/>
        </w:rPr>
        <w:tab/>
        <w:t>изображение во весь экран</w:t>
      </w:r>
    </w:p>
    <w:p w:rsidR="006C73D1" w:rsidRPr="00C40760" w:rsidRDefault="00054837" w:rsidP="00875C51">
      <w:pPr>
        <w:pStyle w:val="aa"/>
        <w:tabs>
          <w:tab w:val="left" w:pos="1146"/>
          <w:tab w:val="left" w:pos="1287"/>
        </w:tabs>
        <w:ind w:left="426" w:firstLine="141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7CFEF77" wp14:editId="4F22617A">
            <wp:extent cx="200025" cy="200025"/>
            <wp:effectExtent l="0" t="0" r="9525" b="9525"/>
            <wp:docPr id="20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1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73D1" w:rsidRPr="00C40760">
        <w:rPr>
          <w:rFonts w:ascii="Times New Roman" w:hAnsi="Times New Roman"/>
          <w:lang w:eastAsia="ar-SA"/>
        </w:rPr>
        <w:tab/>
        <w:t>увеличить масштаб</w:t>
      </w:r>
    </w:p>
    <w:p w:rsidR="006C73D1" w:rsidRPr="00C40760" w:rsidRDefault="00054837" w:rsidP="00875C51">
      <w:pPr>
        <w:pStyle w:val="aa"/>
        <w:tabs>
          <w:tab w:val="left" w:pos="1146"/>
        </w:tabs>
        <w:ind w:left="426" w:firstLine="141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75025677" wp14:editId="75BC0891">
            <wp:extent cx="2009775" cy="238125"/>
            <wp:effectExtent l="0" t="0" r="9525" b="9525"/>
            <wp:docPr id="206" name="Рисунок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381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73D1" w:rsidRPr="00C40760">
        <w:rPr>
          <w:rFonts w:ascii="Times New Roman" w:hAnsi="Times New Roman"/>
          <w:lang w:eastAsia="ar-SA"/>
        </w:rPr>
        <w:t xml:space="preserve">  печатать указанные листы </w:t>
      </w:r>
    </w:p>
    <w:p w:rsidR="00F3286B" w:rsidRPr="00C40760" w:rsidRDefault="00F3286B" w:rsidP="005C0DC2">
      <w:pPr>
        <w:pStyle w:val="1"/>
        <w:jc w:val="both"/>
        <w:rPr>
          <w:rFonts w:ascii="Times New Roman" w:hAnsi="Times New Roman"/>
        </w:rPr>
      </w:pPr>
      <w:bookmarkStart w:id="130" w:name="_Toc126592824"/>
      <w:r w:rsidRPr="00C40760">
        <w:rPr>
          <w:rFonts w:ascii="Times New Roman" w:hAnsi="Times New Roman"/>
        </w:rPr>
        <w:lastRenderedPageBreak/>
        <w:t>Проектирование технологического паспорта</w:t>
      </w:r>
      <w:bookmarkEnd w:id="130"/>
    </w:p>
    <w:p w:rsidR="00F3286B" w:rsidRPr="00C40760" w:rsidRDefault="00F3286B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окне Технологическая документация выберите опцию </w:t>
      </w:r>
      <w:r w:rsidRPr="00C40760">
        <w:rPr>
          <w:rFonts w:ascii="Times New Roman" w:hAnsi="Times New Roman"/>
          <w:i/>
          <w:lang w:eastAsia="ar-SA"/>
        </w:rPr>
        <w:t>Паспорта</w:t>
      </w:r>
      <w:r w:rsidR="005F4CC4" w:rsidRPr="00C40760">
        <w:rPr>
          <w:rFonts w:ascii="Times New Roman" w:hAnsi="Times New Roman"/>
          <w:i/>
          <w:lang w:eastAsia="ar-SA"/>
        </w:rPr>
        <w:t xml:space="preserve"> </w:t>
      </w:r>
      <w:r w:rsidR="005F4CC4" w:rsidRPr="00C40760">
        <w:rPr>
          <w:rFonts w:ascii="Times New Roman" w:hAnsi="Times New Roman"/>
          <w:lang w:eastAsia="ar-SA"/>
        </w:rPr>
        <w:t>(см. рис.8.1)</w:t>
      </w:r>
      <w:r w:rsidRPr="00C40760">
        <w:rPr>
          <w:rFonts w:ascii="Times New Roman" w:hAnsi="Times New Roman"/>
          <w:lang w:eastAsia="ar-SA"/>
        </w:rPr>
        <w:t>:</w:t>
      </w:r>
    </w:p>
    <w:p w:rsidR="00F3286B" w:rsidRPr="00C40760" w:rsidRDefault="00054837" w:rsidP="00F3286B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49A18DC0" wp14:editId="55C7C7F4">
            <wp:extent cx="4600575" cy="1238250"/>
            <wp:effectExtent l="0" t="0" r="952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CC4" w:rsidRPr="00C40760" w:rsidRDefault="005F4CC4" w:rsidP="005F4CC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Рис.8.1</w:t>
      </w:r>
    </w:p>
    <w:p w:rsidR="00FE378E" w:rsidRPr="00C40760" w:rsidRDefault="00FE378E" w:rsidP="00F3286B">
      <w:pPr>
        <w:rPr>
          <w:rFonts w:ascii="Times New Roman" w:hAnsi="Times New Roman"/>
          <w:lang w:eastAsia="ar-SA"/>
        </w:rPr>
      </w:pPr>
    </w:p>
    <w:p w:rsidR="00F3286B" w:rsidRPr="00C40760" w:rsidRDefault="00F3286B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31" w:name="_Toc58439977"/>
      <w:bookmarkStart w:id="132" w:name="_Toc126592825"/>
      <w:r w:rsidRPr="00C40760">
        <w:rPr>
          <w:rFonts w:ascii="Times New Roman" w:hAnsi="Times New Roman"/>
          <w:b w:val="0"/>
          <w:lang w:eastAsia="ar-SA"/>
        </w:rPr>
        <w:t>Регистрация ПТ</w:t>
      </w:r>
      <w:bookmarkEnd w:id="131"/>
      <w:bookmarkEnd w:id="132"/>
    </w:p>
    <w:p w:rsidR="00F3286B" w:rsidRPr="00C40760" w:rsidRDefault="00F3286B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Порядок регистрации ПТ аналогичен порядку регистрации ТП - см. раздел 5.1.1.  </w:t>
      </w:r>
    </w:p>
    <w:p w:rsidR="00F3286B" w:rsidRPr="00C40760" w:rsidRDefault="00F3286B" w:rsidP="00F3286B">
      <w:pPr>
        <w:rPr>
          <w:rFonts w:ascii="Times New Roman" w:hAnsi="Times New Roman"/>
          <w:lang w:eastAsia="ar-SA"/>
        </w:rPr>
      </w:pPr>
    </w:p>
    <w:p w:rsidR="00F3286B" w:rsidRPr="00C40760" w:rsidRDefault="00F3286B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33" w:name="_Toc58439978"/>
      <w:bookmarkStart w:id="134" w:name="_Toc126592826"/>
      <w:r w:rsidRPr="00C40760">
        <w:rPr>
          <w:rFonts w:ascii="Times New Roman" w:hAnsi="Times New Roman"/>
          <w:b w:val="0"/>
          <w:lang w:eastAsia="ar-SA"/>
        </w:rPr>
        <w:t>Формирование содержания ПТ</w:t>
      </w:r>
      <w:bookmarkEnd w:id="133"/>
      <w:bookmarkEnd w:id="134"/>
    </w:p>
    <w:p w:rsidR="00F3286B" w:rsidRPr="00C40760" w:rsidRDefault="00F3286B" w:rsidP="00875C51">
      <w:pPr>
        <w:pStyle w:val="3"/>
        <w:ind w:firstLine="567"/>
        <w:rPr>
          <w:rFonts w:ascii="Times New Roman" w:hAnsi="Times New Roman"/>
          <w:lang w:eastAsia="ar-SA"/>
        </w:rPr>
      </w:pPr>
      <w:bookmarkStart w:id="135" w:name="_Toc58439979"/>
      <w:bookmarkStart w:id="136" w:name="_Toc126592827"/>
      <w:r w:rsidRPr="00C40760">
        <w:rPr>
          <w:rFonts w:ascii="Times New Roman" w:hAnsi="Times New Roman"/>
          <w:lang w:eastAsia="ar-SA"/>
        </w:rPr>
        <w:t>Добавление операций</w:t>
      </w:r>
      <w:r w:rsidR="00B3415E" w:rsidRPr="00C40760">
        <w:rPr>
          <w:rFonts w:ascii="Times New Roman" w:hAnsi="Times New Roman"/>
          <w:lang w:eastAsia="ar-SA"/>
        </w:rPr>
        <w:t xml:space="preserve"> и</w:t>
      </w:r>
      <w:r w:rsidRPr="00C40760">
        <w:rPr>
          <w:rFonts w:ascii="Times New Roman" w:hAnsi="Times New Roman"/>
          <w:lang w:eastAsia="ar-SA"/>
        </w:rPr>
        <w:t xml:space="preserve"> переходов в ПТ</w:t>
      </w:r>
      <w:bookmarkEnd w:id="135"/>
      <w:bookmarkEnd w:id="136"/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Скопируйте в ПТ требуемые операции из одного или более ТП с помощью процедуры «по аналогу» (см. РЭ).  В результате дерево состава ПТ будет иметь примерно следующий вид</w:t>
      </w:r>
      <w:r w:rsidR="005F4CC4" w:rsidRPr="00C40760">
        <w:rPr>
          <w:rFonts w:ascii="Times New Roman" w:hAnsi="Times New Roman"/>
        </w:rPr>
        <w:t xml:space="preserve"> </w:t>
      </w:r>
      <w:r w:rsidR="005F4CC4" w:rsidRPr="00C40760">
        <w:rPr>
          <w:rFonts w:ascii="Times New Roman" w:hAnsi="Times New Roman"/>
          <w:lang w:eastAsia="ar-SA"/>
        </w:rPr>
        <w:t>(см. рис.8.2.1)</w:t>
      </w:r>
      <w:r w:rsidRPr="00C40760">
        <w:rPr>
          <w:rFonts w:ascii="Times New Roman" w:hAnsi="Times New Roman"/>
        </w:rPr>
        <w:t>:</w:t>
      </w:r>
    </w:p>
    <w:p w:rsidR="00F3286B" w:rsidRPr="00C40760" w:rsidRDefault="00054837" w:rsidP="00F3286B">
      <w:pPr>
        <w:rPr>
          <w:rFonts w:ascii="Times New Roman" w:hAnsi="Times New Roman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C4EC73C" wp14:editId="253E42B5">
            <wp:extent cx="4219575" cy="24384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CC4" w:rsidRPr="00C40760" w:rsidRDefault="005F4CC4" w:rsidP="005F4CC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Рис.8.2.1</w:t>
      </w:r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</w:rPr>
        <w:t>При этом вместе с операциями автоматически копируются переходы</w:t>
      </w:r>
      <w:r w:rsidR="00FE378E" w:rsidRPr="00C40760">
        <w:rPr>
          <w:rFonts w:ascii="Times New Roman" w:hAnsi="Times New Roman"/>
        </w:rPr>
        <w:t>,</w:t>
      </w:r>
      <w:r w:rsidRPr="00C40760">
        <w:rPr>
          <w:rFonts w:ascii="Times New Roman" w:hAnsi="Times New Roman"/>
        </w:rPr>
        <w:t xml:space="preserve"> которые </w:t>
      </w:r>
      <w:r w:rsidR="00D9368B" w:rsidRPr="00C40760">
        <w:rPr>
          <w:rFonts w:ascii="Times New Roman" w:hAnsi="Times New Roman"/>
        </w:rPr>
        <w:t xml:space="preserve">имеют любой уровень контроля, отличный от </w:t>
      </w:r>
      <w:r w:rsidRPr="00C40760">
        <w:rPr>
          <w:rFonts w:ascii="Times New Roman" w:hAnsi="Times New Roman"/>
          <w:lang w:eastAsia="ar-SA"/>
        </w:rPr>
        <w:t>«</w:t>
      </w:r>
      <w:r w:rsidR="00D9368B" w:rsidRPr="00C40760">
        <w:rPr>
          <w:rFonts w:ascii="Times New Roman" w:hAnsi="Times New Roman"/>
          <w:lang w:eastAsia="ar-SA"/>
        </w:rPr>
        <w:t>Переход не копируется в ПТ</w:t>
      </w:r>
      <w:r w:rsidRPr="00C40760">
        <w:rPr>
          <w:rFonts w:ascii="Times New Roman" w:hAnsi="Times New Roman"/>
          <w:lang w:eastAsia="ar-SA"/>
        </w:rPr>
        <w:t>» (см. разделы 5.7.1).</w:t>
      </w:r>
    </w:p>
    <w:p w:rsidR="00D9368B" w:rsidRPr="00C40760" w:rsidRDefault="00D9368B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  <w:lang w:eastAsia="ar-SA"/>
        </w:rPr>
        <w:t xml:space="preserve">В ПТ автоматически печатаются </w:t>
      </w:r>
      <w:r w:rsidRPr="00C40760">
        <w:rPr>
          <w:rFonts w:ascii="Times New Roman" w:hAnsi="Times New Roman"/>
          <w:b/>
          <w:u w:val="single"/>
          <w:lang w:eastAsia="ar-SA"/>
        </w:rPr>
        <w:t>все</w:t>
      </w:r>
      <w:r w:rsidRPr="00C40760">
        <w:rPr>
          <w:rFonts w:ascii="Times New Roman" w:hAnsi="Times New Roman"/>
          <w:lang w:eastAsia="ar-SA"/>
        </w:rPr>
        <w:t xml:space="preserve"> эскизы из операций и переходов, попавших в ПТ.  </w:t>
      </w:r>
    </w:p>
    <w:p w:rsidR="00F3286B" w:rsidRPr="00C40760" w:rsidRDefault="00F3286B" w:rsidP="00F70926">
      <w:pPr>
        <w:ind w:firstLine="567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lastRenderedPageBreak/>
        <w:t>Примечание - при вставке компонентов в ПТ нет необходимости помечать строку ПТ, куда вставляется компонент – система сама определит нужный адрес вставки.</w:t>
      </w:r>
    </w:p>
    <w:p w:rsidR="00F3286B" w:rsidRPr="00C40760" w:rsidRDefault="00F3286B" w:rsidP="00875C51">
      <w:pPr>
        <w:pStyle w:val="3"/>
        <w:ind w:firstLine="567"/>
        <w:rPr>
          <w:rFonts w:ascii="Times New Roman" w:hAnsi="Times New Roman"/>
          <w:lang w:eastAsia="ar-SA"/>
        </w:rPr>
      </w:pPr>
      <w:bookmarkStart w:id="137" w:name="_Toc58439980"/>
      <w:bookmarkStart w:id="138" w:name="_Toc126592828"/>
      <w:r w:rsidRPr="00C40760">
        <w:rPr>
          <w:rFonts w:ascii="Times New Roman" w:hAnsi="Times New Roman"/>
          <w:lang w:eastAsia="ar-SA"/>
        </w:rPr>
        <w:t>Удаление операций, переходов и эскизов в ПТ</w:t>
      </w:r>
      <w:bookmarkEnd w:id="137"/>
      <w:bookmarkEnd w:id="138"/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Удаление операций и переходов производится только с помощью кнопки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6091E19C" wp14:editId="5788FEED">
            <wp:extent cx="238125" cy="200025"/>
            <wp:effectExtent l="0" t="0" r="9525" b="9525"/>
            <wp:docPr id="207" name="Рисунок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1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над деревом ПТ.</w:t>
      </w:r>
    </w:p>
    <w:p w:rsidR="00F3286B" w:rsidRPr="00C40760" w:rsidRDefault="00F3286B" w:rsidP="00F3286B">
      <w:pPr>
        <w:ind w:left="2127" w:hanging="1560"/>
        <w:rPr>
          <w:rFonts w:ascii="Times New Roman" w:hAnsi="Times New Roman"/>
          <w:i/>
          <w:lang w:eastAsia="ar-SA"/>
        </w:rPr>
      </w:pPr>
    </w:p>
    <w:p w:rsidR="00F3286B" w:rsidRPr="00C40760" w:rsidRDefault="00F3286B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39" w:name="_Toc58439981"/>
      <w:bookmarkStart w:id="140" w:name="_Toc126592829"/>
      <w:r w:rsidRPr="00C40760">
        <w:rPr>
          <w:rFonts w:ascii="Times New Roman" w:hAnsi="Times New Roman"/>
          <w:b w:val="0"/>
          <w:lang w:eastAsia="ar-SA"/>
        </w:rPr>
        <w:t>Назначение применяемости ПТ в производственном графике</w:t>
      </w:r>
      <w:bookmarkEnd w:id="139"/>
      <w:bookmarkEnd w:id="140"/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 xml:space="preserve">Для каждого выпускаемого ПТ технологом обязательно должен быть указан производственный график (графики), где должен выполняться данный ПТ. </w:t>
      </w:r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Выделите верхнюю строку дерева ПТ и переключитесь в закладку </w:t>
      </w:r>
      <w:r w:rsidRPr="00C40760">
        <w:rPr>
          <w:rFonts w:ascii="Times New Roman" w:hAnsi="Times New Roman"/>
          <w:b/>
          <w:lang w:eastAsia="ar-SA"/>
        </w:rPr>
        <w:t>Производство</w:t>
      </w:r>
      <w:r w:rsidRPr="00C40760">
        <w:rPr>
          <w:rFonts w:ascii="Times New Roman" w:hAnsi="Times New Roman"/>
          <w:lang w:eastAsia="ar-SA"/>
        </w:rPr>
        <w:t xml:space="preserve">.  Нажмите кнопку Добавить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3DA8C175" wp14:editId="0E128CE9">
            <wp:extent cx="247650" cy="200025"/>
            <wp:effectExtent l="0" t="0" r="0" b="9525"/>
            <wp:docPr id="209" name="Рисунок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2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. Выберите из перечня объектов сборки строку графика и нажмите </w:t>
      </w:r>
      <w:r w:rsidR="00054837" w:rsidRPr="00C40760">
        <w:rPr>
          <w:rFonts w:ascii="Times New Roman" w:hAnsi="Times New Roman"/>
          <w:noProof/>
        </w:rPr>
        <w:drawing>
          <wp:inline distT="0" distB="0" distL="0" distR="0" wp14:anchorId="78B46D3B" wp14:editId="3CCF5F2E">
            <wp:extent cx="180975" cy="161925"/>
            <wp:effectExtent l="0" t="0" r="9525" b="9525"/>
            <wp:docPr id="210" name="Рисунок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2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17EA" w:rsidRPr="00C40760">
        <w:rPr>
          <w:rFonts w:ascii="Times New Roman" w:hAnsi="Times New Roman"/>
          <w:lang w:eastAsia="ar-SA"/>
        </w:rPr>
        <w:t xml:space="preserve"> (см. рис.8.3.1)</w:t>
      </w:r>
      <w:r w:rsidRPr="00C40760">
        <w:rPr>
          <w:rFonts w:ascii="Times New Roman" w:hAnsi="Times New Roman"/>
          <w:lang w:eastAsia="ar-SA"/>
        </w:rPr>
        <w:t>.</w:t>
      </w:r>
    </w:p>
    <w:p w:rsidR="00F3286B" w:rsidRPr="00C40760" w:rsidRDefault="00F3286B" w:rsidP="00F3286B">
      <w:pPr>
        <w:rPr>
          <w:rFonts w:ascii="Times New Roman" w:hAnsi="Times New Roman"/>
          <w:lang w:eastAsia="ar-SA"/>
        </w:rPr>
      </w:pPr>
    </w:p>
    <w:p w:rsidR="00F3286B" w:rsidRPr="00C40760" w:rsidRDefault="00054837" w:rsidP="00F7092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7A832D04" wp14:editId="1562F355">
            <wp:extent cx="5572125" cy="1600200"/>
            <wp:effectExtent l="0" t="0" r="9525" b="0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2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CC4" w:rsidRPr="00C40760" w:rsidRDefault="005F4CC4" w:rsidP="005F4CC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Рис.8.3.1</w:t>
      </w:r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При использовании паспорта в нескольких графиках повторите процедуру отбора</w:t>
      </w:r>
      <w:r w:rsidR="000D17EA" w:rsidRPr="00C40760">
        <w:rPr>
          <w:rFonts w:ascii="Times New Roman" w:hAnsi="Times New Roman"/>
          <w:lang w:eastAsia="ar-SA"/>
        </w:rPr>
        <w:t xml:space="preserve"> (см. рис.8.3.2)</w:t>
      </w:r>
      <w:r w:rsidRPr="00C40760">
        <w:rPr>
          <w:rFonts w:ascii="Times New Roman" w:hAnsi="Times New Roman"/>
          <w:lang w:eastAsia="ar-SA"/>
        </w:rPr>
        <w:t>.</w:t>
      </w:r>
    </w:p>
    <w:p w:rsidR="00F3286B" w:rsidRPr="00C40760" w:rsidRDefault="00054837" w:rsidP="00F7092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101DC78B" wp14:editId="617CD3CB">
            <wp:extent cx="3390900" cy="1685925"/>
            <wp:effectExtent l="0" t="0" r="0" b="9525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2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CC4" w:rsidRPr="00C40760" w:rsidRDefault="005F4CC4" w:rsidP="005F4CC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Рис.8.3.2</w:t>
      </w:r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  <w:lang w:eastAsia="ar-SA"/>
        </w:rPr>
        <w:t>Ограничение применяемости ПТ в графике выполняется стандартно -</w:t>
      </w:r>
      <w:r w:rsidRPr="00C40760">
        <w:rPr>
          <w:rFonts w:ascii="Times New Roman" w:hAnsi="Times New Roman"/>
        </w:rPr>
        <w:t xml:space="preserve"> «потащить-отпустить» строку графика на окно «Состояние ревизии»</w:t>
      </w:r>
      <w:r w:rsidR="000D17EA" w:rsidRPr="00C40760">
        <w:rPr>
          <w:rFonts w:ascii="Times New Roman" w:hAnsi="Times New Roman"/>
          <w:lang w:eastAsia="ar-SA"/>
        </w:rPr>
        <w:t xml:space="preserve"> (см. рис.8.3.3)</w:t>
      </w:r>
      <w:r w:rsidRPr="00C40760">
        <w:rPr>
          <w:rFonts w:ascii="Times New Roman" w:hAnsi="Times New Roman"/>
        </w:rPr>
        <w:t>:</w:t>
      </w:r>
    </w:p>
    <w:p w:rsidR="00F3286B" w:rsidRPr="00C40760" w:rsidRDefault="00054837" w:rsidP="00F70926">
      <w:pPr>
        <w:jc w:val="center"/>
        <w:rPr>
          <w:rFonts w:ascii="Times New Roman" w:hAnsi="Times New Roman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0CD60AB6" wp14:editId="0A65942E">
            <wp:extent cx="4057650" cy="3171825"/>
            <wp:effectExtent l="0" t="0" r="0" b="9525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CC4" w:rsidRPr="00C40760" w:rsidRDefault="005F4CC4" w:rsidP="005F4CC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Рис.8.3.3</w:t>
      </w:r>
    </w:p>
    <w:p w:rsidR="00F3286B" w:rsidRPr="00C40760" w:rsidRDefault="00F3286B" w:rsidP="00F3286B">
      <w:pPr>
        <w:rPr>
          <w:rFonts w:ascii="Times New Roman" w:hAnsi="Times New Roman"/>
          <w:lang w:eastAsia="ar-SA"/>
        </w:rPr>
      </w:pPr>
    </w:p>
    <w:p w:rsidR="00F3286B" w:rsidRPr="00C40760" w:rsidRDefault="00F3286B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41" w:name="_Toc58439982"/>
      <w:bookmarkStart w:id="142" w:name="_Toc126592830"/>
      <w:r w:rsidRPr="00C40760">
        <w:rPr>
          <w:rFonts w:ascii="Times New Roman" w:hAnsi="Times New Roman"/>
          <w:b w:val="0"/>
          <w:lang w:eastAsia="ar-SA"/>
        </w:rPr>
        <w:t>Назначение применяемости ПТ на номер изделия</w:t>
      </w:r>
      <w:bookmarkEnd w:id="141"/>
      <w:bookmarkEnd w:id="142"/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Назначение и изменение применяемости на паспорт целиком выполняется аналогично этим процедурам для ТП.</w:t>
      </w:r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Остальные компоненты паспорта  - операции, переходы, эскизы – также могут управляться по применяемости на номер изделия в рамках ревизии паспорта.</w:t>
      </w:r>
    </w:p>
    <w:p w:rsidR="00F3286B" w:rsidRPr="00C40760" w:rsidRDefault="00F3286B" w:rsidP="00F70926">
      <w:pPr>
        <w:ind w:left="2127" w:hanging="1560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Примечания:  1. Итоговая применяемость компонента будет учитывать ограничения, установленные в ТП + ограничения, установленные в паспорте.</w:t>
      </w:r>
    </w:p>
    <w:p w:rsidR="00F3286B" w:rsidRPr="00C40760" w:rsidRDefault="00F3286B" w:rsidP="00F70926">
      <w:pPr>
        <w:ind w:left="2127"/>
        <w:jc w:val="both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 xml:space="preserve">2. Применяемость, установленная компоненту шире, чем в ТП, не </w:t>
      </w:r>
      <w:r w:rsidR="002D743A" w:rsidRPr="00C40760">
        <w:rPr>
          <w:rFonts w:ascii="Times New Roman" w:hAnsi="Times New Roman"/>
          <w:i/>
          <w:lang w:eastAsia="ar-SA"/>
        </w:rPr>
        <w:t>считается</w:t>
      </w:r>
      <w:r w:rsidRPr="00C40760">
        <w:rPr>
          <w:rFonts w:ascii="Times New Roman" w:hAnsi="Times New Roman"/>
          <w:i/>
          <w:lang w:eastAsia="ar-SA"/>
        </w:rPr>
        <w:t xml:space="preserve"> ошибкой, но будет игнорироваться.</w:t>
      </w:r>
    </w:p>
    <w:p w:rsidR="00F3286B" w:rsidRPr="00C40760" w:rsidRDefault="00F3286B" w:rsidP="00F3286B">
      <w:pPr>
        <w:rPr>
          <w:rFonts w:ascii="Times New Roman" w:hAnsi="Times New Roman"/>
          <w:i/>
          <w:lang w:eastAsia="ar-SA"/>
        </w:rPr>
      </w:pPr>
    </w:p>
    <w:p w:rsidR="00F3286B" w:rsidRPr="00C40760" w:rsidRDefault="00F3286B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43" w:name="_Toc58439983"/>
      <w:bookmarkStart w:id="144" w:name="_Toc126592831"/>
      <w:r w:rsidRPr="00C40760">
        <w:rPr>
          <w:rFonts w:ascii="Times New Roman" w:hAnsi="Times New Roman"/>
          <w:b w:val="0"/>
          <w:lang w:eastAsia="ar-SA"/>
        </w:rPr>
        <w:t>Выпуск ПТ и его ревизий</w:t>
      </w:r>
      <w:bookmarkEnd w:id="143"/>
      <w:bookmarkEnd w:id="144"/>
    </w:p>
    <w:p w:rsidR="00F3286B" w:rsidRPr="00C40760" w:rsidRDefault="00F3286B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Выпуск ПТ и ревизий осуществляется с помощью извещения об изменении.</w:t>
      </w:r>
    </w:p>
    <w:p w:rsidR="00F3286B" w:rsidRPr="00C40760" w:rsidRDefault="00F3286B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Извещение об изменении для выпуска ПТ или ревизий ПТ используются из одного и того же списка регистрации, что и для ТП.  То есть одним и тем же ИИ можно выпускать/изменять ТП и паспорт.</w:t>
      </w:r>
    </w:p>
    <w:p w:rsidR="00F3286B" w:rsidRPr="00C40760" w:rsidRDefault="00F3286B" w:rsidP="00875C51">
      <w:pPr>
        <w:rPr>
          <w:rFonts w:ascii="Times New Roman" w:hAnsi="Times New Roman"/>
          <w:lang w:eastAsia="ar-SA"/>
        </w:rPr>
      </w:pPr>
    </w:p>
    <w:p w:rsidR="00F3286B" w:rsidRPr="00C40760" w:rsidRDefault="00F3286B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45" w:name="_Toc58439984"/>
      <w:bookmarkStart w:id="146" w:name="_Toc126592832"/>
      <w:r w:rsidRPr="00C40760">
        <w:rPr>
          <w:rFonts w:ascii="Times New Roman" w:hAnsi="Times New Roman"/>
          <w:b w:val="0"/>
          <w:lang w:eastAsia="ar-SA"/>
        </w:rPr>
        <w:t>Печать ПТ</w:t>
      </w:r>
      <w:bookmarkEnd w:id="145"/>
      <w:bookmarkEnd w:id="146"/>
    </w:p>
    <w:p w:rsidR="00F3286B" w:rsidRPr="00C40760" w:rsidRDefault="00F3286B" w:rsidP="00F70926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Печать ПТ по состоянию на текущую ревизию осуществляется в закладке </w:t>
      </w:r>
      <w:r w:rsidRPr="00C40760">
        <w:rPr>
          <w:rFonts w:ascii="Times New Roman" w:hAnsi="Times New Roman"/>
          <w:b/>
          <w:lang w:eastAsia="ar-SA"/>
        </w:rPr>
        <w:t>Печать</w:t>
      </w:r>
      <w:r w:rsidR="000D17EA" w:rsidRPr="00C40760">
        <w:rPr>
          <w:rFonts w:ascii="Times New Roman" w:hAnsi="Times New Roman"/>
          <w:b/>
          <w:lang w:eastAsia="ar-SA"/>
        </w:rPr>
        <w:t xml:space="preserve"> </w:t>
      </w:r>
      <w:r w:rsidR="000D17EA" w:rsidRPr="00C40760">
        <w:rPr>
          <w:rFonts w:ascii="Times New Roman" w:hAnsi="Times New Roman"/>
          <w:lang w:eastAsia="ar-SA"/>
        </w:rPr>
        <w:t>(см. рис.8.6)</w:t>
      </w:r>
      <w:r w:rsidRPr="00C40760">
        <w:rPr>
          <w:rFonts w:ascii="Times New Roman" w:hAnsi="Times New Roman"/>
          <w:lang w:eastAsia="ar-SA"/>
        </w:rPr>
        <w:t>:</w:t>
      </w:r>
    </w:p>
    <w:p w:rsidR="00F3286B" w:rsidRPr="00C40760" w:rsidRDefault="00F3286B" w:rsidP="00F3286B">
      <w:pPr>
        <w:ind w:left="567"/>
        <w:rPr>
          <w:rFonts w:ascii="Times New Roman" w:hAnsi="Times New Roman"/>
          <w:lang w:eastAsia="ar-SA"/>
        </w:rPr>
      </w:pPr>
    </w:p>
    <w:p w:rsidR="00F3286B" w:rsidRPr="00C40760" w:rsidRDefault="00054837" w:rsidP="00F7092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75F254B1" wp14:editId="6CA7FC0A">
            <wp:extent cx="2428875" cy="1838325"/>
            <wp:effectExtent l="0" t="0" r="9525" b="9525"/>
            <wp:docPr id="214" name="Рисунок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2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CC4" w:rsidRPr="00C40760" w:rsidRDefault="005F4CC4" w:rsidP="005F4CC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Рис.8.6</w:t>
      </w:r>
    </w:p>
    <w:p w:rsidR="00F3286B" w:rsidRPr="00C40760" w:rsidRDefault="00F3286B" w:rsidP="00F3286B">
      <w:pPr>
        <w:ind w:left="567"/>
        <w:rPr>
          <w:rFonts w:ascii="Times New Roman" w:hAnsi="Times New Roman"/>
          <w:lang w:eastAsia="ar-SA"/>
        </w:rPr>
      </w:pPr>
    </w:p>
    <w:p w:rsidR="00F3286B" w:rsidRPr="00C40760" w:rsidRDefault="00F3286B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Печать ПТ на № самолета осуществляется в </w:t>
      </w:r>
      <w:r w:rsidR="000F0077" w:rsidRPr="00C40760">
        <w:rPr>
          <w:rFonts w:ascii="Times New Roman" w:hAnsi="Times New Roman"/>
          <w:lang w:eastAsia="ar-SA"/>
        </w:rPr>
        <w:t xml:space="preserve">разделе </w:t>
      </w:r>
      <w:r w:rsidR="005F4CC4" w:rsidRPr="00C40760">
        <w:rPr>
          <w:rFonts w:ascii="Times New Roman" w:hAnsi="Times New Roman"/>
          <w:b/>
          <w:lang w:eastAsia="ar-SA"/>
        </w:rPr>
        <w:t xml:space="preserve">11. </w:t>
      </w:r>
      <w:r w:rsidR="000F0077" w:rsidRPr="00C40760">
        <w:rPr>
          <w:rFonts w:ascii="Times New Roman" w:hAnsi="Times New Roman"/>
          <w:b/>
          <w:lang w:eastAsia="ar-SA"/>
        </w:rPr>
        <w:t>Электронный архив</w:t>
      </w:r>
      <w:r w:rsidR="005F4CC4" w:rsidRPr="00C40760">
        <w:rPr>
          <w:rFonts w:ascii="Times New Roman" w:hAnsi="Times New Roman"/>
          <w:b/>
          <w:lang w:eastAsia="ar-SA"/>
        </w:rPr>
        <w:t xml:space="preserve"> технологической документации</w:t>
      </w:r>
      <w:r w:rsidR="000F0077" w:rsidRPr="00C40760">
        <w:rPr>
          <w:rFonts w:ascii="Times New Roman" w:hAnsi="Times New Roman"/>
          <w:lang w:eastAsia="ar-SA"/>
        </w:rPr>
        <w:t>.</w:t>
      </w:r>
    </w:p>
    <w:p w:rsidR="00F3286B" w:rsidRPr="00C40760" w:rsidRDefault="00F3286B" w:rsidP="00F3286B">
      <w:pPr>
        <w:rPr>
          <w:rFonts w:ascii="Times New Roman" w:hAnsi="Times New Roman"/>
          <w:lang w:eastAsia="ar-SA"/>
        </w:rPr>
      </w:pPr>
    </w:p>
    <w:p w:rsidR="00F3286B" w:rsidRPr="00C40760" w:rsidRDefault="00F3286B" w:rsidP="00F3286B">
      <w:pPr>
        <w:rPr>
          <w:rFonts w:ascii="Times New Roman" w:hAnsi="Times New Roman"/>
          <w:lang w:eastAsia="ar-SA"/>
        </w:rPr>
      </w:pPr>
    </w:p>
    <w:p w:rsidR="00F3286B" w:rsidRPr="00C40760" w:rsidRDefault="00F3286B" w:rsidP="00F3286B">
      <w:pPr>
        <w:ind w:left="567"/>
        <w:rPr>
          <w:rFonts w:ascii="Times New Roman" w:hAnsi="Times New Roman"/>
          <w:lang w:eastAsia="ar-SA"/>
        </w:rPr>
      </w:pPr>
    </w:p>
    <w:p w:rsidR="00F3286B" w:rsidRPr="00C40760" w:rsidRDefault="00F3286B" w:rsidP="005C0DC2">
      <w:pPr>
        <w:pStyle w:val="1"/>
        <w:jc w:val="both"/>
        <w:rPr>
          <w:rFonts w:ascii="Times New Roman" w:hAnsi="Times New Roman"/>
        </w:rPr>
      </w:pPr>
      <w:bookmarkStart w:id="147" w:name="_Toc126592833"/>
      <w:r w:rsidRPr="00C40760">
        <w:rPr>
          <w:rFonts w:ascii="Times New Roman" w:hAnsi="Times New Roman"/>
        </w:rPr>
        <w:lastRenderedPageBreak/>
        <w:t>Проектирование технологии доработок</w:t>
      </w:r>
      <w:bookmarkEnd w:id="147"/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 В окне Технологическая документация выберите опцию </w:t>
      </w:r>
      <w:r w:rsidRPr="00C40760">
        <w:rPr>
          <w:rFonts w:ascii="Times New Roman" w:hAnsi="Times New Roman"/>
          <w:i/>
          <w:lang w:eastAsia="ar-SA"/>
        </w:rPr>
        <w:t>Доработки</w:t>
      </w:r>
      <w:r w:rsidR="000D17EA" w:rsidRPr="00C40760">
        <w:rPr>
          <w:rFonts w:ascii="Times New Roman" w:hAnsi="Times New Roman"/>
          <w:i/>
          <w:lang w:eastAsia="ar-SA"/>
        </w:rPr>
        <w:t xml:space="preserve"> </w:t>
      </w:r>
      <w:r w:rsidR="000D17EA" w:rsidRPr="00C40760">
        <w:rPr>
          <w:rFonts w:ascii="Times New Roman" w:hAnsi="Times New Roman"/>
          <w:lang w:eastAsia="ar-SA"/>
        </w:rPr>
        <w:t>(см. рис.9)</w:t>
      </w:r>
      <w:r w:rsidRPr="00C40760">
        <w:rPr>
          <w:rFonts w:ascii="Times New Roman" w:hAnsi="Times New Roman"/>
          <w:lang w:eastAsia="ar-SA"/>
        </w:rPr>
        <w:t>:</w:t>
      </w:r>
    </w:p>
    <w:p w:rsidR="00F3286B" w:rsidRPr="00C40760" w:rsidRDefault="00054837" w:rsidP="00F3286B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37D0180" wp14:editId="6DAF3455">
            <wp:extent cx="5286375" cy="990600"/>
            <wp:effectExtent l="0" t="0" r="9525" b="0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CC4" w:rsidRPr="00C40760" w:rsidRDefault="005F4CC4" w:rsidP="005F4CC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Рис.9</w:t>
      </w:r>
    </w:p>
    <w:p w:rsidR="00F3286B" w:rsidRPr="00C40760" w:rsidRDefault="00F3286B" w:rsidP="00F3286B">
      <w:pPr>
        <w:rPr>
          <w:rFonts w:ascii="Times New Roman" w:hAnsi="Times New Roman"/>
          <w:lang w:eastAsia="ar-SA"/>
        </w:rPr>
      </w:pPr>
    </w:p>
    <w:p w:rsidR="00F3286B" w:rsidRPr="00C40760" w:rsidRDefault="00F3286B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48" w:name="_Toc58439986"/>
      <w:bookmarkStart w:id="149" w:name="_Toc126592834"/>
      <w:r w:rsidRPr="00C40760">
        <w:rPr>
          <w:rFonts w:ascii="Times New Roman" w:hAnsi="Times New Roman"/>
          <w:b w:val="0"/>
          <w:lang w:eastAsia="ar-SA"/>
        </w:rPr>
        <w:t>Регистрация и проектирование доработки</w:t>
      </w:r>
      <w:bookmarkEnd w:id="148"/>
      <w:bookmarkEnd w:id="149"/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Порядок регистрации и проектирования пооперационного состава доработки аналогичен порядку разработки ТП - см. разделы 5, 6.  </w:t>
      </w:r>
    </w:p>
    <w:p w:rsidR="00F3286B" w:rsidRPr="00C40760" w:rsidRDefault="00F3286B" w:rsidP="00F3286B">
      <w:pPr>
        <w:rPr>
          <w:rFonts w:ascii="Times New Roman" w:hAnsi="Times New Roman"/>
          <w:lang w:eastAsia="ar-SA"/>
        </w:rPr>
      </w:pPr>
    </w:p>
    <w:p w:rsidR="00F3286B" w:rsidRPr="00C40760" w:rsidRDefault="00F3286B" w:rsidP="00CE549D">
      <w:pPr>
        <w:pStyle w:val="2"/>
        <w:tabs>
          <w:tab w:val="clear" w:pos="709"/>
          <w:tab w:val="left" w:pos="567"/>
        </w:tabs>
        <w:ind w:left="0" w:firstLine="0"/>
        <w:rPr>
          <w:rFonts w:ascii="Times New Roman" w:hAnsi="Times New Roman"/>
          <w:b w:val="0"/>
          <w:lang w:eastAsia="ar-SA"/>
        </w:rPr>
      </w:pPr>
      <w:bookmarkStart w:id="150" w:name="_Toc58439987"/>
      <w:bookmarkStart w:id="151" w:name="_Toc126592835"/>
      <w:r w:rsidRPr="00C40760">
        <w:rPr>
          <w:rFonts w:ascii="Times New Roman" w:hAnsi="Times New Roman"/>
          <w:b w:val="0"/>
          <w:lang w:eastAsia="ar-SA"/>
        </w:rPr>
        <w:t>Печать паспорта на доработку</w:t>
      </w:r>
      <w:bookmarkEnd w:id="150"/>
      <w:bookmarkEnd w:id="151"/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Паспорт на доработку является полностью автоматическим документом. Его состав состоит из всех операции ТП на доработку и переходов, которые помечены как «печатаемые в паспорте» (см. раздел 5.7.1). </w:t>
      </w:r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Печать паспорта на доработку по состоянию на текущую ревизию осуществляется в закладке </w:t>
      </w:r>
      <w:r w:rsidRPr="00C40760">
        <w:rPr>
          <w:rFonts w:ascii="Times New Roman" w:hAnsi="Times New Roman"/>
          <w:b/>
          <w:lang w:eastAsia="ar-SA"/>
        </w:rPr>
        <w:t>Печать</w:t>
      </w:r>
      <w:r w:rsidR="00002135" w:rsidRPr="00C40760">
        <w:rPr>
          <w:rFonts w:ascii="Times New Roman" w:hAnsi="Times New Roman"/>
          <w:b/>
          <w:lang w:eastAsia="ar-SA"/>
        </w:rPr>
        <w:t xml:space="preserve">. </w:t>
      </w:r>
      <w:r w:rsidR="00002135" w:rsidRPr="00C40760">
        <w:rPr>
          <w:rFonts w:ascii="Times New Roman" w:hAnsi="Times New Roman"/>
          <w:lang w:eastAsia="ar-SA"/>
        </w:rPr>
        <w:t xml:space="preserve">Выберите опцию </w:t>
      </w:r>
      <w:r w:rsidR="00002135" w:rsidRPr="00C40760">
        <w:rPr>
          <w:rFonts w:ascii="Times New Roman" w:hAnsi="Times New Roman"/>
          <w:i/>
          <w:lang w:eastAsia="ar-SA"/>
        </w:rPr>
        <w:t>ПТ – паспорт эталонный</w:t>
      </w:r>
      <w:r w:rsidR="00002135" w:rsidRPr="00C40760">
        <w:rPr>
          <w:rFonts w:ascii="Times New Roman" w:hAnsi="Times New Roman"/>
          <w:lang w:eastAsia="ar-SA"/>
        </w:rPr>
        <w:t xml:space="preserve"> и нажмите кнопку </w:t>
      </w:r>
      <w:r w:rsidR="00002135" w:rsidRPr="00C40760">
        <w:rPr>
          <w:rFonts w:ascii="Times New Roman" w:hAnsi="Times New Roman"/>
          <w:i/>
          <w:lang w:eastAsia="ar-SA"/>
        </w:rPr>
        <w:t>П е ч а т ь</w:t>
      </w:r>
      <w:r w:rsidR="00002135" w:rsidRPr="00C40760">
        <w:rPr>
          <w:rFonts w:ascii="Times New Roman" w:hAnsi="Times New Roman"/>
          <w:lang w:eastAsia="ar-SA"/>
        </w:rPr>
        <w:t xml:space="preserve"> </w:t>
      </w:r>
      <w:r w:rsidR="000D17EA" w:rsidRPr="00C40760">
        <w:rPr>
          <w:rFonts w:ascii="Times New Roman" w:hAnsi="Times New Roman"/>
          <w:lang w:eastAsia="ar-SA"/>
        </w:rPr>
        <w:t>(см. рис.9.2)</w:t>
      </w:r>
      <w:r w:rsidRPr="00C40760">
        <w:rPr>
          <w:rFonts w:ascii="Times New Roman" w:hAnsi="Times New Roman"/>
          <w:lang w:eastAsia="ar-SA"/>
        </w:rPr>
        <w:t>:</w:t>
      </w:r>
    </w:p>
    <w:p w:rsidR="00F3286B" w:rsidRPr="00C40760" w:rsidRDefault="00F3286B" w:rsidP="00F3286B">
      <w:pPr>
        <w:ind w:left="567"/>
        <w:rPr>
          <w:rFonts w:ascii="Times New Roman" w:hAnsi="Times New Roman"/>
          <w:lang w:eastAsia="ar-SA"/>
        </w:rPr>
      </w:pPr>
    </w:p>
    <w:p w:rsidR="00F3286B" w:rsidRPr="00C40760" w:rsidRDefault="00054837" w:rsidP="00F7092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7577A0DA" wp14:editId="0962D4B1">
            <wp:extent cx="2428875" cy="1838325"/>
            <wp:effectExtent l="0" t="0" r="9525" b="9525"/>
            <wp:docPr id="217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2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CC4" w:rsidRPr="00C40760" w:rsidRDefault="005F4CC4" w:rsidP="005F4CC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Рис.9.2</w:t>
      </w:r>
    </w:p>
    <w:p w:rsidR="00F3286B" w:rsidRPr="00C40760" w:rsidRDefault="00F3286B" w:rsidP="00F3286B">
      <w:pPr>
        <w:rPr>
          <w:rFonts w:ascii="Times New Roman" w:hAnsi="Times New Roman"/>
          <w:lang w:eastAsia="ar-SA"/>
        </w:rPr>
      </w:pPr>
    </w:p>
    <w:p w:rsidR="00F3286B" w:rsidRPr="00C40760" w:rsidRDefault="00F3286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Печать паспорта на доработку на № самолета осуществляется в </w:t>
      </w:r>
      <w:r w:rsidR="000F0077" w:rsidRPr="00C40760">
        <w:rPr>
          <w:rFonts w:ascii="Times New Roman" w:hAnsi="Times New Roman"/>
          <w:lang w:eastAsia="ar-SA"/>
        </w:rPr>
        <w:t xml:space="preserve">разделе </w:t>
      </w:r>
      <w:r w:rsidR="005F4CC4" w:rsidRPr="00C40760">
        <w:rPr>
          <w:rFonts w:ascii="Times New Roman" w:hAnsi="Times New Roman"/>
          <w:b/>
          <w:lang w:eastAsia="ar-SA"/>
        </w:rPr>
        <w:t>11. Электронный архив технологической документации</w:t>
      </w:r>
      <w:r w:rsidR="005F4CC4" w:rsidRPr="00C40760">
        <w:rPr>
          <w:rFonts w:ascii="Times New Roman" w:hAnsi="Times New Roman"/>
          <w:lang w:eastAsia="ar-SA"/>
        </w:rPr>
        <w:t>.</w:t>
      </w:r>
    </w:p>
    <w:p w:rsidR="00F3286B" w:rsidRPr="00C40760" w:rsidRDefault="00F3286B" w:rsidP="00FD44B0">
      <w:pPr>
        <w:pStyle w:val="aa"/>
        <w:tabs>
          <w:tab w:val="left" w:pos="1146"/>
        </w:tabs>
        <w:ind w:left="426"/>
        <w:rPr>
          <w:rFonts w:ascii="Times New Roman" w:hAnsi="Times New Roman"/>
        </w:rPr>
      </w:pPr>
    </w:p>
    <w:p w:rsidR="000F0077" w:rsidRPr="00C40760" w:rsidRDefault="000F0077" w:rsidP="00FD44B0">
      <w:pPr>
        <w:pStyle w:val="aa"/>
        <w:tabs>
          <w:tab w:val="left" w:pos="1146"/>
        </w:tabs>
        <w:ind w:left="426"/>
        <w:rPr>
          <w:rFonts w:ascii="Times New Roman" w:hAnsi="Times New Roman"/>
        </w:rPr>
      </w:pPr>
    </w:p>
    <w:p w:rsidR="00F5316A" w:rsidRPr="00C40760" w:rsidRDefault="00F5316A" w:rsidP="005C0DC2">
      <w:pPr>
        <w:pStyle w:val="1"/>
        <w:tabs>
          <w:tab w:val="left" w:pos="567"/>
        </w:tabs>
        <w:ind w:left="0" w:firstLine="0"/>
        <w:jc w:val="both"/>
        <w:rPr>
          <w:rFonts w:ascii="Times New Roman" w:hAnsi="Times New Roman"/>
        </w:rPr>
      </w:pPr>
      <w:bookmarkStart w:id="152" w:name="_Toc126592836"/>
      <w:r w:rsidRPr="00C40760">
        <w:rPr>
          <w:rFonts w:ascii="Times New Roman" w:hAnsi="Times New Roman"/>
          <w:lang w:eastAsia="ar-SA"/>
        </w:rPr>
        <w:lastRenderedPageBreak/>
        <w:t>Согласование</w:t>
      </w:r>
      <w:r w:rsidRPr="00C40760">
        <w:rPr>
          <w:rFonts w:ascii="Times New Roman" w:hAnsi="Times New Roman"/>
        </w:rPr>
        <w:t xml:space="preserve"> и выпуск тд</w:t>
      </w:r>
      <w:bookmarkEnd w:id="152"/>
    </w:p>
    <w:p w:rsidR="00F5316A" w:rsidRPr="00C40760" w:rsidRDefault="0060711A" w:rsidP="00CE549D">
      <w:pPr>
        <w:pStyle w:val="2"/>
        <w:tabs>
          <w:tab w:val="clear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153" w:name="_Toc58439989"/>
      <w:bookmarkStart w:id="154" w:name="_Toc126592837"/>
      <w:r w:rsidRPr="00C40760">
        <w:rPr>
          <w:rFonts w:ascii="Times New Roman" w:hAnsi="Times New Roman"/>
          <w:b w:val="0"/>
          <w:lang w:eastAsia="ar-SA"/>
        </w:rPr>
        <w:t>Настройка процесса согласования</w:t>
      </w:r>
      <w:r w:rsidR="00D837ED" w:rsidRPr="00C40760">
        <w:rPr>
          <w:rFonts w:ascii="Times New Roman" w:hAnsi="Times New Roman"/>
          <w:b w:val="0"/>
          <w:lang w:eastAsia="ar-SA"/>
        </w:rPr>
        <w:t xml:space="preserve"> ИИ</w:t>
      </w:r>
      <w:bookmarkEnd w:id="153"/>
      <w:bookmarkEnd w:id="154"/>
    </w:p>
    <w:p w:rsidR="008D312D" w:rsidRPr="00C40760" w:rsidRDefault="008D312D" w:rsidP="00875C51">
      <w:pPr>
        <w:ind w:firstLine="567"/>
        <w:jc w:val="both"/>
        <w:rPr>
          <w:rFonts w:ascii="Times New Roman" w:hAnsi="Times New Roman"/>
          <w:noProof/>
        </w:rPr>
      </w:pPr>
      <w:r w:rsidRPr="00C40760">
        <w:rPr>
          <w:rFonts w:ascii="Times New Roman" w:hAnsi="Times New Roman"/>
          <w:noProof/>
        </w:rPr>
        <w:t>Настройку процесса согласования ИИ осуществляет технолог-разработчик ИИ</w:t>
      </w:r>
      <w:r w:rsidR="005F4CC4" w:rsidRPr="00C40760">
        <w:rPr>
          <w:rFonts w:ascii="Times New Roman" w:hAnsi="Times New Roman"/>
          <w:noProof/>
        </w:rPr>
        <w:t xml:space="preserve"> согласно рис</w:t>
      </w:r>
      <w:r w:rsidRPr="00C40760">
        <w:rPr>
          <w:rFonts w:ascii="Times New Roman" w:hAnsi="Times New Roman"/>
          <w:noProof/>
        </w:rPr>
        <w:t>.</w:t>
      </w:r>
      <w:r w:rsidR="005F4CC4" w:rsidRPr="00C40760">
        <w:rPr>
          <w:rFonts w:ascii="Times New Roman" w:hAnsi="Times New Roman"/>
          <w:noProof/>
        </w:rPr>
        <w:t>10.1.1:</w:t>
      </w:r>
    </w:p>
    <w:p w:rsidR="0060711A" w:rsidRPr="00C40760" w:rsidRDefault="00206739" w:rsidP="0060711A">
      <w:pPr>
        <w:jc w:val="center"/>
        <w:rPr>
          <w:rFonts w:ascii="Times New Roman" w:hAnsi="Times New Roman"/>
          <w:u w:val="single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0387C2EF" wp14:editId="6AF11ADC">
            <wp:extent cx="2797564" cy="2596661"/>
            <wp:effectExtent l="0" t="0" r="3175" b="0"/>
            <wp:docPr id="248" name="Рисунок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2797981" cy="2597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CC4" w:rsidRPr="00C40760" w:rsidRDefault="005F4CC4" w:rsidP="005F4CC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Рис.10.1.1</w:t>
      </w:r>
    </w:p>
    <w:p w:rsidR="0060711A" w:rsidRPr="00C40760" w:rsidRDefault="0060711A" w:rsidP="00F5316A">
      <w:pPr>
        <w:rPr>
          <w:rFonts w:ascii="Times New Roman" w:hAnsi="Times New Roman"/>
          <w:u w:val="single"/>
          <w:lang w:eastAsia="ar-SA"/>
        </w:rPr>
      </w:pPr>
    </w:p>
    <w:p w:rsidR="00D837ED" w:rsidRPr="00C40760" w:rsidRDefault="00D837ED" w:rsidP="00A46D42">
      <w:pPr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Количество этапов и п</w:t>
      </w:r>
      <w:r w:rsidR="0060711A" w:rsidRPr="00C40760">
        <w:rPr>
          <w:rFonts w:ascii="Times New Roman" w:hAnsi="Times New Roman"/>
          <w:lang w:eastAsia="ar-SA"/>
        </w:rPr>
        <w:t xml:space="preserve">оследовательность согласования предопределены назначенной на ИИ схемой согласования. </w:t>
      </w:r>
      <w:r w:rsidRPr="00C40760">
        <w:rPr>
          <w:rFonts w:ascii="Times New Roman" w:hAnsi="Times New Roman"/>
          <w:lang w:eastAsia="ar-SA"/>
        </w:rPr>
        <w:t>Система запрещает:</w:t>
      </w:r>
    </w:p>
    <w:p w:rsidR="00D837ED" w:rsidRPr="00C40760" w:rsidRDefault="00D837ED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-  устанавливать подписи с пропуском предыдущих;</w:t>
      </w:r>
    </w:p>
    <w:p w:rsidR="00D837ED" w:rsidRPr="00C40760" w:rsidRDefault="00D837ED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- удалять подпись или переподписывать в случае, если получена следующая по порядку подпись.</w:t>
      </w:r>
    </w:p>
    <w:p w:rsidR="0060711A" w:rsidRPr="00C40760" w:rsidRDefault="0060711A" w:rsidP="00A46D42">
      <w:pPr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При регистрации ИИ в процесс попадают все обязательные подписи.  Для добавления, в случае необходимости, дополнительных этапов нажмите кнопку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285227A1" wp14:editId="72C708ED">
            <wp:extent cx="232012" cy="205496"/>
            <wp:effectExtent l="0" t="0" r="0" b="4445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231322" cy="204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 и выберите его из списка</w:t>
      </w:r>
      <w:r w:rsidR="000D17EA" w:rsidRPr="00C40760">
        <w:rPr>
          <w:rFonts w:ascii="Times New Roman" w:hAnsi="Times New Roman"/>
          <w:lang w:eastAsia="ar-SA"/>
        </w:rPr>
        <w:t xml:space="preserve"> (см. рис.10.1.2)</w:t>
      </w:r>
      <w:r w:rsidRPr="00C40760">
        <w:rPr>
          <w:rFonts w:ascii="Times New Roman" w:hAnsi="Times New Roman"/>
          <w:lang w:eastAsia="ar-SA"/>
        </w:rPr>
        <w:t>:</w:t>
      </w:r>
    </w:p>
    <w:p w:rsidR="000D17EA" w:rsidRPr="00C40760" w:rsidRDefault="000D17EA" w:rsidP="008D312D">
      <w:pPr>
        <w:ind w:firstLine="567"/>
        <w:jc w:val="both"/>
        <w:rPr>
          <w:rFonts w:ascii="Times New Roman" w:hAnsi="Times New Roman"/>
          <w:lang w:eastAsia="ar-SA"/>
        </w:rPr>
      </w:pPr>
    </w:p>
    <w:p w:rsidR="0060711A" w:rsidRPr="00C40760" w:rsidRDefault="0060711A" w:rsidP="0060711A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58AE6A33" wp14:editId="362D1B57">
            <wp:extent cx="2590737" cy="1692000"/>
            <wp:effectExtent l="0" t="0" r="635" b="381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9"/>
                    <a:srcRect t="16" b="28984"/>
                    <a:stretch/>
                  </pic:blipFill>
                  <pic:spPr bwMode="auto">
                    <a:xfrm>
                      <a:off x="0" y="0"/>
                      <a:ext cx="2622202" cy="171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4CC4" w:rsidRPr="00C40760" w:rsidRDefault="005F4CC4" w:rsidP="005F4CC4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Рис.10.1.2</w:t>
      </w:r>
    </w:p>
    <w:p w:rsidR="00080252" w:rsidRPr="00C40760" w:rsidRDefault="00080252" w:rsidP="00080252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lastRenderedPageBreak/>
        <w:t xml:space="preserve">Для назначения сотрудника или группы сотрудников (в случае согласования представителем НИ) нажмите кнопку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58EEB8D1" wp14:editId="593512AD">
            <wp:extent cx="278516" cy="259308"/>
            <wp:effectExtent l="0" t="0" r="7620" b="762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0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и укажите сотрудника, которому придет оповещение по электронной и внутренней почте о необходимости согласовать ИИ.</w:t>
      </w:r>
    </w:p>
    <w:p w:rsidR="00080252" w:rsidRPr="00C40760" w:rsidRDefault="00080252" w:rsidP="0016414C">
      <w:pPr>
        <w:spacing w:before="0"/>
        <w:jc w:val="both"/>
        <w:rPr>
          <w:rFonts w:ascii="Times New Roman" w:hAnsi="Times New Roman"/>
          <w:lang w:eastAsia="ar-SA"/>
        </w:rPr>
      </w:pPr>
    </w:p>
    <w:p w:rsidR="00080252" w:rsidRPr="00C40760" w:rsidRDefault="00080252" w:rsidP="0016414C">
      <w:pPr>
        <w:spacing w:before="0"/>
        <w:jc w:val="both"/>
        <w:rPr>
          <w:rFonts w:ascii="Times New Roman" w:hAnsi="Times New Roman"/>
          <w:lang w:eastAsia="ar-SA"/>
        </w:rPr>
      </w:pPr>
    </w:p>
    <w:p w:rsidR="00A46D42" w:rsidRPr="00C40760" w:rsidRDefault="00A46D42" w:rsidP="0016414C">
      <w:pPr>
        <w:spacing w:before="0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Имеется возможность редактировать текущую схему в рамках одного ИИ. Значком </w:t>
      </w:r>
      <w:r w:rsidR="0016414C" w:rsidRPr="00C40760">
        <w:rPr>
          <w:rFonts w:ascii="Times New Roman" w:hAnsi="Times New Roman"/>
          <w:noProof/>
        </w:rPr>
        <w:drawing>
          <wp:inline distT="0" distB="0" distL="0" distR="0" wp14:anchorId="7AD02D7C" wp14:editId="1F6DE0EA">
            <wp:extent cx="263769" cy="257336"/>
            <wp:effectExtent l="0" t="0" r="3175" b="0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265262" cy="25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414C" w:rsidRPr="00C40760">
        <w:rPr>
          <w:rFonts w:ascii="Times New Roman" w:hAnsi="Times New Roman"/>
          <w:lang w:eastAsia="ar-SA"/>
        </w:rPr>
        <w:t xml:space="preserve"> помечены строки, недоступные к удалению. </w:t>
      </w:r>
    </w:p>
    <w:p w:rsidR="0016414C" w:rsidRPr="00C40760" w:rsidRDefault="0016414C" w:rsidP="0016414C">
      <w:pPr>
        <w:spacing w:before="0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Строки со значком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59332EFA" wp14:editId="1B9E0038">
            <wp:extent cx="289560" cy="251460"/>
            <wp:effectExtent l="0" t="0" r="0" b="0"/>
            <wp:docPr id="640" name="Рисунок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доступны для удаления. </w:t>
      </w:r>
    </w:p>
    <w:p w:rsidR="0016414C" w:rsidRPr="00C40760" w:rsidRDefault="0016414C" w:rsidP="0016414C">
      <w:pPr>
        <w:spacing w:before="0"/>
        <w:jc w:val="both"/>
        <w:rPr>
          <w:rFonts w:ascii="Times New Roman" w:hAnsi="Times New Roman"/>
          <w:lang w:eastAsia="ar-SA"/>
        </w:rPr>
      </w:pPr>
    </w:p>
    <w:p w:rsidR="0016414C" w:rsidRPr="00C40760" w:rsidRDefault="0016414C" w:rsidP="0016414C">
      <w:pPr>
        <w:spacing w:before="0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Если у сотрудника не имеется доступ к функции редактирования обязательных подписей, ему доступна только пометка подписи кнопкой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1030C8E3" wp14:editId="3A975A19">
            <wp:extent cx="238836" cy="238836"/>
            <wp:effectExtent l="0" t="0" r="8890" b="8890"/>
            <wp:docPr id="641" name="Рисунок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237067" cy="237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. При этом </w:t>
      </w:r>
      <w:r w:rsidR="00080252" w:rsidRPr="00C40760">
        <w:rPr>
          <w:rFonts w:ascii="Times New Roman" w:hAnsi="Times New Roman"/>
          <w:lang w:eastAsia="ar-SA"/>
        </w:rPr>
        <w:t xml:space="preserve">иконка на строке примет вид </w:t>
      </w:r>
      <w:r w:rsidR="00080252" w:rsidRPr="00C40760">
        <w:rPr>
          <w:rFonts w:ascii="Times New Roman" w:hAnsi="Times New Roman"/>
          <w:noProof/>
        </w:rPr>
        <w:drawing>
          <wp:inline distT="0" distB="0" distL="0" distR="0" wp14:anchorId="44581ABE" wp14:editId="3550C8BE">
            <wp:extent cx="289560" cy="205740"/>
            <wp:effectExtent l="0" t="0" r="0" b="3810"/>
            <wp:docPr id="642" name="Рисунок 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0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0252" w:rsidRPr="00C40760">
        <w:rPr>
          <w:rFonts w:ascii="Times New Roman" w:hAnsi="Times New Roman"/>
          <w:lang w:eastAsia="ar-SA"/>
        </w:rPr>
        <w:t xml:space="preserve">.  Снять пометку можно также кнопкой </w:t>
      </w:r>
      <w:r w:rsidR="00080252" w:rsidRPr="00C40760">
        <w:rPr>
          <w:rFonts w:ascii="Times New Roman" w:hAnsi="Times New Roman"/>
          <w:noProof/>
        </w:rPr>
        <w:drawing>
          <wp:inline distT="0" distB="0" distL="0" distR="0" wp14:anchorId="5611D27F" wp14:editId="04C53A5E">
            <wp:extent cx="238836" cy="238836"/>
            <wp:effectExtent l="0" t="0" r="8890" b="8890"/>
            <wp:docPr id="645" name="Рисунок 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237067" cy="237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0252" w:rsidRPr="00C40760">
        <w:rPr>
          <w:rFonts w:ascii="Times New Roman" w:hAnsi="Times New Roman"/>
          <w:lang w:eastAsia="ar-SA"/>
        </w:rPr>
        <w:t xml:space="preserve">. </w:t>
      </w:r>
    </w:p>
    <w:p w:rsidR="00080252" w:rsidRPr="00C40760" w:rsidRDefault="00080252" w:rsidP="0016414C">
      <w:pPr>
        <w:spacing w:before="0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После пометки разработчик ИИ должен включить в схему ИИ подпись «Согласование схемы» для автоматического оповещения ответственного сотрудника о необходимости корректировки текущей схемы.</w:t>
      </w:r>
    </w:p>
    <w:p w:rsidR="00080252" w:rsidRPr="00C40760" w:rsidRDefault="00080252" w:rsidP="0016414C">
      <w:pPr>
        <w:spacing w:before="0"/>
        <w:jc w:val="both"/>
        <w:rPr>
          <w:rFonts w:ascii="Times New Roman" w:hAnsi="Times New Roman"/>
          <w:lang w:eastAsia="ar-SA"/>
        </w:rPr>
      </w:pPr>
    </w:p>
    <w:p w:rsidR="00080252" w:rsidRPr="00C40760" w:rsidRDefault="00080252" w:rsidP="0016414C">
      <w:pPr>
        <w:spacing w:before="0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При наличии у сотрудника доступа к функции редактирования обязательных подписей он может нажатием кнопки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20BCB5D6" wp14:editId="02989907">
            <wp:extent cx="238836" cy="238836"/>
            <wp:effectExtent l="0" t="0" r="8890" b="8890"/>
            <wp:docPr id="646" name="Рисунок 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237067" cy="237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либо удалить подпись, либо снять пометку удаления:  </w:t>
      </w:r>
    </w:p>
    <w:p w:rsidR="00080252" w:rsidRPr="00C40760" w:rsidRDefault="00080252" w:rsidP="00080252">
      <w:pPr>
        <w:spacing w:before="0"/>
        <w:ind w:left="2268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622E567B" wp14:editId="26B8A924">
            <wp:extent cx="1406769" cy="645001"/>
            <wp:effectExtent l="0" t="0" r="3175" b="3175"/>
            <wp:docPr id="648" name="Рисунок 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1406342" cy="64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</w:t>
      </w:r>
    </w:p>
    <w:p w:rsidR="00A46D42" w:rsidRPr="00C40760" w:rsidRDefault="00A46D42" w:rsidP="00A46D42">
      <w:pPr>
        <w:jc w:val="both"/>
        <w:rPr>
          <w:rFonts w:ascii="Times New Roman" w:hAnsi="Times New Roman"/>
          <w:lang w:eastAsia="ar-SA"/>
        </w:rPr>
      </w:pPr>
    </w:p>
    <w:p w:rsidR="00D837ED" w:rsidRPr="00C40760" w:rsidRDefault="00D837ED" w:rsidP="00875C51">
      <w:pPr>
        <w:ind w:firstLine="567"/>
        <w:jc w:val="both"/>
        <w:rPr>
          <w:rFonts w:ascii="Times New Roman" w:hAnsi="Times New Roman"/>
          <w:lang w:eastAsia="ar-SA"/>
        </w:rPr>
      </w:pPr>
    </w:p>
    <w:p w:rsidR="008D312D" w:rsidRPr="00C40760" w:rsidRDefault="008D312D" w:rsidP="00CE549D">
      <w:pPr>
        <w:pStyle w:val="2"/>
        <w:tabs>
          <w:tab w:val="clear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155" w:name="_Toc58439990"/>
      <w:bookmarkStart w:id="156" w:name="_Toc126592838"/>
      <w:r w:rsidRPr="00C40760">
        <w:rPr>
          <w:rFonts w:ascii="Times New Roman" w:hAnsi="Times New Roman"/>
          <w:b w:val="0"/>
          <w:lang w:eastAsia="ar-SA"/>
        </w:rPr>
        <w:t>Проведение согласования ИИ</w:t>
      </w:r>
      <w:bookmarkEnd w:id="155"/>
      <w:bookmarkEnd w:id="156"/>
    </w:p>
    <w:p w:rsidR="00D837ED" w:rsidRPr="00C40760" w:rsidRDefault="00D837ED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установки визы «Согласовано» установите отметку на наименование визы нажмите кнопку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6D42D43C" wp14:editId="37D4F93C">
            <wp:extent cx="261407" cy="212393"/>
            <wp:effectExtent l="0" t="0" r="5715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263526" cy="214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7ED" w:rsidRPr="00C40760" w:rsidRDefault="00D837ED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этом случае соответствующее электронное сообщение будет направлено Разработчику ТД и следующему по порядку подписанту.</w:t>
      </w:r>
    </w:p>
    <w:p w:rsidR="00D837ED" w:rsidRPr="00C40760" w:rsidRDefault="00D837ED" w:rsidP="00875C51">
      <w:pPr>
        <w:ind w:firstLine="567"/>
        <w:jc w:val="both"/>
        <w:rPr>
          <w:rFonts w:ascii="Times New Roman" w:hAnsi="Times New Roman"/>
          <w:lang w:eastAsia="ar-SA"/>
        </w:rPr>
      </w:pPr>
    </w:p>
    <w:p w:rsidR="00D837ED" w:rsidRPr="00C40760" w:rsidRDefault="00D837ED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установки визы «Отклонено» нажмите кнопку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006A3ACF" wp14:editId="065EB9AC">
            <wp:extent cx="238836" cy="229283"/>
            <wp:effectExtent l="0" t="0" r="889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7ED" w:rsidRPr="00C40760" w:rsidRDefault="00D837ED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 этом случае соответствующее электронное сообщение будет направлено Разработчику ТД.</w:t>
      </w:r>
    </w:p>
    <w:p w:rsidR="00D837ED" w:rsidRPr="00C40760" w:rsidRDefault="00D837ED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</w:t>
      </w:r>
      <w:r w:rsidR="008D312D" w:rsidRPr="00C40760">
        <w:rPr>
          <w:rFonts w:ascii="Times New Roman" w:hAnsi="Times New Roman"/>
          <w:lang w:eastAsia="ar-SA"/>
        </w:rPr>
        <w:t xml:space="preserve">немедленного </w:t>
      </w:r>
      <w:r w:rsidRPr="00C40760">
        <w:rPr>
          <w:rFonts w:ascii="Times New Roman" w:hAnsi="Times New Roman"/>
          <w:lang w:eastAsia="ar-SA"/>
        </w:rPr>
        <w:t xml:space="preserve">удаления визы, поставленной ошибочно, нажмите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7B059DE0" wp14:editId="21868E07">
            <wp:extent cx="238125" cy="209550"/>
            <wp:effectExtent l="0" t="0" r="9525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312D" w:rsidRPr="00C40760">
        <w:rPr>
          <w:rFonts w:ascii="Times New Roman" w:hAnsi="Times New Roman"/>
          <w:lang w:eastAsia="ar-SA"/>
        </w:rPr>
        <w:t>.</w:t>
      </w:r>
    </w:p>
    <w:p w:rsidR="008D312D" w:rsidRPr="00C40760" w:rsidRDefault="008D312D" w:rsidP="00875C51">
      <w:pPr>
        <w:ind w:left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Примечание: если установлена последующая виза, удаление запрещено</w:t>
      </w:r>
      <w:r w:rsidRPr="00C40760">
        <w:rPr>
          <w:rFonts w:ascii="Times New Roman" w:hAnsi="Times New Roman"/>
          <w:lang w:eastAsia="ar-SA"/>
        </w:rPr>
        <w:t>.</w:t>
      </w:r>
    </w:p>
    <w:p w:rsidR="000D17EA" w:rsidRPr="00C40760" w:rsidRDefault="000D17EA">
      <w:pPr>
        <w:spacing w:before="0"/>
        <w:rPr>
          <w:rFonts w:ascii="Times New Roman" w:hAnsi="Times New Roman"/>
          <w:b/>
          <w:i/>
          <w:snapToGrid w:val="0"/>
          <w:sz w:val="28"/>
          <w:lang w:eastAsia="ar-SA"/>
        </w:rPr>
      </w:pPr>
      <w:r w:rsidRPr="00C40760">
        <w:rPr>
          <w:rFonts w:ascii="Times New Roman" w:hAnsi="Times New Roman"/>
          <w:lang w:eastAsia="ar-SA"/>
        </w:rPr>
        <w:br w:type="page"/>
      </w:r>
    </w:p>
    <w:p w:rsidR="008D312D" w:rsidRPr="00C40760" w:rsidRDefault="008D312D" w:rsidP="00CE549D">
      <w:pPr>
        <w:pStyle w:val="2"/>
        <w:tabs>
          <w:tab w:val="clear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157" w:name="_Toc58439991"/>
      <w:bookmarkStart w:id="158" w:name="_Toc126592839"/>
      <w:r w:rsidRPr="00C40760">
        <w:rPr>
          <w:rFonts w:ascii="Times New Roman" w:hAnsi="Times New Roman"/>
          <w:b w:val="0"/>
          <w:lang w:eastAsia="ar-SA"/>
        </w:rPr>
        <w:lastRenderedPageBreak/>
        <w:t>Выпуск ИИ</w:t>
      </w:r>
      <w:bookmarkEnd w:id="157"/>
      <w:bookmarkEnd w:id="158"/>
    </w:p>
    <w:p w:rsidR="008D312D" w:rsidRPr="00C40760" w:rsidRDefault="008D312D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Последней визой в схеме согласования является «Выпуск». </w:t>
      </w:r>
    </w:p>
    <w:p w:rsidR="008D312D" w:rsidRPr="00C40760" w:rsidRDefault="008D312D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Установка соответствующего ей статуса «Выпуск» на ИИ и изменяем</w:t>
      </w:r>
      <w:r w:rsidR="000D2061" w:rsidRPr="00C40760">
        <w:rPr>
          <w:rFonts w:ascii="Times New Roman" w:hAnsi="Times New Roman"/>
          <w:lang w:eastAsia="ar-SA"/>
        </w:rPr>
        <w:t>ом им комплекте</w:t>
      </w:r>
      <w:r w:rsidRPr="00C40760">
        <w:rPr>
          <w:rFonts w:ascii="Times New Roman" w:hAnsi="Times New Roman"/>
          <w:lang w:eastAsia="ar-SA"/>
        </w:rPr>
        <w:t xml:space="preserve"> </w:t>
      </w:r>
      <w:r w:rsidR="000D2061" w:rsidRPr="00C40760">
        <w:rPr>
          <w:rFonts w:ascii="Times New Roman" w:hAnsi="Times New Roman"/>
          <w:lang w:eastAsia="ar-SA"/>
        </w:rPr>
        <w:t>ТД является этапом, меняющем статус изменяемых документов с проектного на рабочий. После этого все последующие изменения ТД должны проводиться в контексте нового ИИ и новый ревизий.</w:t>
      </w:r>
    </w:p>
    <w:p w:rsidR="008D312D" w:rsidRPr="00C40760" w:rsidRDefault="008D312D" w:rsidP="00875C51">
      <w:pPr>
        <w:ind w:firstLine="567"/>
        <w:jc w:val="both"/>
        <w:rPr>
          <w:rFonts w:ascii="Times New Roman" w:hAnsi="Times New Roman"/>
          <w:lang w:eastAsia="ar-SA"/>
        </w:rPr>
      </w:pPr>
    </w:p>
    <w:p w:rsidR="000D2061" w:rsidRPr="00C40760" w:rsidRDefault="000D2061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Внимание!  При установке статуса «Выпуск» в системе немедленно запускаются автоматические процедуры, изменяющие производственные электронные данные в соответствии с выпущенным ИИ: изменение ревизий ПТ, изменение комплектовочных ведомостей, корректировка объемов выполняемых работ в графике.</w:t>
      </w:r>
    </w:p>
    <w:p w:rsidR="000D2061" w:rsidRPr="00C40760" w:rsidRDefault="000D2061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Откат статуса «Выпущен» системой запрещен! </w:t>
      </w:r>
    </w:p>
    <w:p w:rsidR="000D2061" w:rsidRPr="00C40760" w:rsidRDefault="000D2061" w:rsidP="00875C51">
      <w:pPr>
        <w:ind w:firstLine="567"/>
        <w:jc w:val="both"/>
        <w:rPr>
          <w:rFonts w:ascii="Times New Roman" w:hAnsi="Times New Roman"/>
          <w:lang w:eastAsia="ar-SA"/>
        </w:rPr>
      </w:pPr>
    </w:p>
    <w:p w:rsidR="000F0077" w:rsidRPr="00C40760" w:rsidRDefault="000F0077" w:rsidP="005C0DC2">
      <w:pPr>
        <w:pStyle w:val="1"/>
        <w:tabs>
          <w:tab w:val="left" w:pos="567"/>
        </w:tabs>
        <w:ind w:left="0" w:firstLine="0"/>
        <w:jc w:val="both"/>
        <w:rPr>
          <w:rFonts w:ascii="Times New Roman" w:hAnsi="Times New Roman"/>
          <w:lang w:eastAsia="ar-SA"/>
        </w:rPr>
      </w:pPr>
      <w:bookmarkStart w:id="159" w:name="_Toc126592840"/>
      <w:r w:rsidRPr="00C40760">
        <w:rPr>
          <w:rFonts w:ascii="Times New Roman" w:hAnsi="Times New Roman"/>
          <w:lang w:eastAsia="ar-SA"/>
        </w:rPr>
        <w:lastRenderedPageBreak/>
        <w:t>Электронный архив технологической     документации</w:t>
      </w:r>
      <w:bookmarkEnd w:id="159"/>
    </w:p>
    <w:p w:rsidR="0016316E" w:rsidRPr="00C40760" w:rsidRDefault="0016316E" w:rsidP="00875C51">
      <w:pPr>
        <w:ind w:firstLine="567"/>
        <w:jc w:val="both"/>
        <w:rPr>
          <w:rFonts w:ascii="Times New Roman" w:hAnsi="Times New Roman"/>
        </w:rPr>
      </w:pPr>
      <w:r w:rsidRPr="00C40760">
        <w:rPr>
          <w:rFonts w:ascii="Times New Roman" w:hAnsi="Times New Roman"/>
        </w:rPr>
        <w:t>Бланки технологических документов, генерируемые из системы, выполняются в соответствии с СТП 03-189 и СТП 03-194.</w:t>
      </w:r>
    </w:p>
    <w:p w:rsidR="000D2061" w:rsidRPr="00C40760" w:rsidRDefault="000D2061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Электронный архив ТД вызывается командой ЭлАрхив из главного меню модуля НП</w:t>
      </w:r>
    </w:p>
    <w:p w:rsidR="000D2061" w:rsidRPr="00C40760" w:rsidRDefault="000D2061" w:rsidP="000D2061">
      <w:pPr>
        <w:rPr>
          <w:rFonts w:ascii="Times New Roman" w:hAnsi="Times New Roman"/>
          <w:lang w:eastAsia="ar-SA"/>
        </w:rPr>
      </w:pPr>
    </w:p>
    <w:p w:rsidR="000D2061" w:rsidRPr="00C40760" w:rsidRDefault="000D2061" w:rsidP="00CE549D">
      <w:pPr>
        <w:pStyle w:val="2"/>
        <w:tabs>
          <w:tab w:val="clear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160" w:name="_Toc58439993"/>
      <w:bookmarkStart w:id="161" w:name="_Toc126592841"/>
      <w:r w:rsidRPr="00C40760">
        <w:rPr>
          <w:rFonts w:ascii="Times New Roman" w:hAnsi="Times New Roman"/>
          <w:b w:val="0"/>
          <w:lang w:eastAsia="ar-SA"/>
        </w:rPr>
        <w:t>Генерация и распечатка ПТ на номер ВС</w:t>
      </w:r>
      <w:bookmarkEnd w:id="160"/>
      <w:bookmarkEnd w:id="161"/>
    </w:p>
    <w:p w:rsidR="000D2061" w:rsidRPr="00C40760" w:rsidRDefault="000D2061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Перейдите во вкладку </w:t>
      </w:r>
      <w:r w:rsidR="00C2508B" w:rsidRPr="00C40760">
        <w:rPr>
          <w:rFonts w:ascii="Times New Roman" w:hAnsi="Times New Roman"/>
          <w:b/>
          <w:lang w:eastAsia="ar-SA"/>
        </w:rPr>
        <w:t>Паспорт технологический</w:t>
      </w:r>
      <w:r w:rsidR="000D17EA" w:rsidRPr="00C40760">
        <w:rPr>
          <w:rFonts w:ascii="Times New Roman" w:hAnsi="Times New Roman"/>
          <w:b/>
          <w:lang w:eastAsia="ar-SA"/>
        </w:rPr>
        <w:t xml:space="preserve"> </w:t>
      </w:r>
      <w:r w:rsidR="000D17EA" w:rsidRPr="00C40760">
        <w:rPr>
          <w:rFonts w:ascii="Times New Roman" w:hAnsi="Times New Roman"/>
          <w:lang w:eastAsia="ar-SA"/>
        </w:rPr>
        <w:t>(см. рис.11.1.1):</w:t>
      </w:r>
    </w:p>
    <w:p w:rsidR="000D2061" w:rsidRPr="00C40760" w:rsidRDefault="000D2061" w:rsidP="000D2061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42037723" wp14:editId="19FE5654">
            <wp:extent cx="5581015" cy="4103535"/>
            <wp:effectExtent l="0" t="0" r="635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9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4103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7EA" w:rsidRPr="00C40760" w:rsidRDefault="000D17EA" w:rsidP="000D17EA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Рис.11.1.1</w:t>
      </w:r>
    </w:p>
    <w:p w:rsidR="000D2061" w:rsidRPr="00C40760" w:rsidRDefault="000D2061" w:rsidP="000D2061">
      <w:pPr>
        <w:rPr>
          <w:rFonts w:ascii="Times New Roman" w:hAnsi="Times New Roman"/>
          <w:lang w:eastAsia="ar-SA"/>
        </w:rPr>
      </w:pPr>
    </w:p>
    <w:p w:rsidR="00C2508B" w:rsidRPr="00C40760" w:rsidRDefault="00C2508B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Для поиска нужного ПТ:</w:t>
      </w:r>
    </w:p>
    <w:p w:rsidR="000D2061" w:rsidRPr="00C40760" w:rsidRDefault="00C2508B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</w:t>
      </w:r>
      <w:r w:rsidRPr="00C40760">
        <w:rPr>
          <w:rFonts w:ascii="Times New Roman" w:hAnsi="Times New Roman"/>
          <w:b/>
          <w:lang w:eastAsia="ar-SA"/>
        </w:rPr>
        <w:t>График</w:t>
      </w:r>
      <w:r w:rsidRPr="00C40760">
        <w:rPr>
          <w:rFonts w:ascii="Times New Roman" w:hAnsi="Times New Roman"/>
          <w:lang w:eastAsia="ar-SA"/>
        </w:rPr>
        <w:t xml:space="preserve"> из справочника по кнопке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4D429B79" wp14:editId="0F534B53">
            <wp:extent cx="219466" cy="206165"/>
            <wp:effectExtent l="0" t="0" r="0" b="381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219764" cy="20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08B" w:rsidRPr="00C40760" w:rsidRDefault="00C2508B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из выпадающего списка </w:t>
      </w:r>
      <w:r w:rsidRPr="00C40760">
        <w:rPr>
          <w:rFonts w:ascii="Times New Roman" w:hAnsi="Times New Roman"/>
          <w:b/>
          <w:lang w:eastAsia="ar-SA"/>
        </w:rPr>
        <w:t>№ ВС</w:t>
      </w:r>
      <w:r w:rsidRPr="00C40760">
        <w:rPr>
          <w:rFonts w:ascii="Times New Roman" w:hAnsi="Times New Roman"/>
          <w:lang w:eastAsia="ar-SA"/>
        </w:rPr>
        <w:t xml:space="preserve"> из запланированных в этом графике</w:t>
      </w:r>
    </w:p>
    <w:p w:rsidR="00C2508B" w:rsidRPr="00C40760" w:rsidRDefault="00C2508B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при необходимости </w:t>
      </w:r>
      <w:r w:rsidRPr="00C40760">
        <w:rPr>
          <w:rFonts w:ascii="Times New Roman" w:hAnsi="Times New Roman"/>
          <w:b/>
          <w:lang w:eastAsia="ar-SA"/>
        </w:rPr>
        <w:t>№ производственного участка</w:t>
      </w:r>
      <w:r w:rsidRPr="00C40760">
        <w:rPr>
          <w:rFonts w:ascii="Times New Roman" w:hAnsi="Times New Roman"/>
          <w:lang w:eastAsia="ar-SA"/>
        </w:rPr>
        <w:t xml:space="preserve"> </w:t>
      </w:r>
    </w:p>
    <w:p w:rsidR="000D2061" w:rsidRPr="00C40760" w:rsidRDefault="00C2508B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при необходимости </w:t>
      </w:r>
      <w:r w:rsidRPr="00C40760">
        <w:rPr>
          <w:rFonts w:ascii="Times New Roman" w:hAnsi="Times New Roman"/>
          <w:b/>
          <w:lang w:eastAsia="ar-SA"/>
        </w:rPr>
        <w:t>тип ПТ</w:t>
      </w:r>
      <w:r w:rsidRPr="00C40760">
        <w:rPr>
          <w:rFonts w:ascii="Times New Roman" w:hAnsi="Times New Roman"/>
          <w:lang w:eastAsia="ar-SA"/>
        </w:rPr>
        <w:t xml:space="preserve"> – серийные или доработки.</w:t>
      </w:r>
    </w:p>
    <w:p w:rsidR="00C2508B" w:rsidRPr="00C40760" w:rsidRDefault="00C2508B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Произведите поиск ПТ по части регистрационного номера или инв.№</w:t>
      </w:r>
      <w:r w:rsidR="000D17EA" w:rsidRPr="00C40760">
        <w:rPr>
          <w:rFonts w:ascii="Times New Roman" w:hAnsi="Times New Roman"/>
          <w:lang w:eastAsia="ar-SA"/>
        </w:rPr>
        <w:t xml:space="preserve"> (см. рис.11.1.2)</w:t>
      </w:r>
      <w:r w:rsidRPr="00C40760">
        <w:rPr>
          <w:rFonts w:ascii="Times New Roman" w:hAnsi="Times New Roman"/>
          <w:lang w:eastAsia="ar-SA"/>
        </w:rPr>
        <w:t>:</w:t>
      </w:r>
    </w:p>
    <w:p w:rsidR="00C2508B" w:rsidRPr="00C40760" w:rsidRDefault="00C2508B" w:rsidP="00C2508B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noProof/>
        </w:rPr>
        <w:lastRenderedPageBreak/>
        <w:drawing>
          <wp:inline distT="0" distB="0" distL="0" distR="0" wp14:anchorId="097D64E1" wp14:editId="2A93C848">
            <wp:extent cx="3261815" cy="1039011"/>
            <wp:effectExtent l="0" t="0" r="0" b="8890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1"/>
                    <a:stretch>
                      <a:fillRect/>
                    </a:stretch>
                  </pic:blipFill>
                  <pic:spPr>
                    <a:xfrm>
                      <a:off x="0" y="0"/>
                      <a:ext cx="3267410" cy="1040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7EA" w:rsidRPr="00C40760" w:rsidRDefault="000D17EA" w:rsidP="000D17EA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Рис.11.1.2</w:t>
      </w:r>
    </w:p>
    <w:p w:rsidR="000D2061" w:rsidRPr="00C40760" w:rsidRDefault="000D2061" w:rsidP="000D2061">
      <w:pPr>
        <w:rPr>
          <w:rFonts w:ascii="Times New Roman" w:hAnsi="Times New Roman"/>
          <w:lang w:eastAsia="ar-SA"/>
        </w:rPr>
      </w:pPr>
    </w:p>
    <w:p w:rsidR="00C2508B" w:rsidRPr="00C40760" w:rsidRDefault="00C2508B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Установите курсор на требуемый ПТ. </w:t>
      </w:r>
    </w:p>
    <w:p w:rsidR="00C2508B" w:rsidRPr="00C40760" w:rsidRDefault="00C2508B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При отсутствии заполненных полей </w:t>
      </w:r>
      <w:r w:rsidRPr="00C40760">
        <w:rPr>
          <w:rFonts w:ascii="Times New Roman" w:hAnsi="Times New Roman"/>
          <w:b/>
          <w:lang w:eastAsia="ar-SA"/>
        </w:rPr>
        <w:t>Архивариус</w:t>
      </w:r>
      <w:r w:rsidRPr="00C40760">
        <w:rPr>
          <w:rFonts w:ascii="Times New Roman" w:hAnsi="Times New Roman"/>
          <w:lang w:eastAsia="ar-SA"/>
        </w:rPr>
        <w:t xml:space="preserve"> или </w:t>
      </w:r>
      <w:r w:rsidRPr="00C40760">
        <w:rPr>
          <w:rFonts w:ascii="Times New Roman" w:hAnsi="Times New Roman"/>
          <w:b/>
          <w:lang w:eastAsia="ar-SA"/>
        </w:rPr>
        <w:t>Инв.№</w:t>
      </w:r>
      <w:r w:rsidRPr="00C40760">
        <w:rPr>
          <w:rFonts w:ascii="Times New Roman" w:hAnsi="Times New Roman"/>
          <w:lang w:eastAsia="ar-SA"/>
        </w:rPr>
        <w:t xml:space="preserve"> система даст соответствующее предупреждение и откажет в распечатке.</w:t>
      </w:r>
    </w:p>
    <w:p w:rsidR="00C2508B" w:rsidRPr="00C40760" w:rsidRDefault="00C2508B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Выберите ФИО Архивариуса из списка по кнопке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02774302" wp14:editId="345256D4">
            <wp:extent cx="272956" cy="239871"/>
            <wp:effectExtent l="0" t="0" r="0" b="8255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278982" cy="245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, инвентарный № введите вручную, если он известен или нажмите кнопку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55D9D836" wp14:editId="21486E41">
            <wp:extent cx="1152525" cy="247650"/>
            <wp:effectExtent l="0" t="0" r="9525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для автоматического присвоения нового инвентарного №. </w:t>
      </w:r>
    </w:p>
    <w:p w:rsidR="00C2508B" w:rsidRPr="00C40760" w:rsidRDefault="00C2508B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сохранения этих данных нажмите кнопку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72BA76E5" wp14:editId="767033BD">
            <wp:extent cx="191069" cy="191069"/>
            <wp:effectExtent l="0" t="0" r="0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4"/>
                    <a:stretch>
                      <a:fillRect/>
                    </a:stretch>
                  </pic:blipFill>
                  <pic:spPr>
                    <a:xfrm>
                      <a:off x="0" y="0"/>
                      <a:ext cx="188259" cy="188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17EA" w:rsidRPr="00C40760">
        <w:rPr>
          <w:rFonts w:ascii="Times New Roman" w:hAnsi="Times New Roman"/>
          <w:lang w:eastAsia="ar-SA"/>
        </w:rPr>
        <w:t xml:space="preserve">  (см. рис.11.1.3):</w:t>
      </w:r>
    </w:p>
    <w:p w:rsidR="00C2508B" w:rsidRPr="00C40760" w:rsidRDefault="00C2508B" w:rsidP="00875C51">
      <w:pPr>
        <w:ind w:firstLine="567"/>
        <w:jc w:val="both"/>
        <w:rPr>
          <w:rFonts w:ascii="Times New Roman" w:hAnsi="Times New Roman"/>
          <w:lang w:eastAsia="ar-SA"/>
        </w:rPr>
      </w:pPr>
    </w:p>
    <w:p w:rsidR="00C2508B" w:rsidRPr="00C40760" w:rsidRDefault="00C2508B" w:rsidP="000D2061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497DBFF0" wp14:editId="783931C7">
            <wp:extent cx="5072438" cy="1583141"/>
            <wp:effectExtent l="0" t="0" r="0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>
                      <a:off x="0" y="0"/>
                      <a:ext cx="5088754" cy="1588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7EA" w:rsidRPr="00C40760" w:rsidRDefault="000D17EA" w:rsidP="000D17EA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Рис.11.1.3</w:t>
      </w:r>
    </w:p>
    <w:p w:rsidR="00C2508B" w:rsidRPr="00C40760" w:rsidRDefault="00C2508B" w:rsidP="000D2061">
      <w:pPr>
        <w:rPr>
          <w:rFonts w:ascii="Times New Roman" w:hAnsi="Times New Roman"/>
          <w:lang w:eastAsia="ar-SA"/>
        </w:rPr>
      </w:pPr>
    </w:p>
    <w:p w:rsidR="00C2508B" w:rsidRPr="00C40760" w:rsidRDefault="00F31A56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Для старта генерации ПТ нажмите кнопку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45378618" wp14:editId="7E2028A6">
            <wp:extent cx="1649443" cy="474937"/>
            <wp:effectExtent l="0" t="0" r="0" b="1905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6"/>
                    <a:stretch>
                      <a:fillRect/>
                    </a:stretch>
                  </pic:blipFill>
                  <pic:spPr>
                    <a:xfrm>
                      <a:off x="0" y="0"/>
                      <a:ext cx="1654113" cy="476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A56" w:rsidRPr="00C40760" w:rsidRDefault="00F31A56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Система сгенерирует комплект файлов ПТ в формате </w:t>
      </w:r>
      <w:r w:rsidRPr="00C40760">
        <w:rPr>
          <w:rFonts w:ascii="Times New Roman" w:hAnsi="Times New Roman"/>
          <w:lang w:val="en-US" w:eastAsia="ar-SA"/>
        </w:rPr>
        <w:t>PDF</w:t>
      </w:r>
      <w:r w:rsidRPr="00C40760">
        <w:rPr>
          <w:rFonts w:ascii="Times New Roman" w:hAnsi="Times New Roman"/>
          <w:lang w:eastAsia="ar-SA"/>
        </w:rPr>
        <w:t xml:space="preserve"> и сохранит в папке электронного архива на сетевом ресурсе.</w:t>
      </w:r>
    </w:p>
    <w:p w:rsidR="00F31A56" w:rsidRPr="00C40760" w:rsidRDefault="00F31A56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Дата и время генерации сохранены в файлах комплекта ПТ</w:t>
      </w:r>
      <w:r w:rsidR="00555483" w:rsidRPr="00C40760">
        <w:rPr>
          <w:rFonts w:ascii="Times New Roman" w:hAnsi="Times New Roman"/>
          <w:lang w:eastAsia="ar-SA"/>
        </w:rPr>
        <w:t>.</w:t>
      </w:r>
    </w:p>
    <w:p w:rsidR="00F31A56" w:rsidRPr="00C40760" w:rsidRDefault="00555483" w:rsidP="002143F2">
      <w:pPr>
        <w:pStyle w:val="aff8"/>
        <w:numPr>
          <w:ilvl w:val="0"/>
          <w:numId w:val="7"/>
        </w:numPr>
        <w:tabs>
          <w:tab w:val="left" w:pos="851"/>
        </w:tabs>
        <w:spacing w:line="312" w:lineRule="auto"/>
        <w:ind w:left="0"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Эти же дата и время появятся</w:t>
      </w:r>
      <w:r w:rsidR="00F31A56" w:rsidRPr="00C40760">
        <w:rPr>
          <w:rFonts w:ascii="Times New Roman" w:hAnsi="Times New Roman"/>
          <w:lang w:eastAsia="ar-SA"/>
        </w:rPr>
        <w:t xml:space="preserve"> в колонке </w:t>
      </w:r>
      <w:r w:rsidR="00F31A56" w:rsidRPr="00C40760">
        <w:rPr>
          <w:rFonts w:ascii="Times New Roman" w:hAnsi="Times New Roman"/>
          <w:b/>
          <w:lang w:eastAsia="ar-SA"/>
        </w:rPr>
        <w:t>Отпечатано</w:t>
      </w:r>
      <w:r w:rsidR="000D17EA" w:rsidRPr="00C40760">
        <w:rPr>
          <w:rFonts w:ascii="Times New Roman" w:hAnsi="Times New Roman"/>
          <w:b/>
          <w:lang w:eastAsia="ar-SA"/>
        </w:rPr>
        <w:t xml:space="preserve"> </w:t>
      </w:r>
      <w:r w:rsidR="000D17EA" w:rsidRPr="00C40760">
        <w:rPr>
          <w:rFonts w:ascii="Times New Roman" w:hAnsi="Times New Roman"/>
          <w:lang w:eastAsia="ar-SA"/>
        </w:rPr>
        <w:t>(см. рис.11.1.4)</w:t>
      </w:r>
      <w:r w:rsidRPr="00C40760">
        <w:rPr>
          <w:rFonts w:ascii="Times New Roman" w:hAnsi="Times New Roman"/>
          <w:lang w:eastAsia="ar-SA"/>
        </w:rPr>
        <w:t>.</w:t>
      </w:r>
    </w:p>
    <w:p w:rsidR="00F31A56" w:rsidRPr="00C40760" w:rsidRDefault="00F31A56" w:rsidP="00F31A56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2C451A8" wp14:editId="307D5C58">
            <wp:extent cx="1828800" cy="910441"/>
            <wp:effectExtent l="0" t="0" r="0" b="4445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7"/>
                    <a:stretch>
                      <a:fillRect/>
                    </a:stretch>
                  </pic:blipFill>
                  <pic:spPr>
                    <a:xfrm>
                      <a:off x="0" y="0"/>
                      <a:ext cx="1825615" cy="90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7EA" w:rsidRPr="00C40760" w:rsidRDefault="000D17EA" w:rsidP="000D17EA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lastRenderedPageBreak/>
        <w:t>Рис.11.1.4</w:t>
      </w:r>
    </w:p>
    <w:p w:rsidR="00F31A56" w:rsidRPr="00C40760" w:rsidRDefault="00F31A56" w:rsidP="000D2061">
      <w:pPr>
        <w:rPr>
          <w:rFonts w:ascii="Times New Roman" w:hAnsi="Times New Roman"/>
          <w:lang w:eastAsia="ar-SA"/>
        </w:rPr>
      </w:pPr>
    </w:p>
    <w:p w:rsidR="00555483" w:rsidRPr="00C40760" w:rsidRDefault="00555483" w:rsidP="00555483">
      <w:pPr>
        <w:ind w:firstLine="567"/>
        <w:rPr>
          <w:rFonts w:ascii="Times New Roman" w:hAnsi="Times New Roman"/>
          <w:i/>
          <w:lang w:eastAsia="ar-SA"/>
        </w:rPr>
      </w:pPr>
      <w:r w:rsidRPr="00C40760">
        <w:rPr>
          <w:rFonts w:ascii="Times New Roman" w:hAnsi="Times New Roman"/>
          <w:i/>
          <w:lang w:eastAsia="ar-SA"/>
        </w:rPr>
        <w:t>Внимание! Повторная генерация запрещена НД и закрыта в системе!</w:t>
      </w:r>
    </w:p>
    <w:p w:rsidR="00F31A56" w:rsidRPr="00C40760" w:rsidRDefault="00F31A56" w:rsidP="000D2061">
      <w:pPr>
        <w:rPr>
          <w:rFonts w:ascii="Times New Roman" w:hAnsi="Times New Roman"/>
          <w:lang w:eastAsia="ar-SA"/>
        </w:rPr>
      </w:pPr>
    </w:p>
    <w:p w:rsidR="00F31A56" w:rsidRPr="00C40760" w:rsidRDefault="00F31A56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Если при этом установлена опция  </w:t>
      </w:r>
      <w:r w:rsidRPr="00C40760">
        <w:rPr>
          <w:rFonts w:ascii="Times New Roman" w:hAnsi="Times New Roman"/>
          <w:noProof/>
        </w:rPr>
        <w:drawing>
          <wp:inline distT="0" distB="0" distL="0" distR="0" wp14:anchorId="544C6C4A" wp14:editId="12E3484C">
            <wp:extent cx="1398896" cy="208346"/>
            <wp:effectExtent l="0" t="0" r="0" b="127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8"/>
                    <a:stretch>
                      <a:fillRect/>
                    </a:stretch>
                  </pic:blipFill>
                  <pic:spPr>
                    <a:xfrm>
                      <a:off x="0" y="0"/>
                      <a:ext cx="1401882" cy="20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>, си</w:t>
      </w:r>
      <w:r w:rsidR="00555483" w:rsidRPr="00C40760">
        <w:rPr>
          <w:rFonts w:ascii="Times New Roman" w:hAnsi="Times New Roman"/>
          <w:lang w:eastAsia="ar-SA"/>
        </w:rPr>
        <w:t xml:space="preserve">стема отправит файлы </w:t>
      </w:r>
      <w:r w:rsidRPr="00C40760">
        <w:rPr>
          <w:rFonts w:ascii="Times New Roman" w:hAnsi="Times New Roman"/>
          <w:lang w:eastAsia="ar-SA"/>
        </w:rPr>
        <w:t>на принтер, установленный по умолчанию.</w:t>
      </w:r>
    </w:p>
    <w:p w:rsidR="00F31A56" w:rsidRPr="00C40760" w:rsidRDefault="00F31A56" w:rsidP="000D2061">
      <w:pPr>
        <w:rPr>
          <w:rFonts w:ascii="Times New Roman" w:hAnsi="Times New Roman"/>
          <w:lang w:eastAsia="ar-SA"/>
        </w:rPr>
      </w:pPr>
    </w:p>
    <w:p w:rsidR="00555483" w:rsidRPr="00C40760" w:rsidRDefault="00555483" w:rsidP="00CE549D">
      <w:pPr>
        <w:pStyle w:val="2"/>
        <w:tabs>
          <w:tab w:val="clear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162" w:name="_Toc58439994"/>
      <w:bookmarkStart w:id="163" w:name="_Toc126592842"/>
      <w:r w:rsidRPr="00C40760">
        <w:rPr>
          <w:rFonts w:ascii="Times New Roman" w:hAnsi="Times New Roman"/>
          <w:b w:val="0"/>
          <w:lang w:eastAsia="ar-SA"/>
        </w:rPr>
        <w:t>Режим массовой печати</w:t>
      </w:r>
      <w:r w:rsidR="00432D16" w:rsidRPr="00C40760">
        <w:rPr>
          <w:rFonts w:ascii="Times New Roman" w:hAnsi="Times New Roman"/>
          <w:b w:val="0"/>
          <w:lang w:eastAsia="ar-SA"/>
        </w:rPr>
        <w:t xml:space="preserve"> ПТ</w:t>
      </w:r>
      <w:bookmarkEnd w:id="162"/>
      <w:bookmarkEnd w:id="163"/>
    </w:p>
    <w:p w:rsidR="00F31A56" w:rsidRPr="00C40760" w:rsidRDefault="00F31A56" w:rsidP="00875C51">
      <w:pPr>
        <w:ind w:firstLine="567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Режим </w:t>
      </w:r>
      <w:r w:rsidRPr="00C40760">
        <w:rPr>
          <w:rFonts w:ascii="Times New Roman" w:hAnsi="Times New Roman"/>
          <w:b/>
          <w:lang w:eastAsia="ar-SA"/>
        </w:rPr>
        <w:t>Массовой печати</w:t>
      </w:r>
      <w:r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noProof/>
        </w:rPr>
        <w:t xml:space="preserve"> переключается одноименной кнопкой</w:t>
      </w:r>
    </w:p>
    <w:p w:rsidR="00F31A56" w:rsidRPr="00C40760" w:rsidRDefault="00F31A56" w:rsidP="00875C51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459574A" wp14:editId="627676E4">
            <wp:extent cx="2286000" cy="375047"/>
            <wp:effectExtent l="0" t="0" r="0" b="635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2288134" cy="375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- отключена</w:t>
      </w:r>
    </w:p>
    <w:p w:rsidR="00F31A56" w:rsidRPr="00C40760" w:rsidRDefault="00F31A56" w:rsidP="00F31A56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75BBEDD4" wp14:editId="459FD886">
            <wp:extent cx="2419350" cy="457200"/>
            <wp:effectExtent l="0" t="0" r="0" b="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 xml:space="preserve"> - включена только при выбранном ПУ.</w:t>
      </w:r>
    </w:p>
    <w:p w:rsidR="00555483" w:rsidRPr="00C40760" w:rsidRDefault="00555483" w:rsidP="00F31A56">
      <w:pPr>
        <w:rPr>
          <w:rFonts w:ascii="Times New Roman" w:hAnsi="Times New Roman"/>
          <w:lang w:eastAsia="ar-SA"/>
        </w:rPr>
      </w:pPr>
    </w:p>
    <w:p w:rsidR="00F31A56" w:rsidRPr="00C40760" w:rsidRDefault="00F31A56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При включенном режиме массовой печати будут сгенерированы все ПТ,</w:t>
      </w:r>
      <w:r w:rsidR="00555483" w:rsidRPr="00C40760">
        <w:rPr>
          <w:rFonts w:ascii="Times New Roman" w:hAnsi="Times New Roman"/>
          <w:lang w:eastAsia="ar-SA"/>
        </w:rPr>
        <w:t xml:space="preserve"> не имеющие признака (даты) генерации. </w:t>
      </w:r>
    </w:p>
    <w:p w:rsidR="00555483" w:rsidRPr="00C40760" w:rsidRDefault="00555483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Соответственно, при установленном признаке </w:t>
      </w:r>
      <w:r w:rsidRPr="00C40760">
        <w:rPr>
          <w:rFonts w:ascii="Times New Roman" w:hAnsi="Times New Roman"/>
          <w:b/>
          <w:lang w:eastAsia="ar-SA"/>
        </w:rPr>
        <w:t>Отправить ТД на принтер</w:t>
      </w:r>
      <w:r w:rsidRPr="00C40760">
        <w:rPr>
          <w:rFonts w:ascii="Times New Roman" w:hAnsi="Times New Roman"/>
          <w:lang w:eastAsia="ar-SA"/>
        </w:rPr>
        <w:t xml:space="preserve"> все документы будут немедленно распечатаны.</w:t>
      </w:r>
    </w:p>
    <w:p w:rsidR="00F31A56" w:rsidRPr="00C40760" w:rsidRDefault="00F31A56" w:rsidP="000D2061">
      <w:pPr>
        <w:rPr>
          <w:rFonts w:ascii="Times New Roman" w:hAnsi="Times New Roman"/>
          <w:lang w:eastAsia="ar-SA"/>
        </w:rPr>
      </w:pPr>
    </w:p>
    <w:p w:rsidR="00432D16" w:rsidRPr="00C40760" w:rsidRDefault="00432D16">
      <w:pPr>
        <w:spacing w:before="0"/>
        <w:rPr>
          <w:rFonts w:ascii="Times New Roman" w:hAnsi="Times New Roman"/>
          <w:b/>
          <w:i/>
          <w:snapToGrid w:val="0"/>
          <w:sz w:val="28"/>
          <w:lang w:eastAsia="ar-SA"/>
        </w:rPr>
      </w:pPr>
      <w:r w:rsidRPr="00C40760">
        <w:rPr>
          <w:rFonts w:ascii="Times New Roman" w:hAnsi="Times New Roman"/>
          <w:lang w:eastAsia="ar-SA"/>
        </w:rPr>
        <w:br w:type="page"/>
      </w:r>
    </w:p>
    <w:p w:rsidR="00432D16" w:rsidRPr="00C40760" w:rsidRDefault="00432D16" w:rsidP="00CE549D">
      <w:pPr>
        <w:pStyle w:val="2"/>
        <w:tabs>
          <w:tab w:val="clear" w:pos="567"/>
        </w:tabs>
        <w:ind w:left="0" w:firstLine="0"/>
        <w:jc w:val="both"/>
        <w:rPr>
          <w:rFonts w:ascii="Times New Roman" w:hAnsi="Times New Roman"/>
          <w:b w:val="0"/>
          <w:lang w:eastAsia="ar-SA"/>
        </w:rPr>
      </w:pPr>
      <w:bookmarkStart w:id="164" w:name="_Toc58439995"/>
      <w:bookmarkStart w:id="165" w:name="_Toc126592843"/>
      <w:r w:rsidRPr="00C40760">
        <w:rPr>
          <w:rFonts w:ascii="Times New Roman" w:hAnsi="Times New Roman"/>
          <w:b w:val="0"/>
          <w:lang w:eastAsia="ar-SA"/>
        </w:rPr>
        <w:lastRenderedPageBreak/>
        <w:t>Генерация и распечатка комплекта документов технологического процесса</w:t>
      </w:r>
      <w:bookmarkEnd w:id="164"/>
      <w:bookmarkEnd w:id="165"/>
    </w:p>
    <w:p w:rsidR="00432D16" w:rsidRPr="00C40760" w:rsidRDefault="00432D16" w:rsidP="00875C51">
      <w:pPr>
        <w:ind w:firstLine="567"/>
        <w:jc w:val="both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Перейдите во вкладку </w:t>
      </w:r>
      <w:r w:rsidRPr="00C40760">
        <w:rPr>
          <w:rFonts w:ascii="Times New Roman" w:hAnsi="Times New Roman"/>
          <w:b/>
          <w:lang w:eastAsia="ar-SA"/>
        </w:rPr>
        <w:t>Комплект ТД.</w:t>
      </w:r>
    </w:p>
    <w:p w:rsidR="00432D16" w:rsidRPr="00C40760" w:rsidRDefault="00432D16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По умолчанию список ТД пуст. Для поиска введите часть номера ТП или инв.№ в поля поиска вверху списка</w:t>
      </w:r>
      <w:r w:rsidR="000D17EA" w:rsidRPr="00C40760">
        <w:rPr>
          <w:rFonts w:ascii="Times New Roman" w:hAnsi="Times New Roman"/>
          <w:lang w:eastAsia="ar-SA"/>
        </w:rPr>
        <w:t xml:space="preserve"> (см. рис.11.3.1):</w:t>
      </w:r>
    </w:p>
    <w:p w:rsidR="00432D16" w:rsidRPr="00C40760" w:rsidRDefault="00432D16" w:rsidP="000D2061">
      <w:pPr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204265EC" wp14:editId="2E4CCF06">
            <wp:extent cx="5581015" cy="4343158"/>
            <wp:effectExtent l="0" t="0" r="635" b="635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1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4343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7EA" w:rsidRPr="00C40760" w:rsidRDefault="000D17EA" w:rsidP="000D17EA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b/>
          <w:lang w:eastAsia="ar-SA"/>
        </w:rPr>
        <w:t>Рис.11.3.1</w:t>
      </w:r>
    </w:p>
    <w:p w:rsidR="00432D16" w:rsidRPr="00C40760" w:rsidRDefault="00432D16" w:rsidP="000D2061">
      <w:pPr>
        <w:rPr>
          <w:rFonts w:ascii="Times New Roman" w:hAnsi="Times New Roman"/>
          <w:lang w:eastAsia="ar-SA"/>
        </w:rPr>
      </w:pPr>
    </w:p>
    <w:p w:rsidR="00BE6667" w:rsidRPr="00C40760" w:rsidRDefault="00432D16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Установите отметку на нужный ТП</w:t>
      </w:r>
      <w:r w:rsidR="00BE6667" w:rsidRPr="00C40760">
        <w:rPr>
          <w:rFonts w:ascii="Times New Roman" w:hAnsi="Times New Roman"/>
          <w:lang w:eastAsia="ar-SA"/>
        </w:rPr>
        <w:t>. Введите ФИО архивариуса и инв.№ при их отсутствии аналогично ПТ.</w:t>
      </w:r>
    </w:p>
    <w:p w:rsidR="00432D16" w:rsidRPr="00C40760" w:rsidRDefault="00BE6667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В</w:t>
      </w:r>
      <w:r w:rsidR="00432D16" w:rsidRPr="00C40760">
        <w:rPr>
          <w:rFonts w:ascii="Times New Roman" w:hAnsi="Times New Roman"/>
          <w:lang w:eastAsia="ar-SA"/>
        </w:rPr>
        <w:t>ыберите в правой части окна нужную ревизию ТП.</w:t>
      </w:r>
    </w:p>
    <w:p w:rsidR="00432D16" w:rsidRPr="00C40760" w:rsidRDefault="00432D16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В нижней части окна установите отметку на соответствующий уровень дерева: </w:t>
      </w:r>
    </w:p>
    <w:p w:rsidR="00432D16" w:rsidRPr="00C40760" w:rsidRDefault="00432D16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- на</w:t>
      </w:r>
      <w:r w:rsidR="00BE6667" w:rsidRPr="00C40760">
        <w:rPr>
          <w:rFonts w:ascii="Times New Roman" w:hAnsi="Times New Roman"/>
          <w:noProof/>
        </w:rPr>
        <w:t xml:space="preserve"> </w:t>
      </w:r>
      <w:r w:rsidR="00BE6667" w:rsidRPr="00C40760">
        <w:rPr>
          <w:rFonts w:ascii="Times New Roman" w:hAnsi="Times New Roman"/>
          <w:noProof/>
        </w:rPr>
        <w:drawing>
          <wp:inline distT="0" distB="0" distL="0" distR="0" wp14:anchorId="53AEED2C" wp14:editId="78CDA293">
            <wp:extent cx="1171575" cy="228600"/>
            <wp:effectExtent l="0" t="0" r="9525" b="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6667" w:rsidRPr="00C40760">
        <w:rPr>
          <w:rFonts w:ascii="Times New Roman" w:hAnsi="Times New Roman"/>
          <w:noProof/>
        </w:rPr>
        <w:t xml:space="preserve"> </w:t>
      </w:r>
      <w:r w:rsidRPr="00C40760">
        <w:rPr>
          <w:rFonts w:ascii="Times New Roman" w:hAnsi="Times New Roman"/>
          <w:lang w:eastAsia="ar-SA"/>
        </w:rPr>
        <w:t>– для генерации полного комплекта</w:t>
      </w:r>
      <w:r w:rsidR="00BE6667" w:rsidRPr="00C40760">
        <w:rPr>
          <w:rFonts w:ascii="Times New Roman" w:hAnsi="Times New Roman"/>
          <w:lang w:eastAsia="ar-SA"/>
        </w:rPr>
        <w:t xml:space="preserve"> ТП</w:t>
      </w:r>
    </w:p>
    <w:p w:rsidR="00432D16" w:rsidRPr="00C40760" w:rsidRDefault="00432D16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- на заголовки</w:t>
      </w:r>
      <w:r w:rsidR="00BE6667" w:rsidRPr="00C40760">
        <w:rPr>
          <w:rFonts w:ascii="Times New Roman" w:hAnsi="Times New Roman"/>
          <w:lang w:eastAsia="ar-SA"/>
        </w:rPr>
        <w:t xml:space="preserve">  </w:t>
      </w:r>
      <w:r w:rsidR="00BE6667" w:rsidRPr="00C40760">
        <w:rPr>
          <w:rFonts w:ascii="Times New Roman" w:hAnsi="Times New Roman"/>
          <w:noProof/>
        </w:rPr>
        <w:drawing>
          <wp:inline distT="0" distB="0" distL="0" distR="0" wp14:anchorId="03E2C955" wp14:editId="2E5272F5">
            <wp:extent cx="333375" cy="152400"/>
            <wp:effectExtent l="0" t="0" r="9525" b="0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3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6667" w:rsidRPr="00C40760">
        <w:rPr>
          <w:rFonts w:ascii="Times New Roman" w:hAnsi="Times New Roman"/>
          <w:lang w:eastAsia="ar-SA"/>
        </w:rPr>
        <w:t xml:space="preserve">  </w:t>
      </w:r>
      <w:r w:rsidRPr="00C40760">
        <w:rPr>
          <w:rFonts w:ascii="Times New Roman" w:hAnsi="Times New Roman"/>
          <w:lang w:eastAsia="ar-SA"/>
        </w:rPr>
        <w:t xml:space="preserve"> </w:t>
      </w:r>
      <w:r w:rsidRPr="00C40760">
        <w:rPr>
          <w:rFonts w:ascii="Times New Roman" w:hAnsi="Times New Roman"/>
          <w:b/>
          <w:lang w:eastAsia="ar-SA"/>
        </w:rPr>
        <w:t>Операционная карта</w:t>
      </w:r>
      <w:r w:rsidR="00BE6667" w:rsidRPr="00C40760">
        <w:rPr>
          <w:rFonts w:ascii="Times New Roman" w:hAnsi="Times New Roman"/>
          <w:b/>
          <w:lang w:eastAsia="ar-SA"/>
        </w:rPr>
        <w:t>, Карта комплектации, Ведомость оснащения, Карта эскизов</w:t>
      </w:r>
      <w:r w:rsidR="00BE6667" w:rsidRPr="00C40760">
        <w:rPr>
          <w:rFonts w:ascii="Times New Roman" w:hAnsi="Times New Roman"/>
          <w:lang w:eastAsia="ar-SA"/>
        </w:rPr>
        <w:t xml:space="preserve"> – для генерации всего комплекта соответствующего</w:t>
      </w:r>
      <w:r w:rsidRPr="00C40760">
        <w:rPr>
          <w:rFonts w:ascii="Times New Roman" w:hAnsi="Times New Roman"/>
          <w:lang w:eastAsia="ar-SA"/>
        </w:rPr>
        <w:t xml:space="preserve"> </w:t>
      </w:r>
      <w:r w:rsidR="00BE6667" w:rsidRPr="00C40760">
        <w:rPr>
          <w:rFonts w:ascii="Times New Roman" w:hAnsi="Times New Roman"/>
          <w:lang w:eastAsia="ar-SA"/>
        </w:rPr>
        <w:t>вида документа</w:t>
      </w:r>
    </w:p>
    <w:p w:rsidR="00BE6667" w:rsidRPr="00C40760" w:rsidRDefault="00BE6667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t>- на строки</w:t>
      </w:r>
      <w:r w:rsidRPr="00C40760">
        <w:rPr>
          <w:rFonts w:ascii="Times New Roman" w:hAnsi="Times New Roman"/>
          <w:noProof/>
        </w:rPr>
        <w:drawing>
          <wp:inline distT="0" distB="0" distL="0" distR="0" wp14:anchorId="2C10F9DF" wp14:editId="224EA3D3">
            <wp:extent cx="200025" cy="161925"/>
            <wp:effectExtent l="0" t="0" r="9525" b="9525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40760">
        <w:rPr>
          <w:rFonts w:ascii="Times New Roman" w:hAnsi="Times New Roman"/>
          <w:lang w:eastAsia="ar-SA"/>
        </w:rPr>
        <w:t>- для генерации одного документа</w:t>
      </w:r>
    </w:p>
    <w:p w:rsidR="00BE6667" w:rsidRPr="00C40760" w:rsidRDefault="00BE6667" w:rsidP="00875C51">
      <w:pPr>
        <w:ind w:firstLine="567"/>
        <w:jc w:val="both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lang w:eastAsia="ar-SA"/>
        </w:rPr>
        <w:lastRenderedPageBreak/>
        <w:t>Генерация и распечатка документов осуществляется теми же кнопками</w:t>
      </w:r>
      <w:r w:rsidR="000D17EA" w:rsidRPr="00C40760">
        <w:rPr>
          <w:rFonts w:ascii="Times New Roman" w:hAnsi="Times New Roman"/>
          <w:lang w:eastAsia="ar-SA"/>
        </w:rPr>
        <w:t xml:space="preserve"> (см. рис.11.3.2)</w:t>
      </w:r>
    </w:p>
    <w:p w:rsidR="00BE6667" w:rsidRPr="00C40760" w:rsidRDefault="00BE6667" w:rsidP="000D2061">
      <w:pPr>
        <w:rPr>
          <w:rFonts w:ascii="Times New Roman" w:hAnsi="Times New Roman"/>
          <w:lang w:eastAsia="ar-SA"/>
        </w:rPr>
      </w:pPr>
    </w:p>
    <w:p w:rsidR="00BE6667" w:rsidRPr="00C40760" w:rsidRDefault="00BE6667" w:rsidP="00BE6667">
      <w:pPr>
        <w:jc w:val="center"/>
        <w:rPr>
          <w:rFonts w:ascii="Times New Roman" w:hAnsi="Times New Roman"/>
          <w:lang w:eastAsia="ar-SA"/>
        </w:rPr>
      </w:pPr>
      <w:r w:rsidRPr="00C40760">
        <w:rPr>
          <w:rFonts w:ascii="Times New Roman" w:hAnsi="Times New Roman"/>
          <w:noProof/>
        </w:rPr>
        <w:drawing>
          <wp:inline distT="0" distB="0" distL="0" distR="0" wp14:anchorId="3DEF97E4" wp14:editId="2BA2CF2F">
            <wp:extent cx="2115403" cy="759978"/>
            <wp:effectExtent l="0" t="0" r="0" b="254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2114702" cy="759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7EA" w:rsidRPr="00C40760" w:rsidRDefault="00432D16" w:rsidP="000D17EA">
      <w:pPr>
        <w:jc w:val="center"/>
        <w:rPr>
          <w:rFonts w:ascii="Times New Roman" w:hAnsi="Times New Roman"/>
          <w:b/>
          <w:lang w:eastAsia="ar-SA"/>
        </w:rPr>
      </w:pPr>
      <w:r w:rsidRPr="00C40760">
        <w:rPr>
          <w:rFonts w:ascii="Times New Roman" w:hAnsi="Times New Roman"/>
          <w:lang w:eastAsia="ar-SA"/>
        </w:rPr>
        <w:t xml:space="preserve"> </w:t>
      </w:r>
      <w:r w:rsidR="000D17EA" w:rsidRPr="00C40760">
        <w:rPr>
          <w:rFonts w:ascii="Times New Roman" w:hAnsi="Times New Roman"/>
          <w:b/>
          <w:lang w:eastAsia="ar-SA"/>
        </w:rPr>
        <w:t>Рис.11.3.2</w:t>
      </w:r>
    </w:p>
    <w:p w:rsidR="00432D16" w:rsidRPr="00C40760" w:rsidRDefault="00432D16" w:rsidP="000D2061">
      <w:pPr>
        <w:rPr>
          <w:rFonts w:ascii="Times New Roman" w:hAnsi="Times New Roman"/>
          <w:lang w:eastAsia="ar-SA"/>
        </w:rPr>
      </w:pPr>
    </w:p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:rsidR="00213D30" w:rsidRPr="00C40760" w:rsidRDefault="00213D30" w:rsidP="00213D30">
      <w:pPr>
        <w:pStyle w:val="aff3"/>
        <w:pageBreakBefore/>
        <w:rPr>
          <w:rFonts w:ascii="Times New Roman" w:hAnsi="Times New Roman"/>
        </w:rPr>
      </w:pPr>
      <w:r w:rsidRPr="00C40760">
        <w:rPr>
          <w:rFonts w:ascii="Times New Roman" w:hAnsi="Times New Roman"/>
        </w:rPr>
        <w:lastRenderedPageBreak/>
        <w:t>ЛИСТ СОГЛАСОВАНИЙ</w:t>
      </w:r>
    </w:p>
    <w:tbl>
      <w:tblPr>
        <w:tblW w:w="907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02"/>
        <w:gridCol w:w="2127"/>
        <w:gridCol w:w="1672"/>
        <w:gridCol w:w="1871"/>
      </w:tblGrid>
      <w:tr w:rsidR="00213D30" w:rsidRPr="00C40760" w:rsidTr="00DF5AFA">
        <w:trPr>
          <w:cantSplit/>
          <w:trHeight w:hRule="exact" w:val="680"/>
          <w:jc w:val="center"/>
        </w:trPr>
        <w:tc>
          <w:tcPr>
            <w:tcW w:w="3402" w:type="dxa"/>
            <w:vAlign w:val="center"/>
          </w:tcPr>
          <w:p w:rsidR="00213D30" w:rsidRPr="00C40760" w:rsidRDefault="00213D30" w:rsidP="00213D30">
            <w:pPr>
              <w:pStyle w:val="102"/>
              <w:rPr>
                <w:rFonts w:ascii="Times New Roman" w:hAnsi="Times New Roman" w:cs="Times New Roman"/>
                <w:b/>
                <w:sz w:val="24"/>
              </w:rPr>
            </w:pPr>
            <w:r w:rsidRPr="00C40760">
              <w:rPr>
                <w:rFonts w:ascii="Times New Roman" w:hAnsi="Times New Roman" w:cs="Times New Roman"/>
                <w:b/>
                <w:sz w:val="24"/>
              </w:rPr>
              <w:t>Должность</w:t>
            </w: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213D30" w:rsidRPr="00C40760" w:rsidRDefault="00213D30" w:rsidP="00213D30">
            <w:pPr>
              <w:pStyle w:val="102"/>
              <w:rPr>
                <w:rFonts w:ascii="Times New Roman" w:hAnsi="Times New Roman" w:cs="Times New Roman"/>
                <w:b/>
                <w:sz w:val="24"/>
              </w:rPr>
            </w:pPr>
            <w:r w:rsidRPr="00C40760">
              <w:rPr>
                <w:rFonts w:ascii="Times New Roman" w:hAnsi="Times New Roman" w:cs="Times New Roman"/>
                <w:b/>
                <w:sz w:val="24"/>
              </w:rPr>
              <w:t>И.О. Фамилия</w:t>
            </w:r>
          </w:p>
        </w:tc>
        <w:tc>
          <w:tcPr>
            <w:tcW w:w="1672" w:type="dxa"/>
            <w:vAlign w:val="center"/>
          </w:tcPr>
          <w:p w:rsidR="00213D30" w:rsidRPr="00C40760" w:rsidRDefault="00213D30" w:rsidP="00213D30">
            <w:pPr>
              <w:pStyle w:val="102"/>
              <w:rPr>
                <w:rFonts w:ascii="Times New Roman" w:hAnsi="Times New Roman" w:cs="Times New Roman"/>
                <w:b/>
                <w:sz w:val="24"/>
              </w:rPr>
            </w:pPr>
            <w:r w:rsidRPr="00C40760">
              <w:rPr>
                <w:rFonts w:ascii="Times New Roman" w:hAnsi="Times New Roman" w:cs="Times New Roman"/>
                <w:b/>
                <w:sz w:val="24"/>
              </w:rPr>
              <w:t>Подпись</w:t>
            </w:r>
          </w:p>
        </w:tc>
        <w:tc>
          <w:tcPr>
            <w:tcW w:w="1871" w:type="dxa"/>
            <w:vAlign w:val="center"/>
          </w:tcPr>
          <w:p w:rsidR="00213D30" w:rsidRPr="00C40760" w:rsidRDefault="00213D30" w:rsidP="00213D30">
            <w:pPr>
              <w:pStyle w:val="102"/>
              <w:rPr>
                <w:rFonts w:ascii="Times New Roman" w:hAnsi="Times New Roman" w:cs="Times New Roman"/>
                <w:b/>
                <w:sz w:val="24"/>
              </w:rPr>
            </w:pPr>
            <w:r w:rsidRPr="00C40760">
              <w:rPr>
                <w:rFonts w:ascii="Times New Roman" w:hAnsi="Times New Roman" w:cs="Times New Roman"/>
                <w:b/>
                <w:sz w:val="24"/>
              </w:rPr>
              <w:t>Дата</w:t>
            </w:r>
          </w:p>
        </w:tc>
      </w:tr>
      <w:tr w:rsidR="00EC4B2B" w:rsidRPr="00C40760" w:rsidTr="00EC4B2B">
        <w:trPr>
          <w:cantSplit/>
          <w:trHeight w:val="907"/>
          <w:jc w:val="center"/>
        </w:trPr>
        <w:tc>
          <w:tcPr>
            <w:tcW w:w="3402" w:type="dxa"/>
            <w:vAlign w:val="center"/>
          </w:tcPr>
          <w:p w:rsidR="00EC4B2B" w:rsidRPr="00C40760" w:rsidRDefault="00EC4B2B" w:rsidP="00EC4B2B">
            <w:pPr>
              <w:pStyle w:val="22"/>
              <w:spacing w:before="0" w:after="0" w:line="216" w:lineRule="auto"/>
              <w:jc w:val="left"/>
              <w:rPr>
                <w:rFonts w:ascii="Times New Roman" w:hAnsi="Times New Roman"/>
                <w:i/>
                <w:iCs/>
                <w:sz w:val="22"/>
              </w:rPr>
            </w:pPr>
            <w:r w:rsidRPr="00C40760">
              <w:rPr>
                <w:rFonts w:ascii="Times New Roman" w:hAnsi="Times New Roman"/>
                <w:i/>
                <w:iCs/>
                <w:sz w:val="22"/>
              </w:rPr>
              <w:t xml:space="preserve">Разработчик документа — </w:t>
            </w:r>
          </w:p>
          <w:p w:rsidR="00EC4B2B" w:rsidRPr="00C40760" w:rsidRDefault="003A2175" w:rsidP="003A2175">
            <w:pPr>
              <w:spacing w:before="0"/>
              <w:rPr>
                <w:rFonts w:ascii="Times New Roman" w:hAnsi="Times New Roman"/>
                <w:b/>
              </w:rPr>
            </w:pPr>
            <w:r w:rsidRPr="00C40760">
              <w:rPr>
                <w:rFonts w:ascii="Times New Roman" w:hAnsi="Times New Roman"/>
                <w:b/>
                <w:bCs/>
              </w:rPr>
              <w:t>Руководитель направления Отдела управления архитектурой и данными Департамента информационных технологий</w:t>
            </w: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EC4B2B" w:rsidRPr="00C40760" w:rsidRDefault="003A2175" w:rsidP="00EC4B2B">
            <w:pPr>
              <w:spacing w:before="0"/>
              <w:rPr>
                <w:rFonts w:ascii="Times New Roman" w:hAnsi="Times New Roman"/>
                <w:b/>
              </w:rPr>
            </w:pPr>
            <w:r w:rsidRPr="00C40760">
              <w:rPr>
                <w:rFonts w:ascii="Times New Roman" w:hAnsi="Times New Roman"/>
                <w:b/>
              </w:rPr>
              <w:t>М.С. Симонян</w:t>
            </w:r>
          </w:p>
        </w:tc>
        <w:tc>
          <w:tcPr>
            <w:tcW w:w="1672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aps/>
                <w:color w:val="999999"/>
              </w:rPr>
            </w:pPr>
          </w:p>
        </w:tc>
        <w:tc>
          <w:tcPr>
            <w:tcW w:w="1871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olor w:val="999999"/>
              </w:rPr>
            </w:pPr>
          </w:p>
        </w:tc>
      </w:tr>
      <w:tr w:rsidR="00EC4B2B" w:rsidRPr="00C40760" w:rsidTr="00EC4B2B">
        <w:trPr>
          <w:cantSplit/>
          <w:trHeight w:val="907"/>
          <w:jc w:val="center"/>
        </w:trPr>
        <w:tc>
          <w:tcPr>
            <w:tcW w:w="3402" w:type="dxa"/>
            <w:vAlign w:val="center"/>
          </w:tcPr>
          <w:p w:rsidR="00EC4B2B" w:rsidRPr="00C40760" w:rsidRDefault="00EC4B2B" w:rsidP="00EC4B2B">
            <w:pPr>
              <w:spacing w:before="0"/>
              <w:rPr>
                <w:rFonts w:ascii="Times New Roman" w:hAnsi="Times New Roman"/>
                <w:b/>
                <w:bCs/>
              </w:rPr>
            </w:pPr>
            <w:r w:rsidRPr="00C40760">
              <w:rPr>
                <w:rFonts w:ascii="Times New Roman" w:hAnsi="Times New Roman"/>
                <w:b/>
                <w:bCs/>
              </w:rPr>
              <w:t>Начальник отдела управления архитектурой и данными</w:t>
            </w: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EC4B2B" w:rsidRPr="00C40760" w:rsidRDefault="00EC4B2B" w:rsidP="00EC4B2B">
            <w:pPr>
              <w:spacing w:before="0"/>
              <w:rPr>
                <w:rFonts w:ascii="Times New Roman" w:hAnsi="Times New Roman"/>
                <w:b/>
              </w:rPr>
            </w:pPr>
            <w:r w:rsidRPr="00C40760">
              <w:rPr>
                <w:rFonts w:ascii="Times New Roman" w:hAnsi="Times New Roman"/>
                <w:b/>
              </w:rPr>
              <w:t>А.А. Бушин</w:t>
            </w:r>
          </w:p>
        </w:tc>
        <w:tc>
          <w:tcPr>
            <w:tcW w:w="1672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aps/>
              </w:rPr>
            </w:pPr>
          </w:p>
        </w:tc>
        <w:tc>
          <w:tcPr>
            <w:tcW w:w="1871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</w:rPr>
            </w:pPr>
          </w:p>
        </w:tc>
      </w:tr>
      <w:tr w:rsidR="00AC51A4" w:rsidRPr="00C40760" w:rsidTr="00EC4B2B">
        <w:trPr>
          <w:cantSplit/>
          <w:trHeight w:val="907"/>
          <w:jc w:val="center"/>
        </w:trPr>
        <w:tc>
          <w:tcPr>
            <w:tcW w:w="3402" w:type="dxa"/>
            <w:vAlign w:val="center"/>
          </w:tcPr>
          <w:p w:rsidR="00AC51A4" w:rsidRPr="00C40760" w:rsidRDefault="00AC51A4" w:rsidP="00EC4B2B">
            <w:pPr>
              <w:spacing w:before="0"/>
              <w:rPr>
                <w:rFonts w:ascii="Times New Roman" w:hAnsi="Times New Roman"/>
                <w:b/>
                <w:bCs/>
              </w:rPr>
            </w:pPr>
            <w:r w:rsidRPr="00C40760">
              <w:rPr>
                <w:rFonts w:ascii="Times New Roman" w:hAnsi="Times New Roman"/>
                <w:b/>
                <w:bCs/>
              </w:rPr>
              <w:t>Директор департамента информационных технологий</w:t>
            </w: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AC51A4" w:rsidRPr="00C40760" w:rsidRDefault="00AC51A4" w:rsidP="00EC4B2B">
            <w:pPr>
              <w:spacing w:before="0"/>
              <w:rPr>
                <w:rFonts w:ascii="Times New Roman" w:hAnsi="Times New Roman"/>
                <w:b/>
              </w:rPr>
            </w:pPr>
            <w:r w:rsidRPr="00C40760">
              <w:rPr>
                <w:rFonts w:ascii="Times New Roman" w:hAnsi="Times New Roman"/>
                <w:b/>
              </w:rPr>
              <w:t>И.В. Зыков</w:t>
            </w:r>
          </w:p>
        </w:tc>
        <w:tc>
          <w:tcPr>
            <w:tcW w:w="1672" w:type="dxa"/>
            <w:vAlign w:val="center"/>
          </w:tcPr>
          <w:p w:rsidR="00AC51A4" w:rsidRPr="00C40760" w:rsidRDefault="00AC51A4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aps/>
              </w:rPr>
            </w:pPr>
          </w:p>
        </w:tc>
        <w:tc>
          <w:tcPr>
            <w:tcW w:w="1871" w:type="dxa"/>
            <w:vAlign w:val="center"/>
          </w:tcPr>
          <w:p w:rsidR="00AC51A4" w:rsidRPr="00C40760" w:rsidRDefault="00AC51A4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</w:rPr>
            </w:pPr>
          </w:p>
        </w:tc>
      </w:tr>
      <w:tr w:rsidR="00EC4B2B" w:rsidRPr="00C40760" w:rsidTr="001F4679">
        <w:trPr>
          <w:cantSplit/>
          <w:trHeight w:val="840"/>
          <w:jc w:val="center"/>
        </w:trPr>
        <w:tc>
          <w:tcPr>
            <w:tcW w:w="3402" w:type="dxa"/>
            <w:vAlign w:val="center"/>
          </w:tcPr>
          <w:p w:rsidR="00EC4B2B" w:rsidRPr="00C40760" w:rsidRDefault="00EC4B2B" w:rsidP="00EC4B2B">
            <w:pPr>
              <w:spacing w:before="40" w:after="40"/>
              <w:rPr>
                <w:rFonts w:ascii="Times New Roman" w:hAnsi="Times New Roman"/>
                <w:b/>
                <w:bCs/>
              </w:rPr>
            </w:pPr>
            <w:r w:rsidRPr="00C40760">
              <w:rPr>
                <w:rFonts w:ascii="Times New Roman" w:hAnsi="Times New Roman"/>
                <w:b/>
                <w:bCs/>
              </w:rPr>
              <w:t>Директор департамента подготовки договоров</w:t>
            </w: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EC4B2B" w:rsidRPr="00C40760" w:rsidRDefault="00EC4B2B" w:rsidP="00EC4B2B">
            <w:pPr>
              <w:spacing w:before="40" w:after="40"/>
              <w:rPr>
                <w:rFonts w:ascii="Times New Roman" w:hAnsi="Times New Roman"/>
                <w:b/>
              </w:rPr>
            </w:pPr>
            <w:r w:rsidRPr="00C40760">
              <w:rPr>
                <w:rFonts w:ascii="Times New Roman" w:hAnsi="Times New Roman"/>
                <w:b/>
              </w:rPr>
              <w:t>С.Ф. Галиуллина</w:t>
            </w:r>
          </w:p>
        </w:tc>
        <w:tc>
          <w:tcPr>
            <w:tcW w:w="1672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aps/>
              </w:rPr>
            </w:pPr>
          </w:p>
        </w:tc>
        <w:tc>
          <w:tcPr>
            <w:tcW w:w="1871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</w:rPr>
            </w:pPr>
          </w:p>
        </w:tc>
      </w:tr>
      <w:tr w:rsidR="00EC4B2B" w:rsidRPr="00C40760" w:rsidTr="001F4679">
        <w:trPr>
          <w:cantSplit/>
          <w:trHeight w:val="840"/>
          <w:jc w:val="center"/>
        </w:trPr>
        <w:tc>
          <w:tcPr>
            <w:tcW w:w="3402" w:type="dxa"/>
            <w:vAlign w:val="center"/>
          </w:tcPr>
          <w:p w:rsidR="00EC4B2B" w:rsidRPr="00C40760" w:rsidRDefault="00EC4B2B" w:rsidP="00EC4B2B">
            <w:pPr>
              <w:spacing w:before="0"/>
              <w:rPr>
                <w:rFonts w:ascii="Times New Roman" w:hAnsi="Times New Roman"/>
                <w:b/>
                <w:bCs/>
              </w:rPr>
            </w:pPr>
            <w:r w:rsidRPr="00C40760">
              <w:rPr>
                <w:rFonts w:ascii="Times New Roman" w:hAnsi="Times New Roman"/>
                <w:b/>
                <w:bCs/>
              </w:rPr>
              <w:t>Директор департамента управления качеством</w:t>
            </w: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EC4B2B" w:rsidRPr="00C40760" w:rsidRDefault="00EC4B2B" w:rsidP="00EC4B2B">
            <w:pPr>
              <w:spacing w:before="0"/>
              <w:rPr>
                <w:rFonts w:ascii="Times New Roman" w:hAnsi="Times New Roman"/>
                <w:b/>
              </w:rPr>
            </w:pPr>
            <w:r w:rsidRPr="00C40760">
              <w:rPr>
                <w:rFonts w:ascii="Times New Roman" w:hAnsi="Times New Roman"/>
                <w:b/>
              </w:rPr>
              <w:t>С.В. Прудников</w:t>
            </w:r>
          </w:p>
        </w:tc>
        <w:tc>
          <w:tcPr>
            <w:tcW w:w="1672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aps/>
              </w:rPr>
            </w:pPr>
          </w:p>
        </w:tc>
        <w:tc>
          <w:tcPr>
            <w:tcW w:w="1871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</w:rPr>
            </w:pPr>
          </w:p>
        </w:tc>
      </w:tr>
      <w:tr w:rsidR="00EC4B2B" w:rsidRPr="00C40760" w:rsidTr="001F4679">
        <w:trPr>
          <w:cantSplit/>
          <w:trHeight w:val="840"/>
          <w:jc w:val="center"/>
        </w:trPr>
        <w:tc>
          <w:tcPr>
            <w:tcW w:w="3402" w:type="dxa"/>
            <w:vAlign w:val="center"/>
          </w:tcPr>
          <w:p w:rsidR="00EC4B2B" w:rsidRPr="00C40760" w:rsidRDefault="00EC4B2B" w:rsidP="00EC4B2B">
            <w:pPr>
              <w:spacing w:before="0"/>
              <w:rPr>
                <w:rFonts w:ascii="Times New Roman" w:hAnsi="Times New Roman"/>
                <w:b/>
                <w:bCs/>
              </w:rPr>
            </w:pPr>
            <w:r w:rsidRPr="00C40760">
              <w:rPr>
                <w:rFonts w:ascii="Times New Roman" w:hAnsi="Times New Roman"/>
                <w:b/>
                <w:bCs/>
              </w:rPr>
              <w:t xml:space="preserve">Главный инженер ПЦ Филиала «Региональные самолеты» в г. Комсомольск-на-Амуре </w:t>
            </w: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EC4B2B" w:rsidRPr="00C40760" w:rsidRDefault="00EC4B2B" w:rsidP="00EC4B2B">
            <w:pPr>
              <w:spacing w:before="0"/>
              <w:rPr>
                <w:rFonts w:ascii="Times New Roman" w:hAnsi="Times New Roman"/>
                <w:b/>
              </w:rPr>
            </w:pPr>
            <w:r w:rsidRPr="00C40760">
              <w:rPr>
                <w:rFonts w:ascii="Times New Roman" w:hAnsi="Times New Roman"/>
                <w:b/>
              </w:rPr>
              <w:t>Д.В. Грицук</w:t>
            </w:r>
          </w:p>
        </w:tc>
        <w:tc>
          <w:tcPr>
            <w:tcW w:w="1672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aps/>
              </w:rPr>
            </w:pPr>
          </w:p>
        </w:tc>
        <w:tc>
          <w:tcPr>
            <w:tcW w:w="1871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</w:rPr>
            </w:pPr>
          </w:p>
        </w:tc>
      </w:tr>
      <w:tr w:rsidR="00EC4B2B" w:rsidRPr="00C40760" w:rsidTr="00DF5AFA">
        <w:trPr>
          <w:cantSplit/>
          <w:trHeight w:val="840"/>
          <w:jc w:val="center"/>
        </w:trPr>
        <w:tc>
          <w:tcPr>
            <w:tcW w:w="3402" w:type="dxa"/>
            <w:vAlign w:val="center"/>
          </w:tcPr>
          <w:p w:rsidR="00EC4B2B" w:rsidRPr="00C40760" w:rsidRDefault="00EC4B2B" w:rsidP="00EC4B2B">
            <w:pPr>
              <w:spacing w:before="40" w:after="40"/>
              <w:rPr>
                <w:rFonts w:ascii="Times New Roman" w:hAnsi="Times New Roman"/>
                <w:b/>
                <w:bCs/>
              </w:rPr>
            </w:pPr>
            <w:r w:rsidRPr="00C40760">
              <w:rPr>
                <w:rFonts w:ascii="Times New Roman" w:hAnsi="Times New Roman"/>
                <w:b/>
                <w:bCs/>
              </w:rPr>
              <w:t>Начальник департамента стандартизации и управления технической документацией</w:t>
            </w: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EC4B2B" w:rsidRPr="00C40760" w:rsidRDefault="00EC4B2B" w:rsidP="00EC4B2B">
            <w:pPr>
              <w:rPr>
                <w:rFonts w:ascii="Times New Roman" w:hAnsi="Times New Roman"/>
                <w:b/>
              </w:rPr>
            </w:pPr>
            <w:r w:rsidRPr="00C40760">
              <w:rPr>
                <w:rFonts w:ascii="Times New Roman" w:hAnsi="Times New Roman"/>
                <w:b/>
              </w:rPr>
              <w:t>Е.А. Кравченко</w:t>
            </w:r>
          </w:p>
        </w:tc>
        <w:tc>
          <w:tcPr>
            <w:tcW w:w="1672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rPr>
                <w:rFonts w:ascii="Times New Roman" w:hAnsi="Times New Roman"/>
                <w:caps/>
                <w:color w:val="999999"/>
              </w:rPr>
            </w:pPr>
          </w:p>
        </w:tc>
        <w:tc>
          <w:tcPr>
            <w:tcW w:w="1871" w:type="dxa"/>
            <w:vAlign w:val="center"/>
          </w:tcPr>
          <w:p w:rsidR="00EC4B2B" w:rsidRPr="00C40760" w:rsidRDefault="00EC4B2B" w:rsidP="00EC4B2B">
            <w:pPr>
              <w:pStyle w:val="22"/>
              <w:spacing w:before="80" w:line="216" w:lineRule="auto"/>
              <w:rPr>
                <w:rFonts w:ascii="Times New Roman" w:hAnsi="Times New Roman"/>
                <w:color w:val="999999"/>
              </w:rPr>
            </w:pPr>
          </w:p>
        </w:tc>
      </w:tr>
      <w:tr w:rsidR="00A15272" w:rsidRPr="00C40760" w:rsidTr="00DF5AFA">
        <w:trPr>
          <w:cantSplit/>
          <w:trHeight w:val="840"/>
          <w:jc w:val="center"/>
        </w:trPr>
        <w:tc>
          <w:tcPr>
            <w:tcW w:w="3402" w:type="dxa"/>
            <w:vAlign w:val="center"/>
          </w:tcPr>
          <w:p w:rsidR="00A15272" w:rsidRPr="00C40760" w:rsidRDefault="00A55867" w:rsidP="00EC4B2B">
            <w:pPr>
              <w:spacing w:before="40" w:after="40"/>
              <w:rPr>
                <w:rFonts w:ascii="Times New Roman" w:hAnsi="Times New Roman"/>
                <w:b/>
                <w:bCs/>
              </w:rPr>
            </w:pPr>
            <w:r w:rsidRPr="00C40760">
              <w:rPr>
                <w:rFonts w:ascii="Times New Roman" w:hAnsi="Times New Roman"/>
                <w:b/>
                <w:bCs/>
              </w:rPr>
              <w:t>Начальник ТД ПЦ Филиала «Региональные самолеты» в г. Комсомольск-на-Амуре</w:t>
            </w: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A15272" w:rsidRPr="00C40760" w:rsidRDefault="00A55867" w:rsidP="00EC4B2B">
            <w:pPr>
              <w:spacing w:before="40" w:after="40"/>
              <w:rPr>
                <w:rFonts w:ascii="Times New Roman" w:hAnsi="Times New Roman"/>
                <w:b/>
              </w:rPr>
            </w:pPr>
            <w:r w:rsidRPr="00C40760">
              <w:rPr>
                <w:rFonts w:ascii="Times New Roman" w:hAnsi="Times New Roman"/>
                <w:b/>
              </w:rPr>
              <w:t>О.С. Савченко</w:t>
            </w:r>
          </w:p>
        </w:tc>
        <w:tc>
          <w:tcPr>
            <w:tcW w:w="1672" w:type="dxa"/>
            <w:vAlign w:val="center"/>
          </w:tcPr>
          <w:p w:rsidR="00A15272" w:rsidRPr="00C40760" w:rsidRDefault="00A15272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aps/>
                <w:color w:val="999999"/>
              </w:rPr>
            </w:pPr>
          </w:p>
        </w:tc>
        <w:tc>
          <w:tcPr>
            <w:tcW w:w="1871" w:type="dxa"/>
            <w:vAlign w:val="center"/>
          </w:tcPr>
          <w:p w:rsidR="00A15272" w:rsidRPr="00C40760" w:rsidRDefault="00A15272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olor w:val="999999"/>
              </w:rPr>
            </w:pPr>
          </w:p>
        </w:tc>
      </w:tr>
      <w:tr w:rsidR="00A15272" w:rsidRPr="00C40760" w:rsidTr="00DF5AFA">
        <w:trPr>
          <w:cantSplit/>
          <w:trHeight w:val="840"/>
          <w:jc w:val="center"/>
        </w:trPr>
        <w:tc>
          <w:tcPr>
            <w:tcW w:w="3402" w:type="dxa"/>
            <w:vAlign w:val="center"/>
          </w:tcPr>
          <w:p w:rsidR="00A15272" w:rsidRPr="00C40760" w:rsidRDefault="00A15272" w:rsidP="00EC4B2B">
            <w:pPr>
              <w:spacing w:before="40" w:after="40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A15272" w:rsidRPr="00C40760" w:rsidRDefault="00A15272" w:rsidP="00EC4B2B">
            <w:pPr>
              <w:spacing w:before="40" w:after="40"/>
              <w:rPr>
                <w:rFonts w:ascii="Times New Roman" w:hAnsi="Times New Roman"/>
                <w:b/>
              </w:rPr>
            </w:pPr>
          </w:p>
        </w:tc>
        <w:tc>
          <w:tcPr>
            <w:tcW w:w="1672" w:type="dxa"/>
            <w:vAlign w:val="center"/>
          </w:tcPr>
          <w:p w:rsidR="00A15272" w:rsidRPr="00C40760" w:rsidRDefault="00A15272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aps/>
                <w:color w:val="999999"/>
              </w:rPr>
            </w:pPr>
          </w:p>
        </w:tc>
        <w:tc>
          <w:tcPr>
            <w:tcW w:w="1871" w:type="dxa"/>
            <w:vAlign w:val="center"/>
          </w:tcPr>
          <w:p w:rsidR="00A15272" w:rsidRPr="00C40760" w:rsidRDefault="00A15272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olor w:val="999999"/>
              </w:rPr>
            </w:pPr>
          </w:p>
        </w:tc>
      </w:tr>
      <w:tr w:rsidR="00A15272" w:rsidRPr="00C40760" w:rsidTr="00DF5AFA">
        <w:trPr>
          <w:cantSplit/>
          <w:trHeight w:val="840"/>
          <w:jc w:val="center"/>
        </w:trPr>
        <w:tc>
          <w:tcPr>
            <w:tcW w:w="3402" w:type="dxa"/>
            <w:vAlign w:val="center"/>
          </w:tcPr>
          <w:p w:rsidR="00A15272" w:rsidRPr="00C40760" w:rsidRDefault="00A15272" w:rsidP="00EC4B2B">
            <w:pPr>
              <w:spacing w:before="40" w:after="40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A15272" w:rsidRPr="00C40760" w:rsidRDefault="00A15272" w:rsidP="00EC4B2B">
            <w:pPr>
              <w:spacing w:before="40" w:after="40"/>
              <w:rPr>
                <w:rFonts w:ascii="Times New Roman" w:hAnsi="Times New Roman"/>
                <w:b/>
              </w:rPr>
            </w:pPr>
          </w:p>
        </w:tc>
        <w:tc>
          <w:tcPr>
            <w:tcW w:w="1672" w:type="dxa"/>
            <w:vAlign w:val="center"/>
          </w:tcPr>
          <w:p w:rsidR="00A15272" w:rsidRPr="00C40760" w:rsidRDefault="00A15272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aps/>
                <w:color w:val="999999"/>
              </w:rPr>
            </w:pPr>
          </w:p>
        </w:tc>
        <w:tc>
          <w:tcPr>
            <w:tcW w:w="1871" w:type="dxa"/>
            <w:vAlign w:val="center"/>
          </w:tcPr>
          <w:p w:rsidR="00A15272" w:rsidRPr="00C40760" w:rsidRDefault="00A15272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olor w:val="999999"/>
              </w:rPr>
            </w:pPr>
          </w:p>
        </w:tc>
      </w:tr>
      <w:tr w:rsidR="00A15272" w:rsidRPr="00C40760" w:rsidTr="00DF5AFA">
        <w:trPr>
          <w:cantSplit/>
          <w:trHeight w:val="840"/>
          <w:jc w:val="center"/>
        </w:trPr>
        <w:tc>
          <w:tcPr>
            <w:tcW w:w="3402" w:type="dxa"/>
            <w:vAlign w:val="center"/>
          </w:tcPr>
          <w:p w:rsidR="00A15272" w:rsidRPr="00C40760" w:rsidRDefault="00A15272" w:rsidP="00EC4B2B">
            <w:pPr>
              <w:spacing w:before="40" w:after="40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127" w:type="dxa"/>
            <w:tcMar>
              <w:left w:w="28" w:type="dxa"/>
              <w:right w:w="28" w:type="dxa"/>
            </w:tcMar>
            <w:vAlign w:val="center"/>
          </w:tcPr>
          <w:p w:rsidR="00A15272" w:rsidRPr="00C40760" w:rsidRDefault="00A15272" w:rsidP="00EC4B2B">
            <w:pPr>
              <w:spacing w:before="40" w:after="40"/>
              <w:rPr>
                <w:rFonts w:ascii="Times New Roman" w:hAnsi="Times New Roman"/>
                <w:b/>
              </w:rPr>
            </w:pPr>
          </w:p>
        </w:tc>
        <w:tc>
          <w:tcPr>
            <w:tcW w:w="1672" w:type="dxa"/>
            <w:vAlign w:val="center"/>
          </w:tcPr>
          <w:p w:rsidR="00A15272" w:rsidRPr="00C40760" w:rsidRDefault="00A15272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aps/>
                <w:color w:val="999999"/>
              </w:rPr>
            </w:pPr>
          </w:p>
        </w:tc>
        <w:tc>
          <w:tcPr>
            <w:tcW w:w="1871" w:type="dxa"/>
            <w:vAlign w:val="center"/>
          </w:tcPr>
          <w:p w:rsidR="00A15272" w:rsidRPr="00C40760" w:rsidRDefault="00A15272" w:rsidP="00EC4B2B">
            <w:pPr>
              <w:pStyle w:val="22"/>
              <w:spacing w:before="80" w:line="216" w:lineRule="auto"/>
              <w:jc w:val="left"/>
              <w:rPr>
                <w:rFonts w:ascii="Times New Roman" w:hAnsi="Times New Roman"/>
                <w:color w:val="999999"/>
              </w:rPr>
            </w:pPr>
          </w:p>
        </w:tc>
      </w:tr>
    </w:tbl>
    <w:p w:rsidR="00E530B5" w:rsidRPr="00C40760" w:rsidRDefault="00E530B5">
      <w:pPr>
        <w:rPr>
          <w:rFonts w:ascii="Times New Roman" w:hAnsi="Times New Roman"/>
        </w:rPr>
      </w:pPr>
    </w:p>
    <w:p w:rsidR="00E530B5" w:rsidRPr="00C40760" w:rsidRDefault="00E530B5" w:rsidP="00E530B5">
      <w:pPr>
        <w:rPr>
          <w:rFonts w:ascii="Times New Roman" w:hAnsi="Times New Roman"/>
        </w:rPr>
      </w:pPr>
      <w:r w:rsidRPr="00C40760">
        <w:rPr>
          <w:rFonts w:ascii="Times New Roman" w:hAnsi="Times New Roman"/>
        </w:rPr>
        <w:br w:type="page"/>
      </w:r>
    </w:p>
    <w:p w:rsidR="00E530B5" w:rsidRPr="00C40760" w:rsidRDefault="00E530B5" w:rsidP="00E530B5">
      <w:pPr>
        <w:pStyle w:val="110"/>
        <w:pageBreakBefore/>
        <w:spacing w:before="40" w:after="80"/>
        <w:rPr>
          <w:rFonts w:ascii="Times New Roman" w:hAnsi="Times New Roman"/>
        </w:rPr>
      </w:pPr>
      <w:r w:rsidRPr="00C40760">
        <w:rPr>
          <w:rFonts w:ascii="Times New Roman" w:hAnsi="Times New Roman"/>
        </w:rPr>
        <w:lastRenderedPageBreak/>
        <w:t>ЛИСТ РЕГИСТРАЦИИ ИЗМЕНЕНИЙ</w:t>
      </w:r>
    </w:p>
    <w:tbl>
      <w:tblPr>
        <w:tblW w:w="9072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000" w:firstRow="0" w:lastRow="0" w:firstColumn="0" w:lastColumn="0" w:noHBand="0" w:noVBand="0"/>
      </w:tblPr>
      <w:tblGrid>
        <w:gridCol w:w="627"/>
        <w:gridCol w:w="2816"/>
        <w:gridCol w:w="1251"/>
        <w:gridCol w:w="1250"/>
        <w:gridCol w:w="1877"/>
        <w:gridCol w:w="1251"/>
      </w:tblGrid>
      <w:tr w:rsidR="00E530B5" w:rsidRPr="00C40760" w:rsidTr="00E530B5">
        <w:trPr>
          <w:trHeight w:val="20"/>
          <w:jc w:val="center"/>
        </w:trPr>
        <w:tc>
          <w:tcPr>
            <w:tcW w:w="627" w:type="dxa"/>
            <w:shd w:val="clear" w:color="auto" w:fill="E0E0E0"/>
            <w:tcMar>
              <w:left w:w="28" w:type="dxa"/>
              <w:right w:w="28" w:type="dxa"/>
            </w:tcMar>
            <w:vAlign w:val="center"/>
          </w:tcPr>
          <w:p w:rsidR="00E530B5" w:rsidRPr="00C40760" w:rsidRDefault="00E530B5" w:rsidP="00E530B5">
            <w:pPr>
              <w:pStyle w:val="102"/>
              <w:spacing w:before="40" w:after="80"/>
              <w:rPr>
                <w:rFonts w:ascii="Times New Roman" w:hAnsi="Times New Roman" w:cs="Times New Roman"/>
              </w:rPr>
            </w:pPr>
            <w:r w:rsidRPr="00C40760">
              <w:rPr>
                <w:rFonts w:ascii="Times New Roman" w:hAnsi="Times New Roman" w:cs="Times New Roman"/>
              </w:rPr>
              <w:t>№ изм-ния</w:t>
            </w:r>
          </w:p>
        </w:tc>
        <w:tc>
          <w:tcPr>
            <w:tcW w:w="2816" w:type="dxa"/>
            <w:shd w:val="clear" w:color="auto" w:fill="E0E0E0"/>
            <w:tcMar>
              <w:left w:w="28" w:type="dxa"/>
              <w:right w:w="28" w:type="dxa"/>
            </w:tcMar>
            <w:vAlign w:val="center"/>
          </w:tcPr>
          <w:p w:rsidR="00E530B5" w:rsidRPr="00C40760" w:rsidRDefault="00E530B5" w:rsidP="00E530B5">
            <w:pPr>
              <w:pStyle w:val="102"/>
              <w:spacing w:before="40" w:after="80"/>
              <w:rPr>
                <w:rFonts w:ascii="Times New Roman" w:hAnsi="Times New Roman" w:cs="Times New Roman"/>
              </w:rPr>
            </w:pPr>
            <w:r w:rsidRPr="00C40760">
              <w:rPr>
                <w:rFonts w:ascii="Times New Roman" w:hAnsi="Times New Roman" w:cs="Times New Roman"/>
              </w:rPr>
              <w:t>Номера изменённых</w:t>
            </w:r>
            <w:r w:rsidRPr="00C40760">
              <w:rPr>
                <w:rFonts w:ascii="Times New Roman" w:hAnsi="Times New Roman" w:cs="Times New Roman"/>
              </w:rPr>
              <w:br/>
              <w:t>листов</w:t>
            </w:r>
          </w:p>
        </w:tc>
        <w:tc>
          <w:tcPr>
            <w:tcW w:w="1251" w:type="dxa"/>
            <w:shd w:val="clear" w:color="auto" w:fill="E0E0E0"/>
            <w:tcMar>
              <w:left w:w="28" w:type="dxa"/>
              <w:right w:w="28" w:type="dxa"/>
            </w:tcMar>
            <w:vAlign w:val="center"/>
          </w:tcPr>
          <w:p w:rsidR="00E530B5" w:rsidRPr="00C40760" w:rsidRDefault="00E530B5" w:rsidP="00E530B5">
            <w:pPr>
              <w:pStyle w:val="102"/>
              <w:spacing w:before="40" w:after="80"/>
              <w:rPr>
                <w:rFonts w:ascii="Times New Roman" w:hAnsi="Times New Roman" w:cs="Times New Roman"/>
              </w:rPr>
            </w:pPr>
            <w:r w:rsidRPr="00C40760">
              <w:rPr>
                <w:rFonts w:ascii="Times New Roman" w:hAnsi="Times New Roman" w:cs="Times New Roman"/>
              </w:rPr>
              <w:t>Дата внесения изм-ния</w:t>
            </w:r>
          </w:p>
        </w:tc>
        <w:tc>
          <w:tcPr>
            <w:tcW w:w="1250" w:type="dxa"/>
            <w:shd w:val="clear" w:color="auto" w:fill="E0E0E0"/>
            <w:tcMar>
              <w:left w:w="28" w:type="dxa"/>
              <w:right w:w="28" w:type="dxa"/>
            </w:tcMar>
            <w:vAlign w:val="center"/>
          </w:tcPr>
          <w:p w:rsidR="00E530B5" w:rsidRPr="00C40760" w:rsidRDefault="00E530B5" w:rsidP="00E530B5">
            <w:pPr>
              <w:pStyle w:val="102"/>
              <w:spacing w:before="40" w:after="80"/>
              <w:rPr>
                <w:rFonts w:ascii="Times New Roman" w:hAnsi="Times New Roman" w:cs="Times New Roman"/>
                <w:spacing w:val="-10"/>
              </w:rPr>
            </w:pPr>
            <w:r w:rsidRPr="00C40760">
              <w:rPr>
                <w:rFonts w:ascii="Times New Roman" w:hAnsi="Times New Roman" w:cs="Times New Roman"/>
              </w:rPr>
              <w:t>Подпись</w:t>
            </w:r>
          </w:p>
        </w:tc>
        <w:tc>
          <w:tcPr>
            <w:tcW w:w="1877" w:type="dxa"/>
            <w:shd w:val="clear" w:color="auto" w:fill="E0E0E0"/>
            <w:tcMar>
              <w:left w:w="28" w:type="dxa"/>
              <w:right w:w="28" w:type="dxa"/>
            </w:tcMar>
            <w:vAlign w:val="center"/>
          </w:tcPr>
          <w:p w:rsidR="00E530B5" w:rsidRPr="00C40760" w:rsidRDefault="00E530B5" w:rsidP="00E530B5">
            <w:pPr>
              <w:pStyle w:val="102"/>
              <w:spacing w:before="40" w:after="80"/>
              <w:rPr>
                <w:rFonts w:ascii="Times New Roman" w:hAnsi="Times New Roman" w:cs="Times New Roman"/>
              </w:rPr>
            </w:pPr>
            <w:r w:rsidRPr="00C40760">
              <w:rPr>
                <w:rFonts w:ascii="Times New Roman" w:hAnsi="Times New Roman" w:cs="Times New Roman"/>
              </w:rPr>
              <w:t xml:space="preserve">№ </w:t>
            </w:r>
            <w:r w:rsidRPr="00C40760">
              <w:rPr>
                <w:rFonts w:ascii="Times New Roman" w:hAnsi="Times New Roman" w:cs="Times New Roman"/>
              </w:rPr>
              <w:br/>
              <w:t xml:space="preserve">сопров-го документа </w:t>
            </w:r>
            <w:r w:rsidRPr="00C40760">
              <w:rPr>
                <w:rFonts w:ascii="Times New Roman" w:hAnsi="Times New Roman" w:cs="Times New Roman"/>
              </w:rPr>
              <w:br/>
              <w:t>и его дата</w:t>
            </w:r>
          </w:p>
        </w:tc>
        <w:tc>
          <w:tcPr>
            <w:tcW w:w="1251" w:type="dxa"/>
            <w:shd w:val="clear" w:color="auto" w:fill="E0E0E0"/>
            <w:tcMar>
              <w:left w:w="28" w:type="dxa"/>
              <w:right w:w="28" w:type="dxa"/>
            </w:tcMar>
            <w:vAlign w:val="center"/>
          </w:tcPr>
          <w:p w:rsidR="00E530B5" w:rsidRPr="00C40760" w:rsidRDefault="00E530B5" w:rsidP="00E530B5">
            <w:pPr>
              <w:pStyle w:val="102"/>
              <w:spacing w:before="40" w:after="80"/>
              <w:rPr>
                <w:rFonts w:ascii="Times New Roman" w:hAnsi="Times New Roman" w:cs="Times New Roman"/>
              </w:rPr>
            </w:pPr>
            <w:r w:rsidRPr="00C40760">
              <w:rPr>
                <w:rFonts w:ascii="Times New Roman" w:hAnsi="Times New Roman" w:cs="Times New Roman"/>
              </w:rPr>
              <w:t>Срок введения изм-ния</w:t>
            </w: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  <w:sz w:val="19"/>
                <w:szCs w:val="19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  <w:tr w:rsidR="00E530B5" w:rsidRPr="00C40760" w:rsidTr="00E530B5">
        <w:trPr>
          <w:jc w:val="center"/>
        </w:trPr>
        <w:tc>
          <w:tcPr>
            <w:tcW w:w="6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28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8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  <w:tc>
          <w:tcPr>
            <w:tcW w:w="12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530B5" w:rsidRPr="00C40760" w:rsidRDefault="00E530B5" w:rsidP="00E530B5">
            <w:pPr>
              <w:pStyle w:val="aff9"/>
              <w:spacing w:before="40" w:after="80"/>
              <w:rPr>
                <w:color w:val="808080"/>
              </w:rPr>
            </w:pPr>
          </w:p>
        </w:tc>
      </w:tr>
    </w:tbl>
    <w:p w:rsidR="00E530B5" w:rsidRPr="00C40760" w:rsidRDefault="00E530B5" w:rsidP="00E530B5">
      <w:pPr>
        <w:pStyle w:val="1101"/>
        <w:pageBreakBefore w:val="0"/>
        <w:spacing w:before="40" w:after="80"/>
        <w:rPr>
          <w:rFonts w:ascii="Times New Roman" w:hAnsi="Times New Roman"/>
          <w:sz w:val="6"/>
          <w:lang w:val="en-US"/>
        </w:rPr>
      </w:pPr>
    </w:p>
    <w:sectPr w:rsidR="00E530B5" w:rsidRPr="00C40760" w:rsidSect="00533A11">
      <w:headerReference w:type="default" r:id="rId236"/>
      <w:footerReference w:type="default" r:id="rId237"/>
      <w:pgSz w:w="11908" w:h="16838"/>
      <w:pgMar w:top="1134" w:right="1134" w:bottom="1134" w:left="1701" w:header="720" w:footer="720" w:gutter="0"/>
      <w:pgNumType w:start="1"/>
      <w:cols w:space="720"/>
      <w:noEndnote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87EDF" w:rsidRDefault="00A87EDF">
      <w:r>
        <w:separator/>
      </w:r>
    </w:p>
  </w:endnote>
  <w:endnote w:type="continuationSeparator" w:id="0">
    <w:p w:rsidR="00A87EDF" w:rsidRDefault="00A87E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414C" w:rsidRDefault="0016414C" w:rsidP="006C73D1">
    <w:pPr>
      <w:jc w:val="center"/>
    </w:pPr>
  </w:p>
  <w:tbl>
    <w:tblPr>
      <w:tblW w:w="0" w:type="auto"/>
      <w:tblBorders>
        <w:top w:val="single" w:sz="12" w:space="0" w:color="auto"/>
      </w:tblBorders>
      <w:tblLayout w:type="fixed"/>
      <w:tblLook w:val="0000" w:firstRow="0" w:lastRow="0" w:firstColumn="0" w:lastColumn="0" w:noHBand="0" w:noVBand="0"/>
    </w:tblPr>
    <w:tblGrid>
      <w:gridCol w:w="2842"/>
      <w:gridCol w:w="2842"/>
      <w:gridCol w:w="3213"/>
    </w:tblGrid>
    <w:tr w:rsidR="0016414C">
      <w:tc>
        <w:tcPr>
          <w:tcW w:w="2842" w:type="dxa"/>
        </w:tcPr>
        <w:p w:rsidR="0016414C" w:rsidRDefault="0016414C">
          <w:pPr>
            <w:pStyle w:val="a9"/>
            <w:spacing w:before="0"/>
            <w:rPr>
              <w:b/>
            </w:rPr>
          </w:pPr>
        </w:p>
      </w:tc>
      <w:tc>
        <w:tcPr>
          <w:tcW w:w="2842" w:type="dxa"/>
        </w:tcPr>
        <w:p w:rsidR="0016414C" w:rsidRPr="009D6814" w:rsidRDefault="0016414C" w:rsidP="009D0E69">
          <w:pPr>
            <w:pStyle w:val="a9"/>
            <w:spacing w:before="0"/>
            <w:jc w:val="center"/>
            <w:rPr>
              <w:lang w:val="en-US"/>
            </w:rPr>
          </w:pPr>
        </w:p>
      </w:tc>
      <w:tc>
        <w:tcPr>
          <w:tcW w:w="3213" w:type="dxa"/>
        </w:tcPr>
        <w:p w:rsidR="0016414C" w:rsidRDefault="0016414C" w:rsidP="00135A6A">
          <w:pPr>
            <w:pStyle w:val="a9"/>
            <w:spacing w:before="0"/>
            <w:jc w:val="right"/>
          </w:pPr>
          <w:r>
            <w:t>август 202</w:t>
          </w:r>
          <w:r w:rsidR="00135A6A">
            <w:t>3</w:t>
          </w:r>
        </w:p>
      </w:tc>
    </w:tr>
  </w:tbl>
  <w:p w:rsidR="0016414C" w:rsidRDefault="0016414C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87EDF" w:rsidRDefault="00A87EDF">
      <w:r>
        <w:separator/>
      </w:r>
    </w:p>
  </w:footnote>
  <w:footnote w:type="continuationSeparator" w:id="0">
    <w:p w:rsidR="00A87EDF" w:rsidRDefault="00A87E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bottom w:val="single" w:sz="12" w:space="0" w:color="auto"/>
        <w:insideH w:val="single" w:sz="4" w:space="0" w:color="auto"/>
      </w:tblBorders>
      <w:tblLayout w:type="fixed"/>
      <w:tblLook w:val="0000" w:firstRow="0" w:lastRow="0" w:firstColumn="0" w:lastColumn="0" w:noHBand="0" w:noVBand="0"/>
    </w:tblPr>
    <w:tblGrid>
      <w:gridCol w:w="2842"/>
      <w:gridCol w:w="2842"/>
      <w:gridCol w:w="3213"/>
    </w:tblGrid>
    <w:tr w:rsidR="0016414C">
      <w:tc>
        <w:tcPr>
          <w:tcW w:w="2842" w:type="dxa"/>
        </w:tcPr>
        <w:p w:rsidR="0016414C" w:rsidRDefault="0016414C">
          <w:pPr>
            <w:pStyle w:val="a7"/>
            <w:jc w:val="center"/>
            <w:rPr>
              <w:b/>
            </w:rPr>
          </w:pPr>
        </w:p>
      </w:tc>
      <w:tc>
        <w:tcPr>
          <w:tcW w:w="2842" w:type="dxa"/>
        </w:tcPr>
        <w:p w:rsidR="0016414C" w:rsidRDefault="0016414C" w:rsidP="00963737">
          <w:pPr>
            <w:pStyle w:val="a7"/>
            <w:jc w:val="center"/>
            <w:rPr>
              <w:b/>
            </w:rPr>
          </w:pPr>
        </w:p>
      </w:tc>
      <w:tc>
        <w:tcPr>
          <w:tcW w:w="3213" w:type="dxa"/>
        </w:tcPr>
        <w:p w:rsidR="0016414C" w:rsidRDefault="0016414C">
          <w:pPr>
            <w:pStyle w:val="a7"/>
            <w:jc w:val="right"/>
          </w:pPr>
          <w:r>
            <w:rPr>
              <w:snapToGrid w:val="0"/>
            </w:rPr>
            <w:t xml:space="preserve">стр. </w:t>
          </w:r>
          <w:r>
            <w:rPr>
              <w:snapToGrid w:val="0"/>
            </w:rPr>
            <w:fldChar w:fldCharType="begin"/>
          </w:r>
          <w:r>
            <w:rPr>
              <w:snapToGrid w:val="0"/>
            </w:rPr>
            <w:instrText xml:space="preserve"> PAGE </w:instrText>
          </w:r>
          <w:r>
            <w:rPr>
              <w:snapToGrid w:val="0"/>
            </w:rPr>
            <w:fldChar w:fldCharType="separate"/>
          </w:r>
          <w:r w:rsidR="00C40760">
            <w:rPr>
              <w:noProof/>
              <w:snapToGrid w:val="0"/>
            </w:rPr>
            <w:t>2</w:t>
          </w:r>
          <w:r>
            <w:rPr>
              <w:snapToGrid w:val="0"/>
            </w:rPr>
            <w:fldChar w:fldCharType="end"/>
          </w:r>
          <w:r>
            <w:rPr>
              <w:snapToGrid w:val="0"/>
            </w:rPr>
            <w:t xml:space="preserve"> из </w:t>
          </w:r>
          <w:r>
            <w:rPr>
              <w:snapToGrid w:val="0"/>
            </w:rPr>
            <w:fldChar w:fldCharType="begin"/>
          </w:r>
          <w:r>
            <w:rPr>
              <w:snapToGrid w:val="0"/>
            </w:rPr>
            <w:instrText xml:space="preserve"> NUMPAGES </w:instrText>
          </w:r>
          <w:r>
            <w:rPr>
              <w:snapToGrid w:val="0"/>
            </w:rPr>
            <w:fldChar w:fldCharType="separate"/>
          </w:r>
          <w:r w:rsidR="00C40760">
            <w:rPr>
              <w:noProof/>
              <w:snapToGrid w:val="0"/>
            </w:rPr>
            <w:t>79</w:t>
          </w:r>
          <w:r>
            <w:rPr>
              <w:snapToGrid w:val="0"/>
            </w:rPr>
            <w:fldChar w:fldCharType="end"/>
          </w:r>
        </w:p>
      </w:tc>
    </w:tr>
  </w:tbl>
  <w:p w:rsidR="0016414C" w:rsidRDefault="0016414C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7" type="#_x0000_t75" style="width:147.75pt;height:132.75pt;visibility:visible;mso-wrap-style:square" o:bullet="t">
        <v:imagedata r:id="rId1" o:title=""/>
      </v:shape>
    </w:pict>
  </w:numPicBullet>
  <w:abstractNum w:abstractNumId="0" w15:restartNumberingAfterBreak="0">
    <w:nsid w:val="FFFFFFFB"/>
    <w:multiLevelType w:val="multilevel"/>
    <w:tmpl w:val="FFFFFFFF"/>
    <w:lvl w:ilvl="0">
      <w:start w:val="1"/>
      <w:numFmt w:val="decimal"/>
      <w:lvlText w:val="%1."/>
      <w:legacy w:legacy="1" w:legacySpace="144" w:legacyIndent="0"/>
      <w:lvlJc w:val="left"/>
    </w:lvl>
    <w:lvl w:ilvl="1">
      <w:start w:val="1"/>
      <w:numFmt w:val="decimal"/>
      <w:lvlText w:val="%1.%2"/>
      <w:legacy w:legacy="1" w:legacySpace="144" w:legacyIndent="0"/>
      <w:lvlJc w:val="left"/>
    </w:lvl>
    <w:lvl w:ilvl="2">
      <w:start w:val="1"/>
      <w:numFmt w:val="decimal"/>
      <w:lvlText w:val="%1.%2.%3"/>
      <w:legacy w:legacy="1" w:legacySpace="144" w:legacyIndent="0"/>
      <w:lvlJc w:val="left"/>
    </w:lvl>
    <w:lvl w:ilvl="3">
      <w:start w:val="1"/>
      <w:numFmt w:val="decimal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0000002"/>
    <w:multiLevelType w:val="singleLevel"/>
    <w:tmpl w:val="00000002"/>
    <w:name w:val="Outlin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singleLevel"/>
    <w:tmpl w:val="00000003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 w15:restartNumberingAfterBreak="0">
    <w:nsid w:val="0000000D"/>
    <w:multiLevelType w:val="singleLevel"/>
    <w:tmpl w:val="0000000D"/>
    <w:name w:val="WW8Num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4" w15:restartNumberingAfterBreak="0">
    <w:nsid w:val="00000013"/>
    <w:multiLevelType w:val="singleLevel"/>
    <w:tmpl w:val="00000013"/>
    <w:name w:val="WW8Num13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5" w15:restartNumberingAfterBreak="0">
    <w:nsid w:val="03B31F8B"/>
    <w:multiLevelType w:val="multilevel"/>
    <w:tmpl w:val="9A86A76C"/>
    <w:name w:val="WW8Num19"/>
    <w:lvl w:ilvl="0">
      <w:start w:val="1"/>
      <w:numFmt w:val="decimal"/>
      <w:pStyle w:val="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decimal"/>
      <w:pStyle w:val="a"/>
      <w:lvlText w:val="%1.%4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4">
      <w:start w:val="1"/>
      <w:numFmt w:val="decimal"/>
      <w:pStyle w:val="a0"/>
      <w:lvlText w:val="%1.%2.%5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5">
      <w:start w:val="1"/>
      <w:numFmt w:val="decimal"/>
      <w:pStyle w:val="a1"/>
      <w:lvlText w:val="%1.%2.%3.%6"/>
      <w:lvlJc w:val="left"/>
      <w:pPr>
        <w:tabs>
          <w:tab w:val="num" w:pos="108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520"/>
        </w:tabs>
        <w:ind w:left="0" w:firstLine="0"/>
      </w:pPr>
      <w:rPr>
        <w:rFonts w:hint="default"/>
      </w:rPr>
    </w:lvl>
  </w:abstractNum>
  <w:abstractNum w:abstractNumId="6" w15:restartNumberingAfterBreak="0">
    <w:nsid w:val="19767FB5"/>
    <w:multiLevelType w:val="hybridMultilevel"/>
    <w:tmpl w:val="31A600A6"/>
    <w:lvl w:ilvl="0" w:tplc="320ECCD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EB4FCF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94CCBA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53080C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5D8E76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EAA44D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CFCAB9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40C7EB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C30927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2E03735C"/>
    <w:multiLevelType w:val="hybridMultilevel"/>
    <w:tmpl w:val="C096E5F6"/>
    <w:lvl w:ilvl="0" w:tplc="FFCE0A20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361C0DBC"/>
    <w:multiLevelType w:val="hybridMultilevel"/>
    <w:tmpl w:val="50BEDD4E"/>
    <w:lvl w:ilvl="0" w:tplc="FFCE0A2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39076F1A"/>
    <w:multiLevelType w:val="hybridMultilevel"/>
    <w:tmpl w:val="808CDF48"/>
    <w:lvl w:ilvl="0" w:tplc="146CF200">
      <w:start w:val="1"/>
      <w:numFmt w:val="bullet"/>
      <w:pStyle w:val="10"/>
      <w:lvlText w:val=""/>
      <w:lvlJc w:val="left"/>
      <w:pPr>
        <w:tabs>
          <w:tab w:val="num" w:pos="1134"/>
        </w:tabs>
        <w:ind w:left="1134" w:hanging="360"/>
      </w:pPr>
      <w:rPr>
        <w:rFonts w:ascii="Symbol" w:hAnsi="Symbol" w:hint="default"/>
      </w:rPr>
    </w:lvl>
    <w:lvl w:ilvl="1" w:tplc="99D4E7BA">
      <w:start w:val="1"/>
      <w:numFmt w:val="bullet"/>
      <w:pStyle w:val="10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632CF200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89E497EC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B95CA2E4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868C2DAA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46E6451C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D3864DF2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D058650C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58E05A95"/>
    <w:multiLevelType w:val="multilevel"/>
    <w:tmpl w:val="29D658E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040"/>
        </w:tabs>
        <w:ind w:left="50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640"/>
        </w:tabs>
        <w:ind w:left="26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 w15:restartNumberingAfterBreak="0">
    <w:nsid w:val="6D7C6AFD"/>
    <w:multiLevelType w:val="hybridMultilevel"/>
    <w:tmpl w:val="79E48B8C"/>
    <w:lvl w:ilvl="0" w:tplc="FFCE0A20">
      <w:numFmt w:val="bullet"/>
      <w:lvlText w:val="-"/>
      <w:lvlJc w:val="left"/>
      <w:pPr>
        <w:tabs>
          <w:tab w:val="num" w:pos="1004"/>
        </w:tabs>
        <w:ind w:left="1004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7BB946F3"/>
    <w:multiLevelType w:val="hybridMultilevel"/>
    <w:tmpl w:val="49DE5E66"/>
    <w:lvl w:ilvl="0" w:tplc="79763286">
      <w:start w:val="1"/>
      <w:numFmt w:val="decimal"/>
      <w:pStyle w:val="11"/>
      <w:lvlText w:val="%1)"/>
      <w:lvlJc w:val="left"/>
      <w:pPr>
        <w:tabs>
          <w:tab w:val="num" w:pos="720"/>
        </w:tabs>
        <w:ind w:left="720" w:hanging="360"/>
      </w:pPr>
    </w:lvl>
    <w:lvl w:ilvl="1" w:tplc="CF32711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3EEFDD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ABEFCA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A96151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3A2144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304EFC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3827DD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9762B5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9"/>
  </w:num>
  <w:num w:numId="3">
    <w:abstractNumId w:val="12"/>
  </w:num>
  <w:num w:numId="4">
    <w:abstractNumId w:val="6"/>
  </w:num>
  <w:num w:numId="5">
    <w:abstractNumId w:val="11"/>
  </w:num>
  <w:num w:numId="6">
    <w:abstractNumId w:val="8"/>
  </w:num>
  <w:num w:numId="7">
    <w:abstractNumId w:val="7"/>
  </w:num>
  <w:num w:numId="8">
    <w:abstractNumId w:val="0"/>
  </w:num>
  <w:num w:numId="9">
    <w:abstractNumId w:val="10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ru-RU" w:vendorID="1" w:dllVersion="512" w:checkStyle="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567"/>
  <w:hyphenationZone w:val="357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7B4B"/>
    <w:rsid w:val="00002135"/>
    <w:rsid w:val="00012B4A"/>
    <w:rsid w:val="00021AE9"/>
    <w:rsid w:val="0002391E"/>
    <w:rsid w:val="000271AA"/>
    <w:rsid w:val="00034560"/>
    <w:rsid w:val="00035630"/>
    <w:rsid w:val="0003687D"/>
    <w:rsid w:val="000426A2"/>
    <w:rsid w:val="00052CDB"/>
    <w:rsid w:val="00053705"/>
    <w:rsid w:val="00054249"/>
    <w:rsid w:val="00054837"/>
    <w:rsid w:val="00062A0E"/>
    <w:rsid w:val="00064574"/>
    <w:rsid w:val="000660FA"/>
    <w:rsid w:val="00066ABF"/>
    <w:rsid w:val="00071185"/>
    <w:rsid w:val="0007799A"/>
    <w:rsid w:val="00080252"/>
    <w:rsid w:val="0008286C"/>
    <w:rsid w:val="00082912"/>
    <w:rsid w:val="00083ED1"/>
    <w:rsid w:val="00086892"/>
    <w:rsid w:val="00091214"/>
    <w:rsid w:val="00092066"/>
    <w:rsid w:val="0009384A"/>
    <w:rsid w:val="000A0B6F"/>
    <w:rsid w:val="000A34AB"/>
    <w:rsid w:val="000A6335"/>
    <w:rsid w:val="000A6C1F"/>
    <w:rsid w:val="000B431A"/>
    <w:rsid w:val="000C0EF3"/>
    <w:rsid w:val="000D17EA"/>
    <w:rsid w:val="000D2061"/>
    <w:rsid w:val="000D6774"/>
    <w:rsid w:val="000D71E6"/>
    <w:rsid w:val="000D731A"/>
    <w:rsid w:val="000E11B0"/>
    <w:rsid w:val="000E5C97"/>
    <w:rsid w:val="000E68BB"/>
    <w:rsid w:val="000F0077"/>
    <w:rsid w:val="000F2549"/>
    <w:rsid w:val="000F4C6B"/>
    <w:rsid w:val="00104355"/>
    <w:rsid w:val="00105984"/>
    <w:rsid w:val="001064E8"/>
    <w:rsid w:val="0011001E"/>
    <w:rsid w:val="00113B54"/>
    <w:rsid w:val="001160DF"/>
    <w:rsid w:val="001262F0"/>
    <w:rsid w:val="001316FB"/>
    <w:rsid w:val="00135A6A"/>
    <w:rsid w:val="00141D5A"/>
    <w:rsid w:val="00142C97"/>
    <w:rsid w:val="0015298C"/>
    <w:rsid w:val="00156372"/>
    <w:rsid w:val="0016316E"/>
    <w:rsid w:val="0016414C"/>
    <w:rsid w:val="00165EA3"/>
    <w:rsid w:val="00166640"/>
    <w:rsid w:val="001675BA"/>
    <w:rsid w:val="0018132E"/>
    <w:rsid w:val="0019244C"/>
    <w:rsid w:val="001A3D76"/>
    <w:rsid w:val="001A454A"/>
    <w:rsid w:val="001A583B"/>
    <w:rsid w:val="001B1D67"/>
    <w:rsid w:val="001B2C5A"/>
    <w:rsid w:val="001C543A"/>
    <w:rsid w:val="001C7ED4"/>
    <w:rsid w:val="001D13D6"/>
    <w:rsid w:val="001D39BC"/>
    <w:rsid w:val="001E60F3"/>
    <w:rsid w:val="001F1182"/>
    <w:rsid w:val="001F4679"/>
    <w:rsid w:val="001F712D"/>
    <w:rsid w:val="00202848"/>
    <w:rsid w:val="00206739"/>
    <w:rsid w:val="00206BAA"/>
    <w:rsid w:val="0021296C"/>
    <w:rsid w:val="00213D30"/>
    <w:rsid w:val="002143F2"/>
    <w:rsid w:val="00223F5B"/>
    <w:rsid w:val="00225B28"/>
    <w:rsid w:val="00234C72"/>
    <w:rsid w:val="00235890"/>
    <w:rsid w:val="002369E4"/>
    <w:rsid w:val="00247746"/>
    <w:rsid w:val="00252680"/>
    <w:rsid w:val="00263117"/>
    <w:rsid w:val="00266859"/>
    <w:rsid w:val="00266B8A"/>
    <w:rsid w:val="00266C4A"/>
    <w:rsid w:val="00274D9B"/>
    <w:rsid w:val="0027589F"/>
    <w:rsid w:val="00286168"/>
    <w:rsid w:val="00290890"/>
    <w:rsid w:val="002A000C"/>
    <w:rsid w:val="002A2300"/>
    <w:rsid w:val="002A2487"/>
    <w:rsid w:val="002B10BA"/>
    <w:rsid w:val="002B6DFE"/>
    <w:rsid w:val="002C2D67"/>
    <w:rsid w:val="002C7632"/>
    <w:rsid w:val="002D3C60"/>
    <w:rsid w:val="002D6950"/>
    <w:rsid w:val="002D743A"/>
    <w:rsid w:val="002E5563"/>
    <w:rsid w:val="002F4A0B"/>
    <w:rsid w:val="002F6124"/>
    <w:rsid w:val="00302406"/>
    <w:rsid w:val="00306304"/>
    <w:rsid w:val="00306E20"/>
    <w:rsid w:val="00307322"/>
    <w:rsid w:val="00313AEB"/>
    <w:rsid w:val="00327299"/>
    <w:rsid w:val="0034040C"/>
    <w:rsid w:val="00340D87"/>
    <w:rsid w:val="00342062"/>
    <w:rsid w:val="003528D1"/>
    <w:rsid w:val="00355B03"/>
    <w:rsid w:val="00357B8E"/>
    <w:rsid w:val="00360904"/>
    <w:rsid w:val="00361C74"/>
    <w:rsid w:val="00363D55"/>
    <w:rsid w:val="00366B00"/>
    <w:rsid w:val="00366E14"/>
    <w:rsid w:val="0037174E"/>
    <w:rsid w:val="00380688"/>
    <w:rsid w:val="00383971"/>
    <w:rsid w:val="00386EAE"/>
    <w:rsid w:val="00392F83"/>
    <w:rsid w:val="00395664"/>
    <w:rsid w:val="003A0993"/>
    <w:rsid w:val="003A2175"/>
    <w:rsid w:val="003A4C97"/>
    <w:rsid w:val="003B1B2B"/>
    <w:rsid w:val="003C5F8F"/>
    <w:rsid w:val="003C746A"/>
    <w:rsid w:val="003C752A"/>
    <w:rsid w:val="003D1214"/>
    <w:rsid w:val="003D1417"/>
    <w:rsid w:val="003D728A"/>
    <w:rsid w:val="003D7CA0"/>
    <w:rsid w:val="003E34D3"/>
    <w:rsid w:val="003E69F6"/>
    <w:rsid w:val="003F1C7C"/>
    <w:rsid w:val="003F5AB4"/>
    <w:rsid w:val="003F6596"/>
    <w:rsid w:val="003F65D0"/>
    <w:rsid w:val="00401CF1"/>
    <w:rsid w:val="00412C43"/>
    <w:rsid w:val="004133DD"/>
    <w:rsid w:val="00414352"/>
    <w:rsid w:val="00425285"/>
    <w:rsid w:val="00430E58"/>
    <w:rsid w:val="00432D16"/>
    <w:rsid w:val="0043416B"/>
    <w:rsid w:val="004422B5"/>
    <w:rsid w:val="0044468F"/>
    <w:rsid w:val="00451C28"/>
    <w:rsid w:val="00451DD1"/>
    <w:rsid w:val="004527AF"/>
    <w:rsid w:val="0045330B"/>
    <w:rsid w:val="00455904"/>
    <w:rsid w:val="00455B83"/>
    <w:rsid w:val="0047369B"/>
    <w:rsid w:val="00487CF4"/>
    <w:rsid w:val="004A2ABA"/>
    <w:rsid w:val="004B12E6"/>
    <w:rsid w:val="004C1C16"/>
    <w:rsid w:val="004E3AA1"/>
    <w:rsid w:val="004F0768"/>
    <w:rsid w:val="004F442C"/>
    <w:rsid w:val="004F55C4"/>
    <w:rsid w:val="00502636"/>
    <w:rsid w:val="00503938"/>
    <w:rsid w:val="00506DFB"/>
    <w:rsid w:val="00507367"/>
    <w:rsid w:val="00514479"/>
    <w:rsid w:val="00521A77"/>
    <w:rsid w:val="0052328A"/>
    <w:rsid w:val="005243A7"/>
    <w:rsid w:val="005310CB"/>
    <w:rsid w:val="00533A11"/>
    <w:rsid w:val="00534577"/>
    <w:rsid w:val="00541BF0"/>
    <w:rsid w:val="00544127"/>
    <w:rsid w:val="00551A4C"/>
    <w:rsid w:val="00552EA4"/>
    <w:rsid w:val="00555483"/>
    <w:rsid w:val="00574B0A"/>
    <w:rsid w:val="00577C7E"/>
    <w:rsid w:val="0058184D"/>
    <w:rsid w:val="00584DC0"/>
    <w:rsid w:val="005955D2"/>
    <w:rsid w:val="00595C3E"/>
    <w:rsid w:val="005A6CC8"/>
    <w:rsid w:val="005B60E6"/>
    <w:rsid w:val="005C0DC2"/>
    <w:rsid w:val="005C1D48"/>
    <w:rsid w:val="005C42CC"/>
    <w:rsid w:val="005D1384"/>
    <w:rsid w:val="005D1C97"/>
    <w:rsid w:val="005D2C25"/>
    <w:rsid w:val="005D583C"/>
    <w:rsid w:val="005D7C75"/>
    <w:rsid w:val="005D7D9E"/>
    <w:rsid w:val="005E39BA"/>
    <w:rsid w:val="005F0802"/>
    <w:rsid w:val="005F2620"/>
    <w:rsid w:val="005F2DC2"/>
    <w:rsid w:val="005F2EA8"/>
    <w:rsid w:val="005F39E9"/>
    <w:rsid w:val="005F4CC4"/>
    <w:rsid w:val="005F4F99"/>
    <w:rsid w:val="005F5202"/>
    <w:rsid w:val="00605C73"/>
    <w:rsid w:val="0060711A"/>
    <w:rsid w:val="006108D7"/>
    <w:rsid w:val="006137F1"/>
    <w:rsid w:val="00614F35"/>
    <w:rsid w:val="006211D0"/>
    <w:rsid w:val="00624D18"/>
    <w:rsid w:val="00624DAD"/>
    <w:rsid w:val="00633267"/>
    <w:rsid w:val="0063523E"/>
    <w:rsid w:val="00636BF6"/>
    <w:rsid w:val="006418DF"/>
    <w:rsid w:val="00643935"/>
    <w:rsid w:val="00645002"/>
    <w:rsid w:val="00656649"/>
    <w:rsid w:val="00656989"/>
    <w:rsid w:val="00661EA4"/>
    <w:rsid w:val="00667F7B"/>
    <w:rsid w:val="00670994"/>
    <w:rsid w:val="00672709"/>
    <w:rsid w:val="00686167"/>
    <w:rsid w:val="006960BB"/>
    <w:rsid w:val="006970A8"/>
    <w:rsid w:val="006A3506"/>
    <w:rsid w:val="006B536F"/>
    <w:rsid w:val="006B7B8A"/>
    <w:rsid w:val="006C2848"/>
    <w:rsid w:val="006C3B50"/>
    <w:rsid w:val="006C73D1"/>
    <w:rsid w:val="006D4ADA"/>
    <w:rsid w:val="006E0891"/>
    <w:rsid w:val="006E3452"/>
    <w:rsid w:val="006E6B86"/>
    <w:rsid w:val="006F7AAE"/>
    <w:rsid w:val="00702C44"/>
    <w:rsid w:val="007058C0"/>
    <w:rsid w:val="00711FD8"/>
    <w:rsid w:val="00712AEA"/>
    <w:rsid w:val="007200C6"/>
    <w:rsid w:val="00721E7E"/>
    <w:rsid w:val="00740972"/>
    <w:rsid w:val="00746226"/>
    <w:rsid w:val="007513BA"/>
    <w:rsid w:val="00756496"/>
    <w:rsid w:val="007633CB"/>
    <w:rsid w:val="00763ECA"/>
    <w:rsid w:val="00765AC4"/>
    <w:rsid w:val="007662CD"/>
    <w:rsid w:val="00770665"/>
    <w:rsid w:val="00770D0D"/>
    <w:rsid w:val="00772FC3"/>
    <w:rsid w:val="0077604D"/>
    <w:rsid w:val="00776392"/>
    <w:rsid w:val="00787974"/>
    <w:rsid w:val="00791F8D"/>
    <w:rsid w:val="00792386"/>
    <w:rsid w:val="007A3F0A"/>
    <w:rsid w:val="007A66BF"/>
    <w:rsid w:val="007B1899"/>
    <w:rsid w:val="007B1E9D"/>
    <w:rsid w:val="007C2C40"/>
    <w:rsid w:val="007D0E63"/>
    <w:rsid w:val="007D790F"/>
    <w:rsid w:val="007E31D9"/>
    <w:rsid w:val="007E5ACC"/>
    <w:rsid w:val="008113AB"/>
    <w:rsid w:val="00811A8B"/>
    <w:rsid w:val="008209C3"/>
    <w:rsid w:val="008221BC"/>
    <w:rsid w:val="00823936"/>
    <w:rsid w:val="00825E29"/>
    <w:rsid w:val="00834B5D"/>
    <w:rsid w:val="00841106"/>
    <w:rsid w:val="00842B82"/>
    <w:rsid w:val="008506A9"/>
    <w:rsid w:val="0085101B"/>
    <w:rsid w:val="00851C29"/>
    <w:rsid w:val="008529BF"/>
    <w:rsid w:val="00870D26"/>
    <w:rsid w:val="008733B6"/>
    <w:rsid w:val="00875C51"/>
    <w:rsid w:val="008802E8"/>
    <w:rsid w:val="008A328F"/>
    <w:rsid w:val="008A758A"/>
    <w:rsid w:val="008A76E1"/>
    <w:rsid w:val="008B6C79"/>
    <w:rsid w:val="008C1273"/>
    <w:rsid w:val="008D0D86"/>
    <w:rsid w:val="008D1CA6"/>
    <w:rsid w:val="008D312D"/>
    <w:rsid w:val="008E0071"/>
    <w:rsid w:val="008E37FA"/>
    <w:rsid w:val="008E4E60"/>
    <w:rsid w:val="008E701D"/>
    <w:rsid w:val="008F0469"/>
    <w:rsid w:val="008F3969"/>
    <w:rsid w:val="008F759D"/>
    <w:rsid w:val="00914FB4"/>
    <w:rsid w:val="009214FA"/>
    <w:rsid w:val="00925516"/>
    <w:rsid w:val="009265EF"/>
    <w:rsid w:val="00934512"/>
    <w:rsid w:val="00942B44"/>
    <w:rsid w:val="00942EAC"/>
    <w:rsid w:val="00943A6B"/>
    <w:rsid w:val="0094728C"/>
    <w:rsid w:val="00947A7C"/>
    <w:rsid w:val="00950E98"/>
    <w:rsid w:val="0095130F"/>
    <w:rsid w:val="00951399"/>
    <w:rsid w:val="00954FEB"/>
    <w:rsid w:val="0096035B"/>
    <w:rsid w:val="009620FD"/>
    <w:rsid w:val="00963737"/>
    <w:rsid w:val="0096502B"/>
    <w:rsid w:val="00965BFD"/>
    <w:rsid w:val="00966580"/>
    <w:rsid w:val="00976253"/>
    <w:rsid w:val="00984043"/>
    <w:rsid w:val="0098417A"/>
    <w:rsid w:val="009A02A6"/>
    <w:rsid w:val="009A3C44"/>
    <w:rsid w:val="009B3034"/>
    <w:rsid w:val="009C1EC7"/>
    <w:rsid w:val="009C72A1"/>
    <w:rsid w:val="009D0E69"/>
    <w:rsid w:val="009D1D18"/>
    <w:rsid w:val="009D5255"/>
    <w:rsid w:val="009D6814"/>
    <w:rsid w:val="009E1CE3"/>
    <w:rsid w:val="009E2342"/>
    <w:rsid w:val="009F3439"/>
    <w:rsid w:val="009F44A3"/>
    <w:rsid w:val="00A04D45"/>
    <w:rsid w:val="00A15272"/>
    <w:rsid w:val="00A20ADF"/>
    <w:rsid w:val="00A31726"/>
    <w:rsid w:val="00A31879"/>
    <w:rsid w:val="00A352B3"/>
    <w:rsid w:val="00A368D3"/>
    <w:rsid w:val="00A37FBF"/>
    <w:rsid w:val="00A46D42"/>
    <w:rsid w:val="00A478AC"/>
    <w:rsid w:val="00A54571"/>
    <w:rsid w:val="00A552AC"/>
    <w:rsid w:val="00A55867"/>
    <w:rsid w:val="00A60B0C"/>
    <w:rsid w:val="00A70A34"/>
    <w:rsid w:val="00A739D6"/>
    <w:rsid w:val="00A82011"/>
    <w:rsid w:val="00A8433E"/>
    <w:rsid w:val="00A87EDF"/>
    <w:rsid w:val="00A90A55"/>
    <w:rsid w:val="00AA0186"/>
    <w:rsid w:val="00AA136D"/>
    <w:rsid w:val="00AA7410"/>
    <w:rsid w:val="00AB256B"/>
    <w:rsid w:val="00AB5369"/>
    <w:rsid w:val="00AC0282"/>
    <w:rsid w:val="00AC3FCE"/>
    <w:rsid w:val="00AC51A4"/>
    <w:rsid w:val="00AC6400"/>
    <w:rsid w:val="00AD1770"/>
    <w:rsid w:val="00AD5E15"/>
    <w:rsid w:val="00AE2632"/>
    <w:rsid w:val="00AE3C1F"/>
    <w:rsid w:val="00AE3E5B"/>
    <w:rsid w:val="00AE3E66"/>
    <w:rsid w:val="00AE4A48"/>
    <w:rsid w:val="00AF0635"/>
    <w:rsid w:val="00AF3537"/>
    <w:rsid w:val="00AF4094"/>
    <w:rsid w:val="00B00311"/>
    <w:rsid w:val="00B12AE7"/>
    <w:rsid w:val="00B279D9"/>
    <w:rsid w:val="00B31FC6"/>
    <w:rsid w:val="00B3240E"/>
    <w:rsid w:val="00B3415E"/>
    <w:rsid w:val="00B37B62"/>
    <w:rsid w:val="00B502F8"/>
    <w:rsid w:val="00B517BA"/>
    <w:rsid w:val="00B56B5E"/>
    <w:rsid w:val="00B63524"/>
    <w:rsid w:val="00B663F4"/>
    <w:rsid w:val="00B84716"/>
    <w:rsid w:val="00B86C54"/>
    <w:rsid w:val="00BA521E"/>
    <w:rsid w:val="00BB251A"/>
    <w:rsid w:val="00BB6216"/>
    <w:rsid w:val="00BC1A99"/>
    <w:rsid w:val="00BD4F62"/>
    <w:rsid w:val="00BE112F"/>
    <w:rsid w:val="00BE6667"/>
    <w:rsid w:val="00BF5E50"/>
    <w:rsid w:val="00C0776C"/>
    <w:rsid w:val="00C13619"/>
    <w:rsid w:val="00C16310"/>
    <w:rsid w:val="00C2508B"/>
    <w:rsid w:val="00C25BF6"/>
    <w:rsid w:val="00C274A7"/>
    <w:rsid w:val="00C30AAB"/>
    <w:rsid w:val="00C3272F"/>
    <w:rsid w:val="00C3611F"/>
    <w:rsid w:val="00C36A06"/>
    <w:rsid w:val="00C40760"/>
    <w:rsid w:val="00C6304D"/>
    <w:rsid w:val="00C63C21"/>
    <w:rsid w:val="00C7237E"/>
    <w:rsid w:val="00C7399D"/>
    <w:rsid w:val="00C77B5E"/>
    <w:rsid w:val="00C87CAF"/>
    <w:rsid w:val="00C9174F"/>
    <w:rsid w:val="00C92F00"/>
    <w:rsid w:val="00CA0598"/>
    <w:rsid w:val="00CA4EBC"/>
    <w:rsid w:val="00CA647C"/>
    <w:rsid w:val="00CD5C2E"/>
    <w:rsid w:val="00CE064A"/>
    <w:rsid w:val="00CE549D"/>
    <w:rsid w:val="00CE5CFC"/>
    <w:rsid w:val="00CE5DC9"/>
    <w:rsid w:val="00D1322B"/>
    <w:rsid w:val="00D1345B"/>
    <w:rsid w:val="00D24CA6"/>
    <w:rsid w:val="00D328F9"/>
    <w:rsid w:val="00D42C52"/>
    <w:rsid w:val="00D51557"/>
    <w:rsid w:val="00D51695"/>
    <w:rsid w:val="00D53211"/>
    <w:rsid w:val="00D5436A"/>
    <w:rsid w:val="00D5510A"/>
    <w:rsid w:val="00D609AD"/>
    <w:rsid w:val="00D61B3B"/>
    <w:rsid w:val="00D72CAB"/>
    <w:rsid w:val="00D75990"/>
    <w:rsid w:val="00D837ED"/>
    <w:rsid w:val="00D84FE1"/>
    <w:rsid w:val="00D86EC4"/>
    <w:rsid w:val="00D9318D"/>
    <w:rsid w:val="00D9368B"/>
    <w:rsid w:val="00D93837"/>
    <w:rsid w:val="00D94F1B"/>
    <w:rsid w:val="00D9511B"/>
    <w:rsid w:val="00DA3744"/>
    <w:rsid w:val="00DA7720"/>
    <w:rsid w:val="00DB2365"/>
    <w:rsid w:val="00DB58A4"/>
    <w:rsid w:val="00DB6484"/>
    <w:rsid w:val="00DB65C7"/>
    <w:rsid w:val="00DB6783"/>
    <w:rsid w:val="00DC4077"/>
    <w:rsid w:val="00DC4C0B"/>
    <w:rsid w:val="00DC6121"/>
    <w:rsid w:val="00DC747B"/>
    <w:rsid w:val="00DD2FA4"/>
    <w:rsid w:val="00DD4C78"/>
    <w:rsid w:val="00DD7A45"/>
    <w:rsid w:val="00DE7AD4"/>
    <w:rsid w:val="00DF3FBE"/>
    <w:rsid w:val="00DF5AFA"/>
    <w:rsid w:val="00DF6B1C"/>
    <w:rsid w:val="00DF7BD2"/>
    <w:rsid w:val="00E04870"/>
    <w:rsid w:val="00E10059"/>
    <w:rsid w:val="00E129D9"/>
    <w:rsid w:val="00E132ED"/>
    <w:rsid w:val="00E16E44"/>
    <w:rsid w:val="00E209B6"/>
    <w:rsid w:val="00E35621"/>
    <w:rsid w:val="00E4272D"/>
    <w:rsid w:val="00E4480B"/>
    <w:rsid w:val="00E47A8B"/>
    <w:rsid w:val="00E504E4"/>
    <w:rsid w:val="00E530B5"/>
    <w:rsid w:val="00E54D2C"/>
    <w:rsid w:val="00E57742"/>
    <w:rsid w:val="00E57919"/>
    <w:rsid w:val="00E62206"/>
    <w:rsid w:val="00E6720B"/>
    <w:rsid w:val="00E7033B"/>
    <w:rsid w:val="00E71C08"/>
    <w:rsid w:val="00E80A9C"/>
    <w:rsid w:val="00E8351B"/>
    <w:rsid w:val="00E8478F"/>
    <w:rsid w:val="00E863C3"/>
    <w:rsid w:val="00E92B99"/>
    <w:rsid w:val="00EA28D9"/>
    <w:rsid w:val="00EA2E20"/>
    <w:rsid w:val="00EA6E6D"/>
    <w:rsid w:val="00EA7D90"/>
    <w:rsid w:val="00EA7F4D"/>
    <w:rsid w:val="00EB44FB"/>
    <w:rsid w:val="00EB473D"/>
    <w:rsid w:val="00EC4B2B"/>
    <w:rsid w:val="00EC5B4A"/>
    <w:rsid w:val="00EC5CBD"/>
    <w:rsid w:val="00ED5D1B"/>
    <w:rsid w:val="00ED653D"/>
    <w:rsid w:val="00ED7E5B"/>
    <w:rsid w:val="00EE079B"/>
    <w:rsid w:val="00EE1716"/>
    <w:rsid w:val="00EE4AF2"/>
    <w:rsid w:val="00EE77AC"/>
    <w:rsid w:val="00EF0A97"/>
    <w:rsid w:val="00EF6794"/>
    <w:rsid w:val="00F01724"/>
    <w:rsid w:val="00F02A82"/>
    <w:rsid w:val="00F07806"/>
    <w:rsid w:val="00F20E44"/>
    <w:rsid w:val="00F251A1"/>
    <w:rsid w:val="00F278CD"/>
    <w:rsid w:val="00F313C8"/>
    <w:rsid w:val="00F31A56"/>
    <w:rsid w:val="00F3286B"/>
    <w:rsid w:val="00F35786"/>
    <w:rsid w:val="00F35C02"/>
    <w:rsid w:val="00F36A99"/>
    <w:rsid w:val="00F36E44"/>
    <w:rsid w:val="00F36FDE"/>
    <w:rsid w:val="00F375DD"/>
    <w:rsid w:val="00F5316A"/>
    <w:rsid w:val="00F569ED"/>
    <w:rsid w:val="00F70926"/>
    <w:rsid w:val="00F74D3F"/>
    <w:rsid w:val="00F77B4B"/>
    <w:rsid w:val="00F81C66"/>
    <w:rsid w:val="00F82F6B"/>
    <w:rsid w:val="00F91E7D"/>
    <w:rsid w:val="00F96807"/>
    <w:rsid w:val="00F975A0"/>
    <w:rsid w:val="00FA0648"/>
    <w:rsid w:val="00FA351C"/>
    <w:rsid w:val="00FA6013"/>
    <w:rsid w:val="00FA6E1A"/>
    <w:rsid w:val="00FB44E3"/>
    <w:rsid w:val="00FB78D0"/>
    <w:rsid w:val="00FC0DC6"/>
    <w:rsid w:val="00FC170E"/>
    <w:rsid w:val="00FD08B3"/>
    <w:rsid w:val="00FD44B0"/>
    <w:rsid w:val="00FD56D9"/>
    <w:rsid w:val="00FD6ED6"/>
    <w:rsid w:val="00FE0BDC"/>
    <w:rsid w:val="00FE3310"/>
    <w:rsid w:val="00FE3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E0A7B8B"/>
  <w15:docId w15:val="{607F1299-7831-4BB5-AB33-A5D10A5178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pPr>
      <w:spacing w:before="120"/>
    </w:pPr>
    <w:rPr>
      <w:rFonts w:ascii="Arial" w:hAnsi="Arial"/>
      <w:sz w:val="24"/>
    </w:rPr>
  </w:style>
  <w:style w:type="paragraph" w:styleId="1">
    <w:name w:val="heading 1"/>
    <w:basedOn w:val="a2"/>
    <w:next w:val="a2"/>
    <w:qFormat/>
    <w:rsid w:val="00360904"/>
    <w:pPr>
      <w:keepNext/>
      <w:pageBreakBefore/>
      <w:numPr>
        <w:numId w:val="1"/>
      </w:numPr>
      <w:spacing w:before="0" w:after="120"/>
      <w:outlineLvl w:val="0"/>
    </w:pPr>
    <w:rPr>
      <w:b/>
      <w:caps/>
      <w:sz w:val="30"/>
      <w:szCs w:val="30"/>
    </w:rPr>
  </w:style>
  <w:style w:type="paragraph" w:styleId="2">
    <w:name w:val="heading 2"/>
    <w:basedOn w:val="a2"/>
    <w:next w:val="a2"/>
    <w:qFormat/>
    <w:rsid w:val="00E57742"/>
    <w:pPr>
      <w:keepNext/>
      <w:numPr>
        <w:ilvl w:val="1"/>
        <w:numId w:val="1"/>
      </w:numPr>
      <w:tabs>
        <w:tab w:val="left" w:pos="709"/>
      </w:tabs>
      <w:spacing w:after="120"/>
      <w:outlineLvl w:val="1"/>
    </w:pPr>
    <w:rPr>
      <w:b/>
      <w:i/>
      <w:snapToGrid w:val="0"/>
      <w:sz w:val="28"/>
    </w:rPr>
  </w:style>
  <w:style w:type="paragraph" w:styleId="3">
    <w:name w:val="heading 3"/>
    <w:basedOn w:val="a2"/>
    <w:next w:val="a2"/>
    <w:qFormat/>
    <w:rsid w:val="005D2C25"/>
    <w:pPr>
      <w:keepNext/>
      <w:numPr>
        <w:ilvl w:val="2"/>
        <w:numId w:val="1"/>
      </w:numPr>
      <w:spacing w:after="120"/>
      <w:outlineLvl w:val="2"/>
    </w:pPr>
    <w:rPr>
      <w:b/>
      <w:i/>
    </w:rPr>
  </w:style>
  <w:style w:type="paragraph" w:styleId="4">
    <w:name w:val="heading 4"/>
    <w:basedOn w:val="a2"/>
    <w:next w:val="a2"/>
    <w:qFormat/>
    <w:pPr>
      <w:keepNext/>
      <w:jc w:val="center"/>
      <w:outlineLvl w:val="3"/>
    </w:pPr>
    <w:rPr>
      <w:b/>
    </w:rPr>
  </w:style>
  <w:style w:type="paragraph" w:styleId="5">
    <w:name w:val="heading 5"/>
    <w:basedOn w:val="a2"/>
    <w:next w:val="a2"/>
    <w:qFormat/>
    <w:pPr>
      <w:keepNext/>
      <w:jc w:val="right"/>
      <w:outlineLvl w:val="4"/>
    </w:pPr>
    <w:rPr>
      <w:b/>
      <w:sz w:val="72"/>
    </w:rPr>
  </w:style>
  <w:style w:type="paragraph" w:styleId="6">
    <w:name w:val="heading 6"/>
    <w:basedOn w:val="a2"/>
    <w:next w:val="a2"/>
    <w:qFormat/>
    <w:pPr>
      <w:keepNext/>
      <w:jc w:val="center"/>
      <w:outlineLvl w:val="5"/>
    </w:pPr>
    <w:rPr>
      <w:b/>
      <w:sz w:val="72"/>
    </w:rPr>
  </w:style>
  <w:style w:type="paragraph" w:styleId="7">
    <w:name w:val="heading 7"/>
    <w:basedOn w:val="a2"/>
    <w:next w:val="a2"/>
    <w:qFormat/>
    <w:pPr>
      <w:keepNext/>
      <w:jc w:val="center"/>
      <w:outlineLvl w:val="6"/>
    </w:pPr>
    <w:rPr>
      <w:b/>
      <w:spacing w:val="200"/>
      <w:sz w:val="36"/>
    </w:rPr>
  </w:style>
  <w:style w:type="paragraph" w:styleId="8">
    <w:name w:val="heading 8"/>
    <w:basedOn w:val="a2"/>
    <w:next w:val="a2"/>
    <w:qFormat/>
    <w:pPr>
      <w:keepNext/>
      <w:spacing w:before="0"/>
      <w:jc w:val="center"/>
      <w:outlineLvl w:val="7"/>
    </w:pPr>
    <w:rPr>
      <w:b/>
      <w:sz w:val="44"/>
    </w:rPr>
  </w:style>
  <w:style w:type="paragraph" w:styleId="9">
    <w:name w:val="heading 9"/>
    <w:basedOn w:val="a2"/>
    <w:next w:val="a2"/>
    <w:qFormat/>
    <w:pPr>
      <w:keepNext/>
      <w:outlineLvl w:val="8"/>
    </w:pPr>
    <w:rPr>
      <w:b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12">
    <w:name w:val="toc 1"/>
    <w:basedOn w:val="a2"/>
    <w:next w:val="a2"/>
    <w:autoRedefine/>
    <w:uiPriority w:val="39"/>
    <w:rsid w:val="00105984"/>
    <w:pPr>
      <w:tabs>
        <w:tab w:val="left" w:pos="426"/>
        <w:tab w:val="right" w:leader="dot" w:pos="9072"/>
      </w:tabs>
      <w:spacing w:after="120"/>
      <w:ind w:left="851" w:hanging="851"/>
    </w:pPr>
    <w:rPr>
      <w:rFonts w:cs="Arial"/>
      <w:b/>
      <w:caps/>
      <w:noProof/>
      <w:sz w:val="28"/>
      <w:szCs w:val="28"/>
    </w:rPr>
  </w:style>
  <w:style w:type="paragraph" w:styleId="20">
    <w:name w:val="Body Text 2"/>
    <w:basedOn w:val="a2"/>
  </w:style>
  <w:style w:type="paragraph" w:styleId="21">
    <w:name w:val="toc 2"/>
    <w:basedOn w:val="a2"/>
    <w:next w:val="a2"/>
    <w:autoRedefine/>
    <w:uiPriority w:val="39"/>
    <w:rsid w:val="00105984"/>
    <w:pPr>
      <w:tabs>
        <w:tab w:val="left" w:pos="1134"/>
        <w:tab w:val="right" w:leader="dot" w:pos="9072"/>
      </w:tabs>
      <w:spacing w:before="60"/>
      <w:ind w:left="851" w:hanging="425"/>
    </w:pPr>
    <w:rPr>
      <w:smallCaps/>
      <w:sz w:val="20"/>
    </w:rPr>
  </w:style>
  <w:style w:type="paragraph" w:styleId="30">
    <w:name w:val="toc 3"/>
    <w:basedOn w:val="a2"/>
    <w:next w:val="a2"/>
    <w:autoRedefine/>
    <w:uiPriority w:val="39"/>
    <w:pPr>
      <w:spacing w:before="60"/>
      <w:ind w:left="403"/>
    </w:pPr>
    <w:rPr>
      <w:i/>
      <w:sz w:val="18"/>
    </w:rPr>
  </w:style>
  <w:style w:type="paragraph" w:styleId="40">
    <w:name w:val="toc 4"/>
    <w:basedOn w:val="a2"/>
    <w:next w:val="a2"/>
    <w:autoRedefine/>
    <w:semiHidden/>
    <w:pPr>
      <w:spacing w:before="60"/>
      <w:ind w:left="601"/>
    </w:pPr>
    <w:rPr>
      <w:i/>
      <w:sz w:val="16"/>
    </w:rPr>
  </w:style>
  <w:style w:type="paragraph" w:styleId="a6">
    <w:name w:val="Block Text"/>
    <w:basedOn w:val="a2"/>
    <w:pPr>
      <w:ind w:left="1452" w:right="1593"/>
    </w:pPr>
    <w:rPr>
      <w:b/>
      <w:i/>
    </w:rPr>
  </w:style>
  <w:style w:type="paragraph" w:customStyle="1" w:styleId="13">
    <w:name w:val="Обычный1"/>
    <w:pPr>
      <w:widowControl w:val="0"/>
    </w:pPr>
    <w:rPr>
      <w:rFonts w:ascii="Courier New" w:hAnsi="Courier New"/>
      <w:snapToGrid w:val="0"/>
    </w:rPr>
  </w:style>
  <w:style w:type="paragraph" w:styleId="a7">
    <w:name w:val="header"/>
    <w:basedOn w:val="a2"/>
    <w:pPr>
      <w:tabs>
        <w:tab w:val="center" w:pos="4153"/>
        <w:tab w:val="right" w:pos="8306"/>
      </w:tabs>
    </w:pPr>
  </w:style>
  <w:style w:type="paragraph" w:customStyle="1" w:styleId="a8">
    <w:name w:val="Термин"/>
    <w:basedOn w:val="a2"/>
    <w:next w:val="a2"/>
    <w:pPr>
      <w:spacing w:before="0"/>
    </w:pPr>
    <w:rPr>
      <w:rFonts w:ascii="Times New Roman" w:hAnsi="Times New Roman"/>
      <w:snapToGrid w:val="0"/>
    </w:rPr>
  </w:style>
  <w:style w:type="paragraph" w:styleId="a9">
    <w:name w:val="footer"/>
    <w:basedOn w:val="a2"/>
    <w:pPr>
      <w:tabs>
        <w:tab w:val="center" w:pos="4153"/>
        <w:tab w:val="right" w:pos="8306"/>
      </w:tabs>
    </w:pPr>
  </w:style>
  <w:style w:type="paragraph" w:styleId="aa">
    <w:name w:val="Body Text"/>
    <w:basedOn w:val="a2"/>
    <w:link w:val="ab"/>
    <w:pPr>
      <w:jc w:val="both"/>
    </w:pPr>
  </w:style>
  <w:style w:type="paragraph" w:styleId="31">
    <w:name w:val="Body Text 3"/>
    <w:basedOn w:val="a2"/>
    <w:pPr>
      <w:jc w:val="both"/>
    </w:pPr>
  </w:style>
  <w:style w:type="paragraph" w:styleId="ac">
    <w:name w:val="footnote text"/>
    <w:basedOn w:val="a2"/>
    <w:semiHidden/>
    <w:rPr>
      <w:sz w:val="20"/>
    </w:rPr>
  </w:style>
  <w:style w:type="character" w:styleId="ad">
    <w:name w:val="footnote reference"/>
    <w:basedOn w:val="a3"/>
    <w:semiHidden/>
    <w:rPr>
      <w:vertAlign w:val="superscript"/>
    </w:rPr>
  </w:style>
  <w:style w:type="paragraph" w:styleId="50">
    <w:name w:val="toc 5"/>
    <w:basedOn w:val="a2"/>
    <w:next w:val="a2"/>
    <w:autoRedefine/>
    <w:semiHidden/>
    <w:pPr>
      <w:ind w:left="960"/>
    </w:pPr>
  </w:style>
  <w:style w:type="paragraph" w:styleId="60">
    <w:name w:val="toc 6"/>
    <w:basedOn w:val="a2"/>
    <w:next w:val="a2"/>
    <w:autoRedefine/>
    <w:semiHidden/>
    <w:pPr>
      <w:ind w:left="1200"/>
    </w:pPr>
  </w:style>
  <w:style w:type="paragraph" w:styleId="70">
    <w:name w:val="toc 7"/>
    <w:basedOn w:val="a2"/>
    <w:next w:val="a2"/>
    <w:autoRedefine/>
    <w:semiHidden/>
    <w:pPr>
      <w:ind w:left="1440"/>
    </w:pPr>
  </w:style>
  <w:style w:type="paragraph" w:styleId="80">
    <w:name w:val="toc 8"/>
    <w:basedOn w:val="a2"/>
    <w:next w:val="a2"/>
    <w:autoRedefine/>
    <w:semiHidden/>
    <w:pPr>
      <w:ind w:left="1680"/>
    </w:pPr>
  </w:style>
  <w:style w:type="paragraph" w:styleId="90">
    <w:name w:val="toc 9"/>
    <w:basedOn w:val="a2"/>
    <w:next w:val="a2"/>
    <w:autoRedefine/>
    <w:semiHidden/>
    <w:pPr>
      <w:ind w:left="1920"/>
    </w:pPr>
  </w:style>
  <w:style w:type="character" w:styleId="ae">
    <w:name w:val="Hyperlink"/>
    <w:basedOn w:val="a3"/>
    <w:uiPriority w:val="99"/>
    <w:rPr>
      <w:color w:val="0000FF"/>
      <w:u w:val="single"/>
    </w:rPr>
  </w:style>
  <w:style w:type="paragraph" w:styleId="af">
    <w:name w:val="Document Map"/>
    <w:basedOn w:val="a2"/>
    <w:semiHidden/>
    <w:pPr>
      <w:shd w:val="clear" w:color="auto" w:fill="000080"/>
    </w:pPr>
    <w:rPr>
      <w:rFonts w:ascii="Tahoma" w:hAnsi="Tahoma"/>
    </w:rPr>
  </w:style>
  <w:style w:type="character" w:styleId="af0">
    <w:name w:val="annotation reference"/>
    <w:basedOn w:val="a3"/>
    <w:semiHidden/>
    <w:rPr>
      <w:sz w:val="16"/>
    </w:rPr>
  </w:style>
  <w:style w:type="paragraph" w:styleId="af1">
    <w:name w:val="annotation text"/>
    <w:basedOn w:val="a2"/>
    <w:semiHidden/>
    <w:rPr>
      <w:sz w:val="20"/>
    </w:rPr>
  </w:style>
  <w:style w:type="character" w:styleId="af2">
    <w:name w:val="FollowedHyperlink"/>
    <w:basedOn w:val="a3"/>
    <w:rPr>
      <w:color w:val="800080"/>
      <w:u w:val="single"/>
    </w:rPr>
  </w:style>
  <w:style w:type="paragraph" w:customStyle="1" w:styleId="af3">
    <w:name w:val="Рисунок"/>
    <w:basedOn w:val="a2"/>
    <w:next w:val="a2"/>
    <w:pPr>
      <w:keepLines/>
      <w:suppressLineNumbers/>
      <w:spacing w:before="240" w:after="120"/>
      <w:jc w:val="center"/>
    </w:pPr>
  </w:style>
  <w:style w:type="paragraph" w:customStyle="1" w:styleId="af4">
    <w:name w:val="Название талбицы"/>
    <w:basedOn w:val="af5"/>
    <w:next w:val="a2"/>
    <w:pPr>
      <w:keepNext/>
      <w:keepLines/>
      <w:suppressLineNumbers/>
      <w:suppressAutoHyphens/>
      <w:jc w:val="right"/>
    </w:pPr>
    <w:rPr>
      <w:b w:val="0"/>
      <w:bCs w:val="0"/>
      <w:sz w:val="24"/>
    </w:rPr>
  </w:style>
  <w:style w:type="paragraph" w:styleId="af5">
    <w:name w:val="caption"/>
    <w:basedOn w:val="a2"/>
    <w:next w:val="a2"/>
    <w:qFormat/>
    <w:pPr>
      <w:spacing w:after="120"/>
    </w:pPr>
    <w:rPr>
      <w:b/>
      <w:bCs/>
      <w:sz w:val="20"/>
    </w:rPr>
  </w:style>
  <w:style w:type="paragraph" w:customStyle="1" w:styleId="af6">
    <w:name w:val="Под эгидой"/>
    <w:basedOn w:val="a2"/>
    <w:next w:val="a2"/>
    <w:pPr>
      <w:spacing w:before="60" w:after="60"/>
      <w:jc w:val="center"/>
    </w:pPr>
  </w:style>
  <w:style w:type="paragraph" w:customStyle="1" w:styleId="af7">
    <w:name w:val="Перечень приложений"/>
    <w:basedOn w:val="a2"/>
    <w:next w:val="aa"/>
    <w:pPr>
      <w:spacing w:after="120"/>
    </w:pPr>
    <w:rPr>
      <w:b/>
      <w:bCs/>
      <w:snapToGrid w:val="0"/>
      <w:szCs w:val="28"/>
    </w:rPr>
  </w:style>
  <w:style w:type="paragraph" w:customStyle="1" w:styleId="af8">
    <w:name w:val="Подпись к рисунку"/>
    <w:basedOn w:val="a2"/>
    <w:pPr>
      <w:keepLines/>
      <w:suppressLineNumbers/>
      <w:spacing w:before="60" w:after="60"/>
      <w:jc w:val="both"/>
    </w:pPr>
  </w:style>
  <w:style w:type="character" w:customStyle="1" w:styleId="af9">
    <w:name w:val="Путь файла"/>
    <w:basedOn w:val="a3"/>
    <w:rPr>
      <w:rFonts w:ascii="Arial" w:hAnsi="Arial"/>
    </w:rPr>
  </w:style>
  <w:style w:type="paragraph" w:customStyle="1" w:styleId="afa">
    <w:name w:val="Основной"/>
    <w:basedOn w:val="a2"/>
    <w:pPr>
      <w:spacing w:before="0" w:line="360" w:lineRule="auto"/>
      <w:jc w:val="both"/>
    </w:pPr>
    <w:rPr>
      <w:rFonts w:ascii="Times New Roman" w:hAnsi="Times New Roman"/>
      <w:sz w:val="28"/>
      <w:szCs w:val="24"/>
    </w:rPr>
  </w:style>
  <w:style w:type="paragraph" w:customStyle="1" w:styleId="afb">
    <w:name w:val="Дополнить!"/>
    <w:basedOn w:val="aa"/>
    <w:pPr>
      <w:spacing w:after="60" w:line="360" w:lineRule="auto"/>
      <w:ind w:firstLine="709"/>
    </w:pPr>
    <w:rPr>
      <w:rFonts w:ascii="Times New Roman" w:hAnsi="Times New Roman"/>
      <w:color w:val="FF0000"/>
      <w:sz w:val="48"/>
      <w:lang w:val="en-US"/>
    </w:rPr>
  </w:style>
  <w:style w:type="paragraph" w:customStyle="1" w:styleId="afc">
    <w:name w:val="Текст без номера"/>
    <w:basedOn w:val="a2"/>
    <w:pPr>
      <w:spacing w:before="0" w:line="360" w:lineRule="auto"/>
      <w:ind w:firstLine="680"/>
      <w:jc w:val="both"/>
    </w:pPr>
    <w:rPr>
      <w:rFonts w:ascii="Times New Roman" w:hAnsi="Times New Roman"/>
      <w:szCs w:val="24"/>
    </w:rPr>
  </w:style>
  <w:style w:type="paragraph" w:customStyle="1" w:styleId="afd">
    <w:name w:val="Обозначение таблицы"/>
    <w:basedOn w:val="a2"/>
    <w:next w:val="af4"/>
    <w:pPr>
      <w:keepNext/>
      <w:keepLines/>
      <w:spacing w:before="0"/>
      <w:jc w:val="right"/>
    </w:pPr>
    <w:rPr>
      <w:sz w:val="28"/>
      <w:szCs w:val="24"/>
    </w:rPr>
  </w:style>
  <w:style w:type="paragraph" w:customStyle="1" w:styleId="3-">
    <w:name w:val="Текст 3-го уровня"/>
    <w:basedOn w:val="a2"/>
    <w:pPr>
      <w:tabs>
        <w:tab w:val="num" w:pos="1440"/>
      </w:tabs>
      <w:spacing w:before="0" w:line="360" w:lineRule="auto"/>
      <w:ind w:firstLine="680"/>
      <w:jc w:val="both"/>
    </w:pPr>
    <w:rPr>
      <w:rFonts w:ascii="Times New Roman" w:hAnsi="Times New Roman"/>
      <w:szCs w:val="24"/>
    </w:rPr>
  </w:style>
  <w:style w:type="paragraph" w:styleId="afe">
    <w:name w:val="Body Text Indent"/>
    <w:basedOn w:val="a2"/>
    <w:rsid w:val="00395664"/>
    <w:pPr>
      <w:spacing w:before="0"/>
      <w:ind w:left="737"/>
      <w:jc w:val="both"/>
    </w:pPr>
    <w:rPr>
      <w:rFonts w:ascii="Times New Roman" w:hAnsi="Times New Roman"/>
      <w:sz w:val="28"/>
    </w:rPr>
  </w:style>
  <w:style w:type="paragraph" w:customStyle="1" w:styleId="a">
    <w:name w:val="Текст раздела"/>
    <w:basedOn w:val="aa"/>
    <w:pPr>
      <w:numPr>
        <w:ilvl w:val="3"/>
        <w:numId w:val="1"/>
      </w:numPr>
      <w:tabs>
        <w:tab w:val="clear" w:pos="720"/>
        <w:tab w:val="left" w:pos="709"/>
      </w:tabs>
      <w:ind w:left="709" w:hanging="709"/>
    </w:pPr>
    <w:rPr>
      <w:rFonts w:cs="Arial"/>
    </w:rPr>
  </w:style>
  <w:style w:type="paragraph" w:customStyle="1" w:styleId="a0">
    <w:name w:val="Текст подраздела"/>
    <w:basedOn w:val="aa"/>
    <w:pPr>
      <w:numPr>
        <w:ilvl w:val="4"/>
        <w:numId w:val="1"/>
      </w:numPr>
      <w:tabs>
        <w:tab w:val="clear" w:pos="720"/>
        <w:tab w:val="left" w:pos="851"/>
      </w:tabs>
      <w:ind w:left="851" w:hanging="851"/>
    </w:pPr>
  </w:style>
  <w:style w:type="paragraph" w:customStyle="1" w:styleId="a1">
    <w:name w:val="Текст параграфа"/>
    <w:basedOn w:val="aa"/>
    <w:pPr>
      <w:numPr>
        <w:ilvl w:val="5"/>
        <w:numId w:val="1"/>
      </w:numPr>
      <w:spacing w:after="240"/>
    </w:pPr>
  </w:style>
  <w:style w:type="paragraph" w:customStyle="1" w:styleId="aff">
    <w:name w:val="Заголовок приложения"/>
    <w:basedOn w:val="1"/>
    <w:next w:val="a2"/>
    <w:pPr>
      <w:numPr>
        <w:numId w:val="0"/>
      </w:numPr>
      <w:jc w:val="center"/>
    </w:pPr>
    <w:rPr>
      <w:caps w:val="0"/>
    </w:rPr>
  </w:style>
  <w:style w:type="character" w:customStyle="1" w:styleId="aff0">
    <w:name w:val="Тип приложения"/>
    <w:basedOn w:val="a3"/>
    <w:rPr>
      <w:bCs/>
      <w:sz w:val="24"/>
    </w:rPr>
  </w:style>
  <w:style w:type="paragraph" w:customStyle="1" w:styleId="aff1">
    <w:name w:val="Текст приложения"/>
    <w:basedOn w:val="aa"/>
  </w:style>
  <w:style w:type="paragraph" w:customStyle="1" w:styleId="10">
    <w:name w:val="Текст с маркерами 1"/>
    <w:basedOn w:val="aa"/>
    <w:pPr>
      <w:numPr>
        <w:numId w:val="2"/>
      </w:numPr>
      <w:spacing w:before="60"/>
      <w:ind w:hanging="357"/>
    </w:pPr>
  </w:style>
  <w:style w:type="paragraph" w:customStyle="1" w:styleId="11">
    <w:name w:val="Текст с номерами 1"/>
    <w:basedOn w:val="aa"/>
    <w:pPr>
      <w:numPr>
        <w:numId w:val="3"/>
      </w:numPr>
    </w:pPr>
  </w:style>
  <w:style w:type="paragraph" w:customStyle="1" w:styleId="210">
    <w:name w:val="Основной текст 21"/>
    <w:basedOn w:val="a2"/>
    <w:rsid w:val="00770665"/>
    <w:pPr>
      <w:suppressAutoHyphens/>
      <w:spacing w:before="0"/>
    </w:pPr>
    <w:rPr>
      <w:rFonts w:ascii="Times New Roman" w:hAnsi="Times New Roman"/>
      <w:color w:val="000000"/>
      <w:lang w:eastAsia="ar-SA"/>
    </w:rPr>
  </w:style>
  <w:style w:type="character" w:customStyle="1" w:styleId="ab">
    <w:name w:val="Основной текст Знак"/>
    <w:basedOn w:val="a3"/>
    <w:link w:val="aa"/>
    <w:rsid w:val="007D790F"/>
    <w:rPr>
      <w:rFonts w:ascii="Arial" w:hAnsi="Arial"/>
      <w:sz w:val="24"/>
      <w:lang w:val="ru-RU" w:eastAsia="ru-RU" w:bidi="ar-SA"/>
    </w:rPr>
  </w:style>
  <w:style w:type="paragraph" w:customStyle="1" w:styleId="310">
    <w:name w:val="Основной текст 31"/>
    <w:basedOn w:val="a2"/>
    <w:rsid w:val="00156372"/>
    <w:pPr>
      <w:suppressAutoHyphens/>
      <w:spacing w:before="0"/>
    </w:pPr>
    <w:rPr>
      <w:rFonts w:ascii="Times New Roman" w:hAnsi="Times New Roman"/>
      <w:b/>
      <w:i/>
      <w:lang w:eastAsia="ar-SA"/>
    </w:rPr>
  </w:style>
  <w:style w:type="paragraph" w:customStyle="1" w:styleId="221">
    <w:name w:val="22_Текст Ур_1"/>
    <w:basedOn w:val="a2"/>
    <w:link w:val="2210"/>
    <w:rsid w:val="00062A0E"/>
    <w:pPr>
      <w:tabs>
        <w:tab w:val="left" w:pos="1134"/>
      </w:tabs>
      <w:spacing w:before="80" w:after="80"/>
      <w:jc w:val="both"/>
    </w:pPr>
    <w:rPr>
      <w:rFonts w:cs="Arial"/>
      <w:szCs w:val="24"/>
    </w:rPr>
  </w:style>
  <w:style w:type="paragraph" w:customStyle="1" w:styleId="1101">
    <w:name w:val="11_Заг 01"/>
    <w:link w:val="11010"/>
    <w:rsid w:val="00062A0E"/>
    <w:pPr>
      <w:keepNext/>
      <w:pageBreakBefore/>
      <w:spacing w:before="200" w:after="120"/>
      <w:outlineLvl w:val="0"/>
    </w:pPr>
    <w:rPr>
      <w:rFonts w:ascii="Arial" w:hAnsi="Arial"/>
      <w:b/>
      <w:caps/>
      <w:sz w:val="30"/>
      <w:szCs w:val="32"/>
    </w:rPr>
  </w:style>
  <w:style w:type="paragraph" w:customStyle="1" w:styleId="222">
    <w:name w:val="22_Текст Ур_2"/>
    <w:basedOn w:val="221"/>
    <w:next w:val="a2"/>
    <w:rsid w:val="00062A0E"/>
    <w:pPr>
      <w:numPr>
        <w:ilvl w:val="2"/>
      </w:numPr>
      <w:spacing w:before="120" w:after="40"/>
      <w:ind w:firstLine="340"/>
    </w:pPr>
  </w:style>
  <w:style w:type="paragraph" w:customStyle="1" w:styleId="223">
    <w:name w:val="22_Текст Ур_3"/>
    <w:basedOn w:val="222"/>
    <w:rsid w:val="00062A0E"/>
    <w:pPr>
      <w:numPr>
        <w:ilvl w:val="3"/>
      </w:numPr>
      <w:tabs>
        <w:tab w:val="clear" w:pos="1134"/>
        <w:tab w:val="left" w:pos="1701"/>
      </w:tabs>
      <w:ind w:firstLine="567"/>
    </w:pPr>
  </w:style>
  <w:style w:type="paragraph" w:styleId="aff2">
    <w:name w:val="Balloon Text"/>
    <w:basedOn w:val="a2"/>
    <w:semiHidden/>
    <w:rsid w:val="00062A0E"/>
    <w:rPr>
      <w:rFonts w:ascii="Tahoma" w:hAnsi="Tahoma" w:cs="Tahoma"/>
      <w:sz w:val="16"/>
      <w:szCs w:val="16"/>
    </w:rPr>
  </w:style>
  <w:style w:type="paragraph" w:customStyle="1" w:styleId="102">
    <w:name w:val="т1_Шапка Табл_02"/>
    <w:rsid w:val="00213D30"/>
    <w:pPr>
      <w:keepNext/>
      <w:spacing w:before="120" w:after="120" w:line="160" w:lineRule="exact"/>
      <w:jc w:val="center"/>
    </w:pPr>
    <w:rPr>
      <w:rFonts w:ascii="Tahoma" w:hAnsi="Tahoma" w:cs="Tahoma"/>
      <w:bCs/>
      <w:sz w:val="19"/>
      <w:szCs w:val="19"/>
    </w:rPr>
  </w:style>
  <w:style w:type="paragraph" w:customStyle="1" w:styleId="aff3">
    <w:name w:val="ЗАГ листов рег"/>
    <w:basedOn w:val="a2"/>
    <w:next w:val="a2"/>
    <w:rsid w:val="00213D30"/>
    <w:pPr>
      <w:keepNext/>
      <w:spacing w:before="320" w:after="240" w:line="216" w:lineRule="auto"/>
      <w:jc w:val="center"/>
      <w:outlineLvl w:val="5"/>
    </w:pPr>
    <w:rPr>
      <w:b/>
      <w:spacing w:val="8"/>
      <w:sz w:val="26"/>
      <w:szCs w:val="26"/>
    </w:rPr>
  </w:style>
  <w:style w:type="paragraph" w:customStyle="1" w:styleId="99">
    <w:name w:val="99_Согл должн"/>
    <w:basedOn w:val="22"/>
    <w:rsid w:val="00213D30"/>
    <w:pPr>
      <w:spacing w:before="80" w:line="216" w:lineRule="auto"/>
      <w:jc w:val="left"/>
    </w:pPr>
    <w:rPr>
      <w:sz w:val="22"/>
    </w:rPr>
  </w:style>
  <w:style w:type="paragraph" w:customStyle="1" w:styleId="aff4">
    <w:name w:val="Согл_ФИО"/>
    <w:rsid w:val="00213D30"/>
    <w:pPr>
      <w:spacing w:before="120" w:after="120" w:line="228" w:lineRule="auto"/>
      <w:jc w:val="center"/>
    </w:pPr>
    <w:rPr>
      <w:rFonts w:ascii="Arial" w:hAnsi="Arial"/>
      <w:sz w:val="24"/>
    </w:rPr>
  </w:style>
  <w:style w:type="paragraph" w:customStyle="1" w:styleId="22">
    <w:name w:val="22_ТекстОБЩ по краю"/>
    <w:basedOn w:val="a2"/>
    <w:rsid w:val="00213D30"/>
    <w:pPr>
      <w:spacing w:before="40" w:after="80"/>
      <w:jc w:val="both"/>
    </w:pPr>
  </w:style>
  <w:style w:type="paragraph" w:customStyle="1" w:styleId="aff5">
    <w:name w:val="ЗАГ ПРИЛ"/>
    <w:basedOn w:val="1101"/>
    <w:rsid w:val="00213D30"/>
    <w:pPr>
      <w:spacing w:before="120" w:after="0" w:line="216" w:lineRule="auto"/>
      <w:jc w:val="center"/>
    </w:pPr>
    <w:rPr>
      <w:caps w:val="0"/>
      <w:szCs w:val="30"/>
    </w:rPr>
  </w:style>
  <w:style w:type="paragraph" w:styleId="aff6">
    <w:name w:val="annotation subject"/>
    <w:basedOn w:val="af1"/>
    <w:next w:val="af1"/>
    <w:semiHidden/>
    <w:rsid w:val="00FA6013"/>
    <w:rPr>
      <w:b/>
      <w:bCs/>
    </w:rPr>
  </w:style>
  <w:style w:type="paragraph" w:styleId="aff7">
    <w:name w:val="Revision"/>
    <w:hidden/>
    <w:uiPriority w:val="99"/>
    <w:semiHidden/>
    <w:rsid w:val="009D6814"/>
    <w:rPr>
      <w:rFonts w:ascii="Arial" w:hAnsi="Arial"/>
      <w:sz w:val="24"/>
    </w:rPr>
  </w:style>
  <w:style w:type="paragraph" w:customStyle="1" w:styleId="220">
    <w:name w:val="22_Перечень НД"/>
    <w:basedOn w:val="a2"/>
    <w:rsid w:val="0003687D"/>
    <w:pPr>
      <w:tabs>
        <w:tab w:val="left" w:pos="3120"/>
        <w:tab w:val="left" w:pos="3720"/>
      </w:tabs>
      <w:spacing w:after="120"/>
      <w:ind w:left="720" w:hanging="720"/>
      <w:jc w:val="both"/>
    </w:pPr>
    <w:rPr>
      <w:szCs w:val="24"/>
    </w:rPr>
  </w:style>
  <w:style w:type="character" w:customStyle="1" w:styleId="11010">
    <w:name w:val="11_Заг 01 Знак Знак"/>
    <w:link w:val="1101"/>
    <w:rsid w:val="0003687D"/>
    <w:rPr>
      <w:rFonts w:ascii="Arial" w:hAnsi="Arial"/>
      <w:b/>
      <w:caps/>
      <w:sz w:val="30"/>
      <w:szCs w:val="32"/>
    </w:rPr>
  </w:style>
  <w:style w:type="character" w:customStyle="1" w:styleId="2210">
    <w:name w:val="22_Текст Ур_1 Знак Знак"/>
    <w:link w:val="221"/>
    <w:rsid w:val="0003687D"/>
    <w:rPr>
      <w:rFonts w:ascii="Arial" w:hAnsi="Arial" w:cs="Arial"/>
      <w:sz w:val="24"/>
      <w:szCs w:val="24"/>
    </w:rPr>
  </w:style>
  <w:style w:type="paragraph" w:customStyle="1" w:styleId="224">
    <w:name w:val="22_Термины"/>
    <w:basedOn w:val="a2"/>
    <w:link w:val="225"/>
    <w:rsid w:val="0003687D"/>
    <w:pPr>
      <w:spacing w:before="40" w:after="80"/>
      <w:ind w:firstLine="680"/>
      <w:jc w:val="both"/>
    </w:pPr>
    <w:rPr>
      <w:szCs w:val="24"/>
      <w:lang w:val="x-none" w:eastAsia="x-none"/>
    </w:rPr>
  </w:style>
  <w:style w:type="character" w:customStyle="1" w:styleId="225">
    <w:name w:val="22_Термины Знак"/>
    <w:link w:val="224"/>
    <w:rsid w:val="0003687D"/>
    <w:rPr>
      <w:rFonts w:ascii="Arial" w:hAnsi="Arial"/>
      <w:sz w:val="24"/>
      <w:szCs w:val="24"/>
      <w:lang w:val="x-none" w:eastAsia="x-none"/>
    </w:rPr>
  </w:style>
  <w:style w:type="paragraph" w:customStyle="1" w:styleId="22-">
    <w:name w:val="22_Пункты-список"/>
    <w:rsid w:val="00CE549D"/>
    <w:pPr>
      <w:tabs>
        <w:tab w:val="left" w:pos="1560"/>
      </w:tabs>
      <w:spacing w:before="20" w:after="20"/>
    </w:pPr>
    <w:rPr>
      <w:rFonts w:ascii="Arial" w:hAnsi="Arial"/>
      <w:sz w:val="24"/>
      <w:szCs w:val="24"/>
    </w:rPr>
  </w:style>
  <w:style w:type="paragraph" w:styleId="aff8">
    <w:name w:val="List Paragraph"/>
    <w:basedOn w:val="a2"/>
    <w:uiPriority w:val="34"/>
    <w:qFormat/>
    <w:rsid w:val="002143F2"/>
    <w:pPr>
      <w:ind w:left="720"/>
      <w:contextualSpacing/>
    </w:pPr>
  </w:style>
  <w:style w:type="paragraph" w:customStyle="1" w:styleId="aff9">
    <w:name w:val="Черновой"/>
    <w:rsid w:val="00E530B5"/>
    <w:pPr>
      <w:spacing w:after="160"/>
    </w:pPr>
  </w:style>
  <w:style w:type="paragraph" w:customStyle="1" w:styleId="110">
    <w:name w:val="11_ЗАГ листов рег"/>
    <w:basedOn w:val="a2"/>
    <w:next w:val="a2"/>
    <w:rsid w:val="00E530B5"/>
    <w:pPr>
      <w:keepNext/>
      <w:spacing w:before="320" w:after="240" w:line="216" w:lineRule="auto"/>
      <w:jc w:val="center"/>
      <w:outlineLvl w:val="5"/>
    </w:pPr>
    <w:rPr>
      <w:b/>
      <w:spacing w:val="8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325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63" Type="http://schemas.openxmlformats.org/officeDocument/2006/relationships/image" Target="media/image57.png"/><Relationship Id="rId84" Type="http://schemas.openxmlformats.org/officeDocument/2006/relationships/image" Target="media/image78.png"/><Relationship Id="rId138" Type="http://schemas.openxmlformats.org/officeDocument/2006/relationships/image" Target="media/image128.png"/><Relationship Id="rId159" Type="http://schemas.openxmlformats.org/officeDocument/2006/relationships/image" Target="media/image143.png"/><Relationship Id="rId170" Type="http://schemas.openxmlformats.org/officeDocument/2006/relationships/image" Target="media/image154.png"/><Relationship Id="rId191" Type="http://schemas.openxmlformats.org/officeDocument/2006/relationships/image" Target="media/image173.png"/><Relationship Id="rId205" Type="http://schemas.openxmlformats.org/officeDocument/2006/relationships/image" Target="media/image187.png"/><Relationship Id="rId226" Type="http://schemas.openxmlformats.org/officeDocument/2006/relationships/image" Target="media/image208.png"/><Relationship Id="rId107" Type="http://schemas.openxmlformats.org/officeDocument/2006/relationships/image" Target="media/image101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53" Type="http://schemas.openxmlformats.org/officeDocument/2006/relationships/image" Target="media/image47.png"/><Relationship Id="rId74" Type="http://schemas.openxmlformats.org/officeDocument/2006/relationships/image" Target="media/image68.png"/><Relationship Id="rId128" Type="http://schemas.openxmlformats.org/officeDocument/2006/relationships/image" Target="media/image122.png"/><Relationship Id="rId149" Type="http://schemas.openxmlformats.org/officeDocument/2006/relationships/oleObject" Target="embeddings/oleObject10.bin"/><Relationship Id="rId5" Type="http://schemas.openxmlformats.org/officeDocument/2006/relationships/webSettings" Target="webSettings.xml"/><Relationship Id="rId95" Type="http://schemas.openxmlformats.org/officeDocument/2006/relationships/image" Target="media/image89.png"/><Relationship Id="rId160" Type="http://schemas.openxmlformats.org/officeDocument/2006/relationships/image" Target="media/image144.png"/><Relationship Id="rId181" Type="http://schemas.openxmlformats.org/officeDocument/2006/relationships/image" Target="media/image164.png"/><Relationship Id="rId216" Type="http://schemas.openxmlformats.org/officeDocument/2006/relationships/image" Target="media/image198.png"/><Relationship Id="rId237" Type="http://schemas.openxmlformats.org/officeDocument/2006/relationships/footer" Target="footer1.xml"/><Relationship Id="rId22" Type="http://schemas.openxmlformats.org/officeDocument/2006/relationships/image" Target="media/image16.png"/><Relationship Id="rId43" Type="http://schemas.openxmlformats.org/officeDocument/2006/relationships/image" Target="media/image37.png"/><Relationship Id="rId64" Type="http://schemas.openxmlformats.org/officeDocument/2006/relationships/image" Target="media/image58.png"/><Relationship Id="rId118" Type="http://schemas.openxmlformats.org/officeDocument/2006/relationships/image" Target="media/image112.png"/><Relationship Id="rId139" Type="http://schemas.openxmlformats.org/officeDocument/2006/relationships/oleObject" Target="embeddings/oleObject5.bin"/><Relationship Id="rId85" Type="http://schemas.openxmlformats.org/officeDocument/2006/relationships/image" Target="media/image79.png"/><Relationship Id="rId150" Type="http://schemas.openxmlformats.org/officeDocument/2006/relationships/image" Target="media/image134.png"/><Relationship Id="rId171" Type="http://schemas.openxmlformats.org/officeDocument/2006/relationships/image" Target="media/image155.png"/><Relationship Id="rId192" Type="http://schemas.openxmlformats.org/officeDocument/2006/relationships/image" Target="media/image174.png"/><Relationship Id="rId206" Type="http://schemas.openxmlformats.org/officeDocument/2006/relationships/image" Target="media/image188.png"/><Relationship Id="rId227" Type="http://schemas.openxmlformats.org/officeDocument/2006/relationships/image" Target="media/image209.png"/><Relationship Id="rId12" Type="http://schemas.openxmlformats.org/officeDocument/2006/relationships/image" Target="media/image6.png"/><Relationship Id="rId33" Type="http://schemas.openxmlformats.org/officeDocument/2006/relationships/image" Target="media/image27.png"/><Relationship Id="rId108" Type="http://schemas.openxmlformats.org/officeDocument/2006/relationships/image" Target="media/image102.png"/><Relationship Id="rId129" Type="http://schemas.openxmlformats.org/officeDocument/2006/relationships/image" Target="media/image123.png"/><Relationship Id="rId54" Type="http://schemas.openxmlformats.org/officeDocument/2006/relationships/image" Target="media/image48.png"/><Relationship Id="rId75" Type="http://schemas.openxmlformats.org/officeDocument/2006/relationships/image" Target="media/image69.png"/><Relationship Id="rId96" Type="http://schemas.openxmlformats.org/officeDocument/2006/relationships/image" Target="media/image90.png"/><Relationship Id="rId140" Type="http://schemas.openxmlformats.org/officeDocument/2006/relationships/image" Target="media/image129.png"/><Relationship Id="rId161" Type="http://schemas.openxmlformats.org/officeDocument/2006/relationships/image" Target="media/image145.png"/><Relationship Id="rId182" Type="http://schemas.openxmlformats.org/officeDocument/2006/relationships/image" Target="media/image165.png"/><Relationship Id="rId217" Type="http://schemas.openxmlformats.org/officeDocument/2006/relationships/image" Target="media/image199.png"/><Relationship Id="rId6" Type="http://schemas.openxmlformats.org/officeDocument/2006/relationships/footnotes" Target="footnotes.xml"/><Relationship Id="rId238" Type="http://schemas.openxmlformats.org/officeDocument/2006/relationships/fontTable" Target="fontTable.xml"/><Relationship Id="rId23" Type="http://schemas.openxmlformats.org/officeDocument/2006/relationships/image" Target="media/image17.png"/><Relationship Id="rId119" Type="http://schemas.openxmlformats.org/officeDocument/2006/relationships/image" Target="media/image113.png"/><Relationship Id="rId44" Type="http://schemas.openxmlformats.org/officeDocument/2006/relationships/image" Target="media/image38.png"/><Relationship Id="rId65" Type="http://schemas.openxmlformats.org/officeDocument/2006/relationships/image" Target="media/image59.png"/><Relationship Id="rId86" Type="http://schemas.openxmlformats.org/officeDocument/2006/relationships/image" Target="media/image80.png"/><Relationship Id="rId130" Type="http://schemas.openxmlformats.org/officeDocument/2006/relationships/image" Target="media/image124.png"/><Relationship Id="rId151" Type="http://schemas.openxmlformats.org/officeDocument/2006/relationships/image" Target="media/image135.png"/><Relationship Id="rId172" Type="http://schemas.openxmlformats.org/officeDocument/2006/relationships/oleObject" Target="embeddings/oleObject11.bin"/><Relationship Id="rId193" Type="http://schemas.openxmlformats.org/officeDocument/2006/relationships/image" Target="media/image175.png"/><Relationship Id="rId207" Type="http://schemas.openxmlformats.org/officeDocument/2006/relationships/image" Target="media/image189.png"/><Relationship Id="rId228" Type="http://schemas.openxmlformats.org/officeDocument/2006/relationships/image" Target="media/image210.png"/><Relationship Id="rId13" Type="http://schemas.openxmlformats.org/officeDocument/2006/relationships/image" Target="media/image7.png"/><Relationship Id="rId109" Type="http://schemas.openxmlformats.org/officeDocument/2006/relationships/image" Target="media/image103.png"/><Relationship Id="rId34" Type="http://schemas.openxmlformats.org/officeDocument/2006/relationships/image" Target="media/image28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20" Type="http://schemas.openxmlformats.org/officeDocument/2006/relationships/image" Target="media/image114.png"/><Relationship Id="rId141" Type="http://schemas.openxmlformats.org/officeDocument/2006/relationships/oleObject" Target="embeddings/oleObject6.bin"/><Relationship Id="rId7" Type="http://schemas.openxmlformats.org/officeDocument/2006/relationships/endnotes" Target="endnotes.xml"/><Relationship Id="rId162" Type="http://schemas.openxmlformats.org/officeDocument/2006/relationships/image" Target="media/image146.png"/><Relationship Id="rId183" Type="http://schemas.openxmlformats.org/officeDocument/2006/relationships/image" Target="media/image166.png"/><Relationship Id="rId218" Type="http://schemas.openxmlformats.org/officeDocument/2006/relationships/image" Target="media/image200.png"/><Relationship Id="rId239" Type="http://schemas.openxmlformats.org/officeDocument/2006/relationships/theme" Target="theme/theme1.xml"/><Relationship Id="rId24" Type="http://schemas.openxmlformats.org/officeDocument/2006/relationships/image" Target="media/image18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110" Type="http://schemas.openxmlformats.org/officeDocument/2006/relationships/image" Target="media/image104.png"/><Relationship Id="rId131" Type="http://schemas.openxmlformats.org/officeDocument/2006/relationships/oleObject" Target="embeddings/oleObject1.bin"/><Relationship Id="rId152" Type="http://schemas.openxmlformats.org/officeDocument/2006/relationships/image" Target="media/image136.png"/><Relationship Id="rId173" Type="http://schemas.openxmlformats.org/officeDocument/2006/relationships/image" Target="media/image156.png"/><Relationship Id="rId194" Type="http://schemas.openxmlformats.org/officeDocument/2006/relationships/image" Target="media/image176.png"/><Relationship Id="rId208" Type="http://schemas.openxmlformats.org/officeDocument/2006/relationships/image" Target="media/image190.png"/><Relationship Id="rId229" Type="http://schemas.openxmlformats.org/officeDocument/2006/relationships/image" Target="media/image211.png"/><Relationship Id="rId14" Type="http://schemas.openxmlformats.org/officeDocument/2006/relationships/image" Target="media/image8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8" Type="http://schemas.openxmlformats.org/officeDocument/2006/relationships/image" Target="media/image2.png"/><Relationship Id="rId98" Type="http://schemas.openxmlformats.org/officeDocument/2006/relationships/image" Target="media/image92.png"/><Relationship Id="rId121" Type="http://schemas.openxmlformats.org/officeDocument/2006/relationships/image" Target="media/image115.png"/><Relationship Id="rId142" Type="http://schemas.openxmlformats.org/officeDocument/2006/relationships/image" Target="media/image130.png"/><Relationship Id="rId163" Type="http://schemas.openxmlformats.org/officeDocument/2006/relationships/image" Target="media/image147.png"/><Relationship Id="rId184" Type="http://schemas.openxmlformats.org/officeDocument/2006/relationships/image" Target="media/image167.png"/><Relationship Id="rId219" Type="http://schemas.openxmlformats.org/officeDocument/2006/relationships/image" Target="media/image201.png"/><Relationship Id="rId230" Type="http://schemas.openxmlformats.org/officeDocument/2006/relationships/image" Target="media/image212.png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1.png"/><Relationship Id="rId88" Type="http://schemas.openxmlformats.org/officeDocument/2006/relationships/image" Target="media/image82.png"/><Relationship Id="rId111" Type="http://schemas.openxmlformats.org/officeDocument/2006/relationships/image" Target="media/image105.png"/><Relationship Id="rId132" Type="http://schemas.openxmlformats.org/officeDocument/2006/relationships/image" Target="media/image125.png"/><Relationship Id="rId153" Type="http://schemas.openxmlformats.org/officeDocument/2006/relationships/image" Target="media/image137.png"/><Relationship Id="rId174" Type="http://schemas.openxmlformats.org/officeDocument/2006/relationships/image" Target="media/image157.png"/><Relationship Id="rId195" Type="http://schemas.openxmlformats.org/officeDocument/2006/relationships/image" Target="media/image177.png"/><Relationship Id="rId209" Type="http://schemas.openxmlformats.org/officeDocument/2006/relationships/image" Target="media/image191.png"/><Relationship Id="rId190" Type="http://schemas.openxmlformats.org/officeDocument/2006/relationships/image" Target="media/image172.png"/><Relationship Id="rId204" Type="http://schemas.openxmlformats.org/officeDocument/2006/relationships/image" Target="media/image186.png"/><Relationship Id="rId220" Type="http://schemas.openxmlformats.org/officeDocument/2006/relationships/image" Target="media/image202.png"/><Relationship Id="rId225" Type="http://schemas.openxmlformats.org/officeDocument/2006/relationships/image" Target="media/image207.png"/><Relationship Id="rId15" Type="http://schemas.openxmlformats.org/officeDocument/2006/relationships/image" Target="media/image9.png"/><Relationship Id="rId36" Type="http://schemas.openxmlformats.org/officeDocument/2006/relationships/image" Target="media/image30.png"/><Relationship Id="rId57" Type="http://schemas.openxmlformats.org/officeDocument/2006/relationships/image" Target="media/image51.png"/><Relationship Id="rId106" Type="http://schemas.openxmlformats.org/officeDocument/2006/relationships/image" Target="media/image100.png"/><Relationship Id="rId127" Type="http://schemas.openxmlformats.org/officeDocument/2006/relationships/image" Target="media/image12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52" Type="http://schemas.openxmlformats.org/officeDocument/2006/relationships/image" Target="media/image46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122" Type="http://schemas.openxmlformats.org/officeDocument/2006/relationships/image" Target="media/image116.png"/><Relationship Id="rId143" Type="http://schemas.openxmlformats.org/officeDocument/2006/relationships/oleObject" Target="embeddings/oleObject7.bin"/><Relationship Id="rId148" Type="http://schemas.openxmlformats.org/officeDocument/2006/relationships/image" Target="media/image133.png"/><Relationship Id="rId164" Type="http://schemas.openxmlformats.org/officeDocument/2006/relationships/image" Target="media/image148.png"/><Relationship Id="rId169" Type="http://schemas.openxmlformats.org/officeDocument/2006/relationships/image" Target="media/image153.png"/><Relationship Id="rId185" Type="http://schemas.openxmlformats.org/officeDocument/2006/relationships/image" Target="media/image168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80" Type="http://schemas.openxmlformats.org/officeDocument/2006/relationships/image" Target="media/image163.png"/><Relationship Id="rId210" Type="http://schemas.openxmlformats.org/officeDocument/2006/relationships/image" Target="media/image192.png"/><Relationship Id="rId215" Type="http://schemas.openxmlformats.org/officeDocument/2006/relationships/image" Target="media/image197.png"/><Relationship Id="rId236" Type="http://schemas.openxmlformats.org/officeDocument/2006/relationships/header" Target="header1.xml"/><Relationship Id="rId26" Type="http://schemas.openxmlformats.org/officeDocument/2006/relationships/image" Target="media/image20.png"/><Relationship Id="rId231" Type="http://schemas.openxmlformats.org/officeDocument/2006/relationships/image" Target="media/image213.png"/><Relationship Id="rId47" Type="http://schemas.openxmlformats.org/officeDocument/2006/relationships/image" Target="media/image41.png"/><Relationship Id="rId68" Type="http://schemas.openxmlformats.org/officeDocument/2006/relationships/image" Target="media/image62.png"/><Relationship Id="rId89" Type="http://schemas.openxmlformats.org/officeDocument/2006/relationships/image" Target="media/image83.png"/><Relationship Id="rId112" Type="http://schemas.openxmlformats.org/officeDocument/2006/relationships/image" Target="media/image106.png"/><Relationship Id="rId133" Type="http://schemas.openxmlformats.org/officeDocument/2006/relationships/oleObject" Target="embeddings/oleObject2.bin"/><Relationship Id="rId154" Type="http://schemas.openxmlformats.org/officeDocument/2006/relationships/image" Target="media/image138.png"/><Relationship Id="rId175" Type="http://schemas.openxmlformats.org/officeDocument/2006/relationships/image" Target="media/image158.png"/><Relationship Id="rId196" Type="http://schemas.openxmlformats.org/officeDocument/2006/relationships/image" Target="media/image178.png"/><Relationship Id="rId200" Type="http://schemas.openxmlformats.org/officeDocument/2006/relationships/image" Target="media/image182.png"/><Relationship Id="rId16" Type="http://schemas.openxmlformats.org/officeDocument/2006/relationships/image" Target="media/image10.png"/><Relationship Id="rId221" Type="http://schemas.openxmlformats.org/officeDocument/2006/relationships/image" Target="media/image203.png"/><Relationship Id="rId37" Type="http://schemas.openxmlformats.org/officeDocument/2006/relationships/image" Target="media/image31.png"/><Relationship Id="rId58" Type="http://schemas.openxmlformats.org/officeDocument/2006/relationships/image" Target="media/image52.png"/><Relationship Id="rId79" Type="http://schemas.openxmlformats.org/officeDocument/2006/relationships/image" Target="media/image73.png"/><Relationship Id="rId102" Type="http://schemas.openxmlformats.org/officeDocument/2006/relationships/image" Target="media/image96.png"/><Relationship Id="rId123" Type="http://schemas.openxmlformats.org/officeDocument/2006/relationships/image" Target="media/image117.png"/><Relationship Id="rId144" Type="http://schemas.openxmlformats.org/officeDocument/2006/relationships/image" Target="media/image131.png"/><Relationship Id="rId90" Type="http://schemas.openxmlformats.org/officeDocument/2006/relationships/image" Target="media/image84.png"/><Relationship Id="rId165" Type="http://schemas.openxmlformats.org/officeDocument/2006/relationships/image" Target="media/image149.png"/><Relationship Id="rId186" Type="http://schemas.openxmlformats.org/officeDocument/2006/relationships/image" Target="media/image169.png"/><Relationship Id="rId211" Type="http://schemas.openxmlformats.org/officeDocument/2006/relationships/image" Target="media/image193.png"/><Relationship Id="rId232" Type="http://schemas.openxmlformats.org/officeDocument/2006/relationships/image" Target="media/image214.png"/><Relationship Id="rId27" Type="http://schemas.openxmlformats.org/officeDocument/2006/relationships/image" Target="media/image21.png"/><Relationship Id="rId48" Type="http://schemas.openxmlformats.org/officeDocument/2006/relationships/image" Target="media/image42.png"/><Relationship Id="rId69" Type="http://schemas.openxmlformats.org/officeDocument/2006/relationships/image" Target="media/image63.png"/><Relationship Id="rId113" Type="http://schemas.openxmlformats.org/officeDocument/2006/relationships/image" Target="media/image107.png"/><Relationship Id="rId134" Type="http://schemas.openxmlformats.org/officeDocument/2006/relationships/image" Target="media/image126.png"/><Relationship Id="rId80" Type="http://schemas.openxmlformats.org/officeDocument/2006/relationships/image" Target="media/image74.png"/><Relationship Id="rId155" Type="http://schemas.openxmlformats.org/officeDocument/2006/relationships/image" Target="media/image139.png"/><Relationship Id="rId176" Type="http://schemas.openxmlformats.org/officeDocument/2006/relationships/image" Target="media/image159.png"/><Relationship Id="rId197" Type="http://schemas.openxmlformats.org/officeDocument/2006/relationships/image" Target="media/image179.png"/><Relationship Id="rId201" Type="http://schemas.openxmlformats.org/officeDocument/2006/relationships/image" Target="media/image183.png"/><Relationship Id="rId222" Type="http://schemas.openxmlformats.org/officeDocument/2006/relationships/image" Target="media/image204.png"/><Relationship Id="rId17" Type="http://schemas.openxmlformats.org/officeDocument/2006/relationships/image" Target="media/image11.png"/><Relationship Id="rId38" Type="http://schemas.openxmlformats.org/officeDocument/2006/relationships/image" Target="media/image32.png"/><Relationship Id="rId59" Type="http://schemas.openxmlformats.org/officeDocument/2006/relationships/image" Target="media/image53.png"/><Relationship Id="rId103" Type="http://schemas.openxmlformats.org/officeDocument/2006/relationships/image" Target="media/image97.png"/><Relationship Id="rId124" Type="http://schemas.openxmlformats.org/officeDocument/2006/relationships/image" Target="media/image118.png"/><Relationship Id="rId70" Type="http://schemas.openxmlformats.org/officeDocument/2006/relationships/image" Target="media/image64.png"/><Relationship Id="rId91" Type="http://schemas.openxmlformats.org/officeDocument/2006/relationships/image" Target="media/image85.png"/><Relationship Id="rId145" Type="http://schemas.openxmlformats.org/officeDocument/2006/relationships/oleObject" Target="embeddings/oleObject8.bin"/><Relationship Id="rId166" Type="http://schemas.openxmlformats.org/officeDocument/2006/relationships/image" Target="media/image150.png"/><Relationship Id="rId187" Type="http://schemas.openxmlformats.org/officeDocument/2006/relationships/image" Target="media/image170.png"/><Relationship Id="rId1" Type="http://schemas.openxmlformats.org/officeDocument/2006/relationships/customXml" Target="../customXml/item1.xml"/><Relationship Id="rId212" Type="http://schemas.openxmlformats.org/officeDocument/2006/relationships/image" Target="media/image194.png"/><Relationship Id="rId233" Type="http://schemas.openxmlformats.org/officeDocument/2006/relationships/image" Target="media/image215.png"/><Relationship Id="rId28" Type="http://schemas.openxmlformats.org/officeDocument/2006/relationships/image" Target="media/image22.png"/><Relationship Id="rId49" Type="http://schemas.openxmlformats.org/officeDocument/2006/relationships/image" Target="media/image43.png"/><Relationship Id="rId114" Type="http://schemas.openxmlformats.org/officeDocument/2006/relationships/image" Target="media/image108.png"/><Relationship Id="rId60" Type="http://schemas.openxmlformats.org/officeDocument/2006/relationships/image" Target="media/image54.png"/><Relationship Id="rId81" Type="http://schemas.openxmlformats.org/officeDocument/2006/relationships/image" Target="media/image75.png"/><Relationship Id="rId135" Type="http://schemas.openxmlformats.org/officeDocument/2006/relationships/oleObject" Target="embeddings/oleObject3.bin"/><Relationship Id="rId156" Type="http://schemas.openxmlformats.org/officeDocument/2006/relationships/image" Target="media/image140.png"/><Relationship Id="rId177" Type="http://schemas.openxmlformats.org/officeDocument/2006/relationships/image" Target="media/image160.png"/><Relationship Id="rId198" Type="http://schemas.openxmlformats.org/officeDocument/2006/relationships/image" Target="media/image180.png"/><Relationship Id="rId202" Type="http://schemas.openxmlformats.org/officeDocument/2006/relationships/image" Target="media/image184.png"/><Relationship Id="rId223" Type="http://schemas.openxmlformats.org/officeDocument/2006/relationships/image" Target="media/image205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50" Type="http://schemas.openxmlformats.org/officeDocument/2006/relationships/image" Target="media/image44.png"/><Relationship Id="rId104" Type="http://schemas.openxmlformats.org/officeDocument/2006/relationships/image" Target="media/image98.png"/><Relationship Id="rId125" Type="http://schemas.openxmlformats.org/officeDocument/2006/relationships/image" Target="media/image119.png"/><Relationship Id="rId146" Type="http://schemas.openxmlformats.org/officeDocument/2006/relationships/image" Target="media/image132.png"/><Relationship Id="rId167" Type="http://schemas.openxmlformats.org/officeDocument/2006/relationships/image" Target="media/image151.png"/><Relationship Id="rId188" Type="http://schemas.openxmlformats.org/officeDocument/2006/relationships/image" Target="media/image17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13" Type="http://schemas.openxmlformats.org/officeDocument/2006/relationships/image" Target="media/image195.png"/><Relationship Id="rId234" Type="http://schemas.openxmlformats.org/officeDocument/2006/relationships/image" Target="media/image216.png"/><Relationship Id="rId2" Type="http://schemas.openxmlformats.org/officeDocument/2006/relationships/numbering" Target="numbering.xml"/><Relationship Id="rId29" Type="http://schemas.openxmlformats.org/officeDocument/2006/relationships/image" Target="media/image23.png"/><Relationship Id="rId40" Type="http://schemas.openxmlformats.org/officeDocument/2006/relationships/image" Target="media/image34.png"/><Relationship Id="rId115" Type="http://schemas.openxmlformats.org/officeDocument/2006/relationships/image" Target="media/image109.png"/><Relationship Id="rId136" Type="http://schemas.openxmlformats.org/officeDocument/2006/relationships/image" Target="media/image127.png"/><Relationship Id="rId157" Type="http://schemas.openxmlformats.org/officeDocument/2006/relationships/image" Target="media/image141.png"/><Relationship Id="rId178" Type="http://schemas.openxmlformats.org/officeDocument/2006/relationships/image" Target="media/image16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9" Type="http://schemas.openxmlformats.org/officeDocument/2006/relationships/image" Target="media/image181.png"/><Relationship Id="rId203" Type="http://schemas.openxmlformats.org/officeDocument/2006/relationships/image" Target="media/image185.png"/><Relationship Id="rId19" Type="http://schemas.openxmlformats.org/officeDocument/2006/relationships/image" Target="media/image13.png"/><Relationship Id="rId224" Type="http://schemas.openxmlformats.org/officeDocument/2006/relationships/image" Target="media/image206.png"/><Relationship Id="rId30" Type="http://schemas.openxmlformats.org/officeDocument/2006/relationships/image" Target="media/image24.png"/><Relationship Id="rId105" Type="http://schemas.openxmlformats.org/officeDocument/2006/relationships/image" Target="media/image99.png"/><Relationship Id="rId126" Type="http://schemas.openxmlformats.org/officeDocument/2006/relationships/image" Target="media/image120.png"/><Relationship Id="rId147" Type="http://schemas.openxmlformats.org/officeDocument/2006/relationships/oleObject" Target="embeddings/oleObject9.bin"/><Relationship Id="rId168" Type="http://schemas.openxmlformats.org/officeDocument/2006/relationships/image" Target="media/image15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93" Type="http://schemas.openxmlformats.org/officeDocument/2006/relationships/image" Target="media/image87.png"/><Relationship Id="rId189" Type="http://schemas.openxmlformats.org/officeDocument/2006/relationships/oleObject" Target="embeddings/oleObject12.bin"/><Relationship Id="rId3" Type="http://schemas.openxmlformats.org/officeDocument/2006/relationships/styles" Target="styles.xml"/><Relationship Id="rId214" Type="http://schemas.openxmlformats.org/officeDocument/2006/relationships/image" Target="media/image196.png"/><Relationship Id="rId235" Type="http://schemas.openxmlformats.org/officeDocument/2006/relationships/image" Target="media/image217.png"/><Relationship Id="rId116" Type="http://schemas.openxmlformats.org/officeDocument/2006/relationships/image" Target="media/image110.png"/><Relationship Id="rId137" Type="http://schemas.openxmlformats.org/officeDocument/2006/relationships/oleObject" Target="embeddings/oleObject4.bin"/><Relationship Id="rId158" Type="http://schemas.openxmlformats.org/officeDocument/2006/relationships/image" Target="media/image142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62" Type="http://schemas.openxmlformats.org/officeDocument/2006/relationships/image" Target="media/image56.png"/><Relationship Id="rId83" Type="http://schemas.openxmlformats.org/officeDocument/2006/relationships/image" Target="media/image77.png"/><Relationship Id="rId179" Type="http://schemas.openxmlformats.org/officeDocument/2006/relationships/image" Target="media/image16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DEDA49-829F-4AE7-9AB8-9E5CDDCDEB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79</Pages>
  <Words>8935</Words>
  <Characters>50934</Characters>
  <Application>Microsoft Office Word</Application>
  <DocSecurity>0</DocSecurity>
  <Lines>424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Общие правила ведения работ по созданию цифрового макета изделия RRJ</vt:lpstr>
    </vt:vector>
  </TitlesOfParts>
  <Company>ЗАО "Гражданские самолеты Сухого"</Company>
  <LinksUpToDate>false</LinksUpToDate>
  <CharactersWithSpaces>59750</CharactersWithSpaces>
  <SharedDoc>false</SharedDoc>
  <HLinks>
    <vt:vector size="426" baseType="variant">
      <vt:variant>
        <vt:i4>1048635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_Toc240714804</vt:lpwstr>
      </vt:variant>
      <vt:variant>
        <vt:i4>1048635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_Toc240714803</vt:lpwstr>
      </vt:variant>
      <vt:variant>
        <vt:i4>1048635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_Toc240714802</vt:lpwstr>
      </vt:variant>
      <vt:variant>
        <vt:i4>1048635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_Toc240714801</vt:lpwstr>
      </vt:variant>
      <vt:variant>
        <vt:i4>1048635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_Toc240714800</vt:lpwstr>
      </vt:variant>
      <vt:variant>
        <vt:i4>1638452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_Toc240714799</vt:lpwstr>
      </vt:variant>
      <vt:variant>
        <vt:i4>1638452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_Toc240714798</vt:lpwstr>
      </vt:variant>
      <vt:variant>
        <vt:i4>1638452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_Toc240714797</vt:lpwstr>
      </vt:variant>
      <vt:variant>
        <vt:i4>1638452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_Toc240714796</vt:lpwstr>
      </vt:variant>
      <vt:variant>
        <vt:i4>1638452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_Toc240714795</vt:lpwstr>
      </vt:variant>
      <vt:variant>
        <vt:i4>1638452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_Toc240714794</vt:lpwstr>
      </vt:variant>
      <vt:variant>
        <vt:i4>1638452</vt:i4>
      </vt:variant>
      <vt:variant>
        <vt:i4>377</vt:i4>
      </vt:variant>
      <vt:variant>
        <vt:i4>0</vt:i4>
      </vt:variant>
      <vt:variant>
        <vt:i4>5</vt:i4>
      </vt:variant>
      <vt:variant>
        <vt:lpwstr/>
      </vt:variant>
      <vt:variant>
        <vt:lpwstr>_Toc240714793</vt:lpwstr>
      </vt:variant>
      <vt:variant>
        <vt:i4>1638452</vt:i4>
      </vt:variant>
      <vt:variant>
        <vt:i4>371</vt:i4>
      </vt:variant>
      <vt:variant>
        <vt:i4>0</vt:i4>
      </vt:variant>
      <vt:variant>
        <vt:i4>5</vt:i4>
      </vt:variant>
      <vt:variant>
        <vt:lpwstr/>
      </vt:variant>
      <vt:variant>
        <vt:lpwstr>_Toc240714792</vt:lpwstr>
      </vt:variant>
      <vt:variant>
        <vt:i4>1638452</vt:i4>
      </vt:variant>
      <vt:variant>
        <vt:i4>365</vt:i4>
      </vt:variant>
      <vt:variant>
        <vt:i4>0</vt:i4>
      </vt:variant>
      <vt:variant>
        <vt:i4>5</vt:i4>
      </vt:variant>
      <vt:variant>
        <vt:lpwstr/>
      </vt:variant>
      <vt:variant>
        <vt:lpwstr>_Toc240714791</vt:lpwstr>
      </vt:variant>
      <vt:variant>
        <vt:i4>1638452</vt:i4>
      </vt:variant>
      <vt:variant>
        <vt:i4>359</vt:i4>
      </vt:variant>
      <vt:variant>
        <vt:i4>0</vt:i4>
      </vt:variant>
      <vt:variant>
        <vt:i4>5</vt:i4>
      </vt:variant>
      <vt:variant>
        <vt:lpwstr/>
      </vt:variant>
      <vt:variant>
        <vt:lpwstr>_Toc240714790</vt:lpwstr>
      </vt:variant>
      <vt:variant>
        <vt:i4>1572916</vt:i4>
      </vt:variant>
      <vt:variant>
        <vt:i4>353</vt:i4>
      </vt:variant>
      <vt:variant>
        <vt:i4>0</vt:i4>
      </vt:variant>
      <vt:variant>
        <vt:i4>5</vt:i4>
      </vt:variant>
      <vt:variant>
        <vt:lpwstr/>
      </vt:variant>
      <vt:variant>
        <vt:lpwstr>_Toc240714789</vt:lpwstr>
      </vt:variant>
      <vt:variant>
        <vt:i4>1572916</vt:i4>
      </vt:variant>
      <vt:variant>
        <vt:i4>347</vt:i4>
      </vt:variant>
      <vt:variant>
        <vt:i4>0</vt:i4>
      </vt:variant>
      <vt:variant>
        <vt:i4>5</vt:i4>
      </vt:variant>
      <vt:variant>
        <vt:lpwstr/>
      </vt:variant>
      <vt:variant>
        <vt:lpwstr>_Toc240714788</vt:lpwstr>
      </vt:variant>
      <vt:variant>
        <vt:i4>1572916</vt:i4>
      </vt:variant>
      <vt:variant>
        <vt:i4>341</vt:i4>
      </vt:variant>
      <vt:variant>
        <vt:i4>0</vt:i4>
      </vt:variant>
      <vt:variant>
        <vt:i4>5</vt:i4>
      </vt:variant>
      <vt:variant>
        <vt:lpwstr/>
      </vt:variant>
      <vt:variant>
        <vt:lpwstr>_Toc240714787</vt:lpwstr>
      </vt:variant>
      <vt:variant>
        <vt:i4>1572916</vt:i4>
      </vt:variant>
      <vt:variant>
        <vt:i4>335</vt:i4>
      </vt:variant>
      <vt:variant>
        <vt:i4>0</vt:i4>
      </vt:variant>
      <vt:variant>
        <vt:i4>5</vt:i4>
      </vt:variant>
      <vt:variant>
        <vt:lpwstr/>
      </vt:variant>
      <vt:variant>
        <vt:lpwstr>_Toc240714786</vt:lpwstr>
      </vt:variant>
      <vt:variant>
        <vt:i4>1572916</vt:i4>
      </vt:variant>
      <vt:variant>
        <vt:i4>329</vt:i4>
      </vt:variant>
      <vt:variant>
        <vt:i4>0</vt:i4>
      </vt:variant>
      <vt:variant>
        <vt:i4>5</vt:i4>
      </vt:variant>
      <vt:variant>
        <vt:lpwstr/>
      </vt:variant>
      <vt:variant>
        <vt:lpwstr>_Toc240714785</vt:lpwstr>
      </vt:variant>
      <vt:variant>
        <vt:i4>1572916</vt:i4>
      </vt:variant>
      <vt:variant>
        <vt:i4>323</vt:i4>
      </vt:variant>
      <vt:variant>
        <vt:i4>0</vt:i4>
      </vt:variant>
      <vt:variant>
        <vt:i4>5</vt:i4>
      </vt:variant>
      <vt:variant>
        <vt:lpwstr/>
      </vt:variant>
      <vt:variant>
        <vt:lpwstr>_Toc240714784</vt:lpwstr>
      </vt:variant>
      <vt:variant>
        <vt:i4>1572916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_Toc240714783</vt:lpwstr>
      </vt:variant>
      <vt:variant>
        <vt:i4>1572916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_Toc240714782</vt:lpwstr>
      </vt:variant>
      <vt:variant>
        <vt:i4>1572916</vt:i4>
      </vt:variant>
      <vt:variant>
        <vt:i4>305</vt:i4>
      </vt:variant>
      <vt:variant>
        <vt:i4>0</vt:i4>
      </vt:variant>
      <vt:variant>
        <vt:i4>5</vt:i4>
      </vt:variant>
      <vt:variant>
        <vt:lpwstr/>
      </vt:variant>
      <vt:variant>
        <vt:lpwstr>_Toc240714781</vt:lpwstr>
      </vt:variant>
      <vt:variant>
        <vt:i4>1572916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_Toc240714780</vt:lpwstr>
      </vt:variant>
      <vt:variant>
        <vt:i4>1507380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_Toc240714779</vt:lpwstr>
      </vt:variant>
      <vt:variant>
        <vt:i4>1507380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_Toc240714778</vt:lpwstr>
      </vt:variant>
      <vt:variant>
        <vt:i4>1507380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_Toc240714777</vt:lpwstr>
      </vt:variant>
      <vt:variant>
        <vt:i4>1507380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_Toc240714776</vt:lpwstr>
      </vt:variant>
      <vt:variant>
        <vt:i4>1507380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_Toc240714775</vt:lpwstr>
      </vt:variant>
      <vt:variant>
        <vt:i4>1507380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_Toc240714774</vt:lpwstr>
      </vt:variant>
      <vt:variant>
        <vt:i4>1507380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_Toc240714773</vt:lpwstr>
      </vt:variant>
      <vt:variant>
        <vt:i4>1507380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_Toc240714772</vt:lpwstr>
      </vt:variant>
      <vt:variant>
        <vt:i4>1507380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_Toc240714771</vt:lpwstr>
      </vt:variant>
      <vt:variant>
        <vt:i4>1507380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_Toc240714770</vt:lpwstr>
      </vt:variant>
      <vt:variant>
        <vt:i4>1441844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_Toc240714769</vt:lpwstr>
      </vt:variant>
      <vt:variant>
        <vt:i4>1441844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_Toc240714768</vt:lpwstr>
      </vt:variant>
      <vt:variant>
        <vt:i4>1441844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_Toc240714767</vt:lpwstr>
      </vt:variant>
      <vt:variant>
        <vt:i4>1441844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_Toc240714766</vt:lpwstr>
      </vt:variant>
      <vt:variant>
        <vt:i4>1441844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_Toc240714765</vt:lpwstr>
      </vt:variant>
      <vt:variant>
        <vt:i4>1441844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_Toc240714764</vt:lpwstr>
      </vt:variant>
      <vt:variant>
        <vt:i4>1441844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_Toc240714763</vt:lpwstr>
      </vt:variant>
      <vt:variant>
        <vt:i4>1441844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_Toc240714762</vt:lpwstr>
      </vt:variant>
      <vt:variant>
        <vt:i4>1441844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_Toc240714761</vt:lpwstr>
      </vt:variant>
      <vt:variant>
        <vt:i4>1441844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_Toc240714760</vt:lpwstr>
      </vt:variant>
      <vt:variant>
        <vt:i4>1376308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_Toc240714759</vt:lpwstr>
      </vt:variant>
      <vt:variant>
        <vt:i4>1376308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_Toc240714758</vt:lpwstr>
      </vt:variant>
      <vt:variant>
        <vt:i4>1376308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_Toc240714757</vt:lpwstr>
      </vt:variant>
      <vt:variant>
        <vt:i4>1376308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_Toc240714756</vt:lpwstr>
      </vt:variant>
      <vt:variant>
        <vt:i4>1376308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_Toc240714755</vt:lpwstr>
      </vt:variant>
      <vt:variant>
        <vt:i4>1376308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_Toc240714754</vt:lpwstr>
      </vt:variant>
      <vt:variant>
        <vt:i4>1376308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_Toc240714753</vt:lpwstr>
      </vt:variant>
      <vt:variant>
        <vt:i4>1376308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_Toc240714752</vt:lpwstr>
      </vt:variant>
      <vt:variant>
        <vt:i4>1376308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_Toc240714751</vt:lpwstr>
      </vt:variant>
      <vt:variant>
        <vt:i4>1376308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_Toc240714750</vt:lpwstr>
      </vt:variant>
      <vt:variant>
        <vt:i4>1310772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_Toc240714749</vt:lpwstr>
      </vt:variant>
      <vt:variant>
        <vt:i4>1310772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_Toc240714748</vt:lpwstr>
      </vt:variant>
      <vt:variant>
        <vt:i4>1310772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_Toc240714747</vt:lpwstr>
      </vt:variant>
      <vt:variant>
        <vt:i4>1310772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_Toc240714746</vt:lpwstr>
      </vt:variant>
      <vt:variant>
        <vt:i4>1310772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_Toc240714745</vt:lpwstr>
      </vt:variant>
      <vt:variant>
        <vt:i4>1310772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_Toc240714744</vt:lpwstr>
      </vt:variant>
      <vt:variant>
        <vt:i4>1310772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_Toc240714743</vt:lpwstr>
      </vt:variant>
      <vt:variant>
        <vt:i4>1310772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_Toc240714742</vt:lpwstr>
      </vt:variant>
      <vt:variant>
        <vt:i4>1310772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_Toc240714741</vt:lpwstr>
      </vt:variant>
      <vt:variant>
        <vt:i4>1310772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_Toc240714740</vt:lpwstr>
      </vt:variant>
      <vt:variant>
        <vt:i4>1245236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_Toc240714739</vt:lpwstr>
      </vt:variant>
      <vt:variant>
        <vt:i4>1245236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_Toc240714738</vt:lpwstr>
      </vt:variant>
      <vt:variant>
        <vt:i4>1245236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_Toc240714737</vt:lpwstr>
      </vt:variant>
      <vt:variant>
        <vt:i4>1245236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_Toc240714736</vt:lpwstr>
      </vt:variant>
      <vt:variant>
        <vt:i4>1245236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_Toc240714735</vt:lpwstr>
      </vt:variant>
      <vt:variant>
        <vt:i4>1245236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_Toc240714734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Общие правила ведения работ по созданию цифрового макета изделия RRJ</dc:title>
  <dc:subject>Управление проектированием</dc:subject>
  <dc:creator>А. М. Архипов</dc:creator>
  <cp:lastModifiedBy>Nurziya Gazanova</cp:lastModifiedBy>
  <cp:revision>2</cp:revision>
  <cp:lastPrinted>2023-02-06T13:24:00Z</cp:lastPrinted>
  <dcterms:created xsi:type="dcterms:W3CDTF">2023-08-10T10:51:00Z</dcterms:created>
  <dcterms:modified xsi:type="dcterms:W3CDTF">2023-08-10T10:51:00Z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Идентификатор">
    <vt:lpwstr>МИ 02-070-04</vt:lpwstr>
  </property>
  <property fmtid="{D5CDD505-2E9C-101B-9397-08002B2CF9AE}" pid="3" name="Дата введения">
    <vt:lpwstr>июнь 2004 г.</vt:lpwstr>
  </property>
  <property fmtid="{D5CDD505-2E9C-101B-9397-08002B2CF9AE}" pid="4" name="Номер выпуска">
    <vt:lpwstr>01</vt:lpwstr>
  </property>
  <property fmtid="{D5CDD505-2E9C-101B-9397-08002B2CF9AE}" pid="5" name="Взамен">
    <vt:lpwstr>Вводится впервые</vt:lpwstr>
  </property>
  <property fmtid="{D5CDD505-2E9C-101B-9397-08002B2CF9AE}" pid="6" name="Разработчик">
    <vt:lpwstr>Менеджер цифрового макета</vt:lpwstr>
  </property>
  <property fmtid="{D5CDD505-2E9C-101B-9397-08002B2CF9AE}" pid="7" name="Уровень конфиденциальности">
    <vt:lpwstr>1</vt:lpwstr>
  </property>
  <property fmtid="{D5CDD505-2E9C-101B-9397-08002B2CF9AE}" pid="8" name="Модель управления изменениями">
    <vt:lpwstr>1</vt:lpwstr>
  </property>
  <property fmtid="{D5CDD505-2E9C-101B-9397-08002B2CF9AE}" pid="9" name="Класс документа">
    <vt:lpwstr>Методическая инструкция</vt:lpwstr>
  </property>
</Properties>
</file>